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7EBA" w:rsidRPr="001A641A" w:rsidRDefault="00250EC6" w:rsidP="00250EC6">
      <w:pPr>
        <w:spacing w:after="0" w:line="240" w:lineRule="auto"/>
        <w:ind w:left="-851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957600" cy="9007523"/>
            <wp:effectExtent l="0" t="0" r="0" b="0"/>
            <wp:docPr id="1" name="Рисунок 1" descr="Z:\ПРОГРАММЫ 2020 ГОДА\Плисов 17.07.20\Модули ИН-20 сканы\Стилистический анализ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ПРОГРАММЫ 2020 ГОДА\Плисов 17.07.20\Модули ИН-20 сканы\Стилистический анализ 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7848" cy="9007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7EBA" w:rsidRPr="001A641A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413BF" w:rsidRDefault="00F6400C" w:rsidP="00F6400C">
      <w:pPr>
        <w:spacing w:after="0" w:line="240" w:lineRule="auto"/>
        <w:ind w:left="-851"/>
        <w:contextualSpacing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bookmarkStart w:id="0" w:name="_GoBack"/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599178" cy="8543499"/>
            <wp:effectExtent l="0" t="0" r="0" b="0"/>
            <wp:docPr id="2" name="Рисунок 2" descr="Z:\ПРОГРАММЫ 2020 ГОДА\Плисов 17.07.20\Модули ИН-20 сканы\Стилистический анализ 2.bmp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ПРОГРАММЫ 2020 ГОДА\Плисов 17.07.20\Модули ИН-20 сканы\Стилистический анализ 2.bmp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9413" cy="8543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D413BF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D413BF"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707EBA" w:rsidRPr="00DB597C" w:rsidRDefault="00707EBA" w:rsidP="00AE7BE7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413BF" w:rsidRPr="00DB597C" w:rsidRDefault="00D413BF" w:rsidP="00A247AF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..……4</w:t>
      </w:r>
    </w:p>
    <w:p w:rsidR="00D413BF" w:rsidRPr="00DB597C" w:rsidRDefault="00D413BF" w:rsidP="00A247AF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ьного модуля………………………………………………...5</w:t>
      </w:r>
    </w:p>
    <w:p w:rsidR="00D413BF" w:rsidRPr="00DB597C" w:rsidRDefault="00D413BF" w:rsidP="00A247AF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………………………8</w:t>
      </w:r>
    </w:p>
    <w:p w:rsidR="00D413BF" w:rsidRPr="00DB597C" w:rsidRDefault="00D413BF" w:rsidP="00A247AF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обучающих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модуля………………………10</w:t>
      </w:r>
    </w:p>
    <w:p w:rsidR="00D413BF" w:rsidRPr="00DB597C" w:rsidRDefault="00D413BF" w:rsidP="00A247AF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модуля………………………………………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12</w:t>
      </w:r>
    </w:p>
    <w:p w:rsidR="00D413BF" w:rsidRPr="00DB597C" w:rsidRDefault="00D413BF" w:rsidP="00A247AF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707EBA" w:rsidRPr="00707EBA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«Стилистика»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  <w:r w:rsidR="00B95A0E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12</w:t>
      </w:r>
    </w:p>
    <w:p w:rsidR="00D413BF" w:rsidRPr="00707EBA" w:rsidRDefault="00D413BF" w:rsidP="00A247AF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707EBA" w:rsidRPr="00707EBA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«Теория и практика перевода 1»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  <w:r w:rsidR="00707EBA">
        <w:rPr>
          <w:rFonts w:ascii="Times New Roman" w:eastAsia="Times New Roman" w:hAnsi="Times New Roman"/>
          <w:sz w:val="24"/>
          <w:szCs w:val="24"/>
          <w:lang w:eastAsia="ru-RU"/>
        </w:rPr>
        <w:t xml:space="preserve">………… 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B56F66">
        <w:rPr>
          <w:rFonts w:ascii="Times New Roman" w:eastAsia="Times New Roman" w:hAnsi="Times New Roman"/>
          <w:sz w:val="24"/>
          <w:szCs w:val="24"/>
          <w:lang w:eastAsia="ru-RU"/>
        </w:rPr>
        <w:t>7</w:t>
      </w:r>
    </w:p>
    <w:p w:rsidR="00707EBA" w:rsidRPr="00707EBA" w:rsidRDefault="00707EBA" w:rsidP="00A247AF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  <w:r w:rsidRPr="00D47995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>
        <w:rPr>
          <w:rFonts w:ascii="Times New Roman" w:hAnsi="Times New Roman"/>
          <w:sz w:val="24"/>
          <w:szCs w:val="24"/>
          <w:lang w:eastAsia="ru-RU"/>
        </w:rPr>
        <w:t>Иноязычный коммуникативный дизайн (коммуникативное проектирование</w:t>
      </w:r>
      <w:r w:rsidR="00C847A1">
        <w:rPr>
          <w:rFonts w:ascii="Times New Roman" w:hAnsi="Times New Roman"/>
          <w:sz w:val="24"/>
          <w:szCs w:val="24"/>
          <w:lang w:eastAsia="ru-RU"/>
        </w:rPr>
        <w:t>)</w:t>
      </w:r>
      <w:r w:rsidRPr="00D47995">
        <w:rPr>
          <w:rFonts w:ascii="Times New Roman" w:hAnsi="Times New Roman"/>
          <w:sz w:val="24"/>
          <w:szCs w:val="24"/>
          <w:lang w:eastAsia="ru-RU"/>
        </w:rPr>
        <w:t>»</w:t>
      </w:r>
      <w:r w:rsidR="00957C0F">
        <w:rPr>
          <w:rFonts w:ascii="Times New Roman" w:hAnsi="Times New Roman"/>
          <w:sz w:val="24"/>
          <w:szCs w:val="24"/>
          <w:lang w:eastAsia="ru-RU"/>
        </w:rPr>
        <w:t>.</w:t>
      </w:r>
      <w:r w:rsidR="00C847A1">
        <w:rPr>
          <w:rFonts w:ascii="Times New Roman" w:hAnsi="Times New Roman"/>
          <w:sz w:val="24"/>
          <w:szCs w:val="24"/>
          <w:lang w:eastAsia="ru-RU"/>
        </w:rPr>
        <w:t>………………………………</w:t>
      </w:r>
      <w:r>
        <w:rPr>
          <w:rFonts w:ascii="Times New Roman" w:hAnsi="Times New Roman"/>
          <w:sz w:val="24"/>
          <w:szCs w:val="24"/>
          <w:lang w:eastAsia="ru-RU"/>
        </w:rPr>
        <w:t>……………..</w:t>
      </w:r>
      <w:r w:rsidR="00B56F66">
        <w:rPr>
          <w:rFonts w:ascii="Times New Roman" w:hAnsi="Times New Roman"/>
          <w:sz w:val="24"/>
          <w:szCs w:val="24"/>
          <w:lang w:eastAsia="ru-RU"/>
        </w:rPr>
        <w:t>21</w:t>
      </w:r>
    </w:p>
    <w:p w:rsidR="00707EBA" w:rsidRPr="00DB597C" w:rsidRDefault="00707EBA" w:rsidP="00A247AF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 </w:t>
      </w:r>
      <w:r w:rsidRPr="00D47995">
        <w:rPr>
          <w:rFonts w:ascii="Times New Roman" w:hAnsi="Times New Roman"/>
          <w:sz w:val="24"/>
          <w:szCs w:val="24"/>
          <w:lang w:eastAsia="ru-RU"/>
        </w:rPr>
        <w:t>Программа дисциплины «</w:t>
      </w:r>
      <w:r>
        <w:rPr>
          <w:rFonts w:ascii="Times New Roman" w:hAnsi="Times New Roman"/>
          <w:sz w:val="24"/>
          <w:szCs w:val="24"/>
          <w:lang w:eastAsia="ru-RU"/>
        </w:rPr>
        <w:t>Иноязычный коммуникативный менеджмент в туриндустрии» ………………………………………………………………</w:t>
      </w:r>
      <w:r w:rsidR="00B56F66">
        <w:rPr>
          <w:rFonts w:ascii="Times New Roman" w:hAnsi="Times New Roman"/>
          <w:sz w:val="24"/>
          <w:szCs w:val="24"/>
          <w:lang w:eastAsia="ru-RU"/>
        </w:rPr>
        <w:t>..</w:t>
      </w:r>
      <w:r>
        <w:rPr>
          <w:rFonts w:ascii="Times New Roman" w:hAnsi="Times New Roman"/>
          <w:sz w:val="24"/>
          <w:szCs w:val="24"/>
          <w:lang w:eastAsia="ru-RU"/>
        </w:rPr>
        <w:t>………</w:t>
      </w:r>
      <w:r w:rsidR="00B56F66">
        <w:rPr>
          <w:rFonts w:ascii="Times New Roman" w:hAnsi="Times New Roman"/>
          <w:sz w:val="24"/>
          <w:szCs w:val="24"/>
          <w:lang w:eastAsia="ru-RU"/>
        </w:rPr>
        <w:t>28</w:t>
      </w:r>
    </w:p>
    <w:p w:rsidR="00D413BF" w:rsidRPr="00D47995" w:rsidRDefault="00D413BF" w:rsidP="00A247AF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47995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«Страноведение Великобритании» </w:t>
      </w:r>
      <w:r w:rsidR="00B56F66">
        <w:rPr>
          <w:rFonts w:ascii="Times New Roman" w:eastAsia="Times New Roman" w:hAnsi="Times New Roman"/>
          <w:sz w:val="24"/>
          <w:szCs w:val="24"/>
          <w:lang w:eastAsia="ru-RU"/>
        </w:rPr>
        <w:t>…………………….33</w:t>
      </w:r>
    </w:p>
    <w:p w:rsidR="00D413BF" w:rsidRDefault="00D413BF" w:rsidP="00A247AF">
      <w:pPr>
        <w:pStyle w:val="a4"/>
        <w:numPr>
          <w:ilvl w:val="2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E6626B">
        <w:rPr>
          <w:rFonts w:ascii="Times New Roman" w:hAnsi="Times New Roman" w:cs="Times New Roman"/>
          <w:sz w:val="24"/>
          <w:szCs w:val="24"/>
          <w:lang w:eastAsia="ru-RU"/>
        </w:rPr>
        <w:t>Программа дисциплины «</w:t>
      </w:r>
      <w:r>
        <w:rPr>
          <w:rFonts w:ascii="Times New Roman" w:hAnsi="Times New Roman" w:cs="Times New Roman"/>
          <w:sz w:val="24"/>
          <w:szCs w:val="24"/>
          <w:lang w:eastAsia="ru-RU"/>
        </w:rPr>
        <w:t>Литература</w:t>
      </w:r>
      <w:r w:rsidRPr="00E6626B">
        <w:rPr>
          <w:rFonts w:ascii="Times New Roman" w:hAnsi="Times New Roman" w:cs="Times New Roman"/>
          <w:sz w:val="24"/>
          <w:szCs w:val="24"/>
          <w:lang w:eastAsia="ru-RU"/>
        </w:rPr>
        <w:t xml:space="preserve"> Великобритании</w:t>
      </w:r>
      <w:r w:rsidR="00707EBA">
        <w:rPr>
          <w:rFonts w:ascii="Times New Roman" w:hAnsi="Times New Roman" w:cs="Times New Roman"/>
          <w:sz w:val="24"/>
          <w:szCs w:val="24"/>
          <w:lang w:eastAsia="ru-RU"/>
        </w:rPr>
        <w:t xml:space="preserve"> и США</w:t>
      </w:r>
      <w:r w:rsidRPr="00E6626B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="00707EBA">
        <w:rPr>
          <w:rFonts w:ascii="Times New Roman" w:hAnsi="Times New Roman" w:cs="Times New Roman"/>
          <w:sz w:val="24"/>
          <w:szCs w:val="24"/>
          <w:lang w:eastAsia="ru-RU"/>
        </w:rPr>
        <w:t xml:space="preserve"> ………</w:t>
      </w:r>
      <w:r w:rsidR="005D7B31">
        <w:rPr>
          <w:rFonts w:ascii="Times New Roman" w:hAnsi="Times New Roman" w:cs="Times New Roman"/>
          <w:sz w:val="24"/>
          <w:szCs w:val="24"/>
          <w:lang w:eastAsia="ru-RU"/>
        </w:rPr>
        <w:t>39</w:t>
      </w:r>
    </w:p>
    <w:p w:rsidR="00D413BF" w:rsidRDefault="00D413BF" w:rsidP="00A247AF">
      <w:pPr>
        <w:pStyle w:val="a4"/>
        <w:numPr>
          <w:ilvl w:val="2"/>
          <w:numId w:val="2"/>
        </w:numPr>
        <w:spacing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E6626B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дисциплины «История и культура </w:t>
      </w:r>
      <w:r>
        <w:rPr>
          <w:rFonts w:ascii="Times New Roman" w:hAnsi="Times New Roman" w:cs="Times New Roman"/>
          <w:sz w:val="24"/>
          <w:szCs w:val="24"/>
          <w:lang w:eastAsia="ru-RU"/>
        </w:rPr>
        <w:t>США</w:t>
      </w:r>
      <w:r w:rsidRPr="00E6626B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……………………</w:t>
      </w:r>
      <w:r w:rsidR="00D36B78">
        <w:rPr>
          <w:rFonts w:ascii="Times New Roman" w:hAnsi="Times New Roman" w:cs="Times New Roman"/>
          <w:sz w:val="24"/>
          <w:szCs w:val="24"/>
          <w:lang w:eastAsia="ru-RU"/>
        </w:rPr>
        <w:t>45</w:t>
      </w:r>
    </w:p>
    <w:p w:rsidR="00D413BF" w:rsidRPr="00DB597C" w:rsidRDefault="00D413BF" w:rsidP="00A247AF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практики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не предусмотрена</w:t>
      </w:r>
    </w:p>
    <w:p w:rsidR="00D413BF" w:rsidRPr="00B27F28" w:rsidRDefault="00D413BF" w:rsidP="00A247AF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B27F28">
        <w:rPr>
          <w:rFonts w:ascii="Times New Roman" w:eastAsia="Times New Roman" w:hAnsi="Times New Roman"/>
          <w:sz w:val="24"/>
          <w:szCs w:val="24"/>
          <w:lang w:eastAsia="ru-RU"/>
        </w:rPr>
        <w:t>Программ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 итоговой аттестации по модулю…………………………………………….</w:t>
      </w:r>
      <w:r w:rsidR="00D36B78">
        <w:rPr>
          <w:rFonts w:ascii="Times New Roman" w:eastAsia="Times New Roman" w:hAnsi="Times New Roman"/>
          <w:sz w:val="24"/>
          <w:szCs w:val="24"/>
          <w:lang w:eastAsia="ru-RU"/>
        </w:rPr>
        <w:t>50</w:t>
      </w:r>
    </w:p>
    <w:p w:rsidR="00D413BF" w:rsidRPr="00DB597C" w:rsidRDefault="00D413BF" w:rsidP="00D413BF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413BF" w:rsidRPr="002F4D89" w:rsidRDefault="00D413BF" w:rsidP="002F4D89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D413BF" w:rsidRPr="0044637C" w:rsidRDefault="00D413BF" w:rsidP="005C34EA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Модуль «К.М.1</w:t>
      </w:r>
      <w:r w:rsidR="00450F97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Pr="0044637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C34E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Стилистический анализ англоязычного текста</w:t>
      </w:r>
      <w:r w:rsidRPr="0044637C">
        <w:rPr>
          <w:rFonts w:ascii="Times New Roman" w:eastAsia="Times New Roman" w:hAnsi="Times New Roman"/>
          <w:sz w:val="24"/>
          <w:szCs w:val="24"/>
          <w:lang w:eastAsia="ru-RU"/>
        </w:rPr>
        <w:t>» ориентир</w:t>
      </w:r>
      <w:r w:rsidR="00707EBA">
        <w:rPr>
          <w:rFonts w:ascii="Times New Roman" w:eastAsia="Times New Roman" w:hAnsi="Times New Roman"/>
          <w:sz w:val="24"/>
          <w:szCs w:val="24"/>
          <w:lang w:eastAsia="ru-RU"/>
        </w:rPr>
        <w:t>ован на подготовку студентов 4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курса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педагогического направления по профилю </w:t>
      </w:r>
      <w:r w:rsidRPr="0044637C">
        <w:rPr>
          <w:rFonts w:ascii="Times New Roman" w:eastAsia="Times New Roman" w:hAnsi="Times New Roman"/>
          <w:sz w:val="24"/>
          <w:szCs w:val="24"/>
          <w:lang w:eastAsia="ru-RU"/>
        </w:rPr>
        <w:t xml:space="preserve">подготовки «Иностранный </w:t>
      </w:r>
      <w:r w:rsidR="007951F0">
        <w:rPr>
          <w:rFonts w:ascii="Times New Roman" w:eastAsia="Times New Roman" w:hAnsi="Times New Roman"/>
          <w:sz w:val="24"/>
          <w:szCs w:val="24"/>
          <w:lang w:eastAsia="ru-RU"/>
        </w:rPr>
        <w:t xml:space="preserve">(английский) </w:t>
      </w:r>
      <w:r w:rsidRPr="0044637C">
        <w:rPr>
          <w:rFonts w:ascii="Times New Roman" w:eastAsia="Times New Roman" w:hAnsi="Times New Roman"/>
          <w:sz w:val="24"/>
          <w:szCs w:val="24"/>
          <w:lang w:eastAsia="ru-RU"/>
        </w:rPr>
        <w:t>язык</w:t>
      </w:r>
      <w:r w:rsidR="005C34EA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D413BF" w:rsidRPr="0044637C" w:rsidRDefault="00D413BF" w:rsidP="005C34EA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463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Проектирование программы модуля «К.М.11.Стилистический анализ англоязычного текста» осуществлено в рамках системного, </w:t>
      </w:r>
      <w:proofErr w:type="spellStart"/>
      <w:r w:rsidRPr="0044637C">
        <w:rPr>
          <w:rFonts w:ascii="Times New Roman" w:eastAsia="Times New Roman" w:hAnsi="Times New Roman"/>
          <w:sz w:val="24"/>
          <w:szCs w:val="24"/>
          <w:lang w:eastAsia="ru-RU"/>
        </w:rPr>
        <w:t>деятельностного</w:t>
      </w:r>
      <w:proofErr w:type="spellEnd"/>
      <w:r w:rsidRPr="0044637C">
        <w:rPr>
          <w:rFonts w:ascii="Times New Roman" w:eastAsia="Times New Roman" w:hAnsi="Times New Roman"/>
          <w:sz w:val="24"/>
          <w:szCs w:val="24"/>
          <w:lang w:eastAsia="ru-RU"/>
        </w:rPr>
        <w:t xml:space="preserve">, личностно-ориентированного, </w:t>
      </w:r>
      <w:proofErr w:type="spellStart"/>
      <w:r w:rsidRPr="0044637C">
        <w:rPr>
          <w:rFonts w:ascii="Times New Roman" w:eastAsia="Times New Roman" w:hAnsi="Times New Roman"/>
          <w:sz w:val="24"/>
          <w:szCs w:val="24"/>
          <w:lang w:eastAsia="ru-RU"/>
        </w:rPr>
        <w:t>компетентностного</w:t>
      </w:r>
      <w:proofErr w:type="spellEnd"/>
      <w:r w:rsidRPr="0044637C">
        <w:rPr>
          <w:rFonts w:ascii="Times New Roman" w:eastAsia="Times New Roman" w:hAnsi="Times New Roman"/>
          <w:sz w:val="24"/>
          <w:szCs w:val="24"/>
          <w:lang w:eastAsia="ru-RU"/>
        </w:rPr>
        <w:t>, коммуникативного подходов, наиболее соответствующих современным требованиям к организации и качеству подготовки специалиста в усл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овиях модернизации образования.</w:t>
      </w:r>
    </w:p>
    <w:p w:rsidR="00D413BF" w:rsidRPr="0044637C" w:rsidRDefault="00D413BF" w:rsidP="005C34EA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4637C">
        <w:rPr>
          <w:rFonts w:ascii="Times New Roman" w:eastAsia="Times New Roman" w:hAnsi="Times New Roman"/>
          <w:sz w:val="24"/>
          <w:szCs w:val="24"/>
          <w:lang w:eastAsia="ru-RU"/>
        </w:rPr>
        <w:t>Согласно системному подходу, все компоненты модуля (базовая дисциплина, дисциплины по выбору, учебные события, аттестация по модулю) тесно взаимосвязаны друг с другом и взаимообусловлены. Изучение студентами комплекса дисциплин обеспечивает формирование навыков и умений общения в устной и письменной формах на иностранном и русском языках для решения задач межличностного и межкультурного взаимодействия. Построение педагогического процесса при реализации модуля – цели, задачи, содержание, принципы, формы, методы, условия и требования, также подчинено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системной связи и зависимости.</w:t>
      </w:r>
    </w:p>
    <w:p w:rsidR="00D413BF" w:rsidRPr="0044637C" w:rsidRDefault="00D413BF" w:rsidP="005C34EA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proofErr w:type="gramStart"/>
      <w:r w:rsidRPr="0044637C">
        <w:rPr>
          <w:rFonts w:ascii="Times New Roman" w:eastAsia="Times New Roman" w:hAnsi="Times New Roman"/>
          <w:sz w:val="24"/>
          <w:szCs w:val="24"/>
          <w:lang w:eastAsia="ru-RU"/>
        </w:rPr>
        <w:t>Деятельностный</w:t>
      </w:r>
      <w:proofErr w:type="spellEnd"/>
      <w:r w:rsidRPr="0044637C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подход, положенный в основу построения модуля «К.М.1</w:t>
      </w:r>
      <w:r w:rsidR="00450F97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Pr="0044637C">
        <w:rPr>
          <w:rFonts w:ascii="Times New Roman" w:eastAsia="Times New Roman" w:hAnsi="Times New Roman"/>
          <w:sz w:val="24"/>
          <w:szCs w:val="24"/>
          <w:lang w:eastAsia="ru-RU"/>
        </w:rPr>
        <w:t>.Стилистический анализ англоязычного текста», позволяет обеспечить включение студентов в коммуникативную деятельность, создает необходимые условия для овладения всеми видами речевой деятельности на иностранном языке и навыками использования речевого этикета согласно национальным особенностям культуры страны изучаемого языка в ситуациях различных сфер общения, а также для развития интеллектуальных способностей учащихся и овладения ими</w:t>
      </w:r>
      <w:proofErr w:type="gramEnd"/>
      <w:r w:rsidRPr="0044637C">
        <w:rPr>
          <w:rFonts w:ascii="Times New Roman" w:eastAsia="Times New Roman" w:hAnsi="Times New Roman"/>
          <w:sz w:val="24"/>
          <w:szCs w:val="24"/>
          <w:lang w:eastAsia="ru-RU"/>
        </w:rPr>
        <w:t xml:space="preserve"> определенными видами будущей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профессиональной деятельности.</w:t>
      </w:r>
    </w:p>
    <w:p w:rsidR="005C34EA" w:rsidRDefault="00D413BF" w:rsidP="005C34EA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4637C">
        <w:rPr>
          <w:rFonts w:ascii="Times New Roman" w:eastAsia="Times New Roman" w:hAnsi="Times New Roman"/>
          <w:sz w:val="24"/>
          <w:szCs w:val="24"/>
          <w:lang w:eastAsia="ru-RU"/>
        </w:rPr>
        <w:t>Реализация модуля предполагает личностно-ориентированный подход 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другими людьми, и сама определяет характер и особенности протекания этих процессов.</w:t>
      </w:r>
    </w:p>
    <w:p w:rsidR="00D413BF" w:rsidRPr="0044637C" w:rsidRDefault="00D413BF" w:rsidP="005C34EA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4637C">
        <w:rPr>
          <w:rFonts w:ascii="Times New Roman" w:eastAsia="Times New Roman" w:hAnsi="Times New Roman"/>
          <w:sz w:val="24"/>
          <w:szCs w:val="24"/>
          <w:lang w:eastAsia="ru-RU"/>
        </w:rPr>
        <w:t>Модуль «К.М.1</w:t>
      </w:r>
      <w:r w:rsidR="00450F97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Pr="0044637C">
        <w:rPr>
          <w:rFonts w:ascii="Times New Roman" w:eastAsia="Times New Roman" w:hAnsi="Times New Roman"/>
          <w:sz w:val="24"/>
          <w:szCs w:val="24"/>
          <w:lang w:eastAsia="ru-RU"/>
        </w:rPr>
        <w:t xml:space="preserve">.Стилистический анализ англоязычного текста» строится в соответствии с </w:t>
      </w:r>
      <w:proofErr w:type="spellStart"/>
      <w:r w:rsidRPr="0044637C">
        <w:rPr>
          <w:rFonts w:ascii="Times New Roman" w:eastAsia="Times New Roman" w:hAnsi="Times New Roman"/>
          <w:sz w:val="24"/>
          <w:szCs w:val="24"/>
          <w:lang w:eastAsia="ru-RU"/>
        </w:rPr>
        <w:t>компетентностным</w:t>
      </w:r>
      <w:proofErr w:type="spellEnd"/>
      <w:r w:rsidRPr="0044637C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подходом, предполагающим формирование у студентов иноязычной коммуникативной компетенции. Процесс обучения, основанный на </w:t>
      </w:r>
      <w:proofErr w:type="spellStart"/>
      <w:r w:rsidRPr="0044637C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компетентностном</w:t>
      </w:r>
      <w:proofErr w:type="spellEnd"/>
      <w:r w:rsidRPr="0044637C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подходе, направлен на формирование способности </w:t>
      </w:r>
      <w:proofErr w:type="gramStart"/>
      <w:r w:rsidRPr="0044637C">
        <w:rPr>
          <w:rFonts w:ascii="Times New Roman" w:eastAsia="Times New Roman" w:hAnsi="Times New Roman"/>
          <w:sz w:val="24"/>
          <w:szCs w:val="24"/>
          <w:lang w:eastAsia="ru-RU"/>
        </w:rPr>
        <w:t>осуществлять</w:t>
      </w:r>
      <w:proofErr w:type="gramEnd"/>
      <w:r w:rsidRPr="0044637C">
        <w:rPr>
          <w:rFonts w:ascii="Times New Roman" w:eastAsia="Times New Roman" w:hAnsi="Times New Roman"/>
          <w:sz w:val="24"/>
          <w:szCs w:val="24"/>
          <w:lang w:eastAsia="ru-RU"/>
        </w:rPr>
        <w:t xml:space="preserve"> иноязычное общение в условиях межличностно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й и межкультурной коммуникации.</w:t>
      </w:r>
    </w:p>
    <w:p w:rsidR="00D413BF" w:rsidRPr="0044637C" w:rsidRDefault="00D413BF" w:rsidP="005C34EA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4637C">
        <w:rPr>
          <w:rFonts w:ascii="Times New Roman" w:eastAsia="Times New Roman" w:hAnsi="Times New Roman"/>
          <w:sz w:val="24"/>
          <w:szCs w:val="24"/>
          <w:lang w:eastAsia="ru-RU"/>
        </w:rPr>
        <w:t>Цель коммуникативного подхода заключается в том, чтобы заинтересовать учащихся в изучении иностранного языка посредством накопления и расширения их знаний и опыта. Коммуникативное обучение языку подчеркивает важность развития способности учащихся и их желание точно и к месту использовать изучаемый иностранный язык для целей эффективного общения. 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общения.</w:t>
      </w:r>
    </w:p>
    <w:p w:rsidR="00D413BF" w:rsidRDefault="00D413BF" w:rsidP="00D413BF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13BF" w:rsidRPr="00DB597C" w:rsidRDefault="00D413BF" w:rsidP="00D413BF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413BF" w:rsidRPr="00DB597C" w:rsidRDefault="00D413BF" w:rsidP="00EB27A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DB597C">
        <w:rPr>
          <w:rFonts w:ascii="Times New Roman" w:hAnsi="Times New Roman"/>
          <w:i/>
          <w:sz w:val="24"/>
          <w:szCs w:val="24"/>
        </w:rPr>
        <w:t xml:space="preserve"> </w:t>
      </w:r>
    </w:p>
    <w:p w:rsidR="00D413BF" w:rsidRPr="00DB597C" w:rsidRDefault="00D413BF" w:rsidP="00EB27A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>Модуль</w:t>
      </w:r>
      <w:r>
        <w:rPr>
          <w:rFonts w:ascii="Times New Roman" w:hAnsi="Times New Roman"/>
          <w:sz w:val="24"/>
          <w:szCs w:val="24"/>
        </w:rPr>
        <w:t xml:space="preserve"> «</w:t>
      </w:r>
      <w:r w:rsidRPr="0044637C">
        <w:rPr>
          <w:rFonts w:ascii="Times New Roman" w:hAnsi="Times New Roman"/>
          <w:sz w:val="24"/>
          <w:szCs w:val="24"/>
        </w:rPr>
        <w:t>К.М.1</w:t>
      </w:r>
      <w:r w:rsidR="00450F97">
        <w:rPr>
          <w:rFonts w:ascii="Times New Roman" w:hAnsi="Times New Roman"/>
          <w:sz w:val="24"/>
          <w:szCs w:val="24"/>
        </w:rPr>
        <w:t>1</w:t>
      </w:r>
      <w:r w:rsidRPr="0044637C">
        <w:rPr>
          <w:rFonts w:ascii="Times New Roman" w:hAnsi="Times New Roman"/>
          <w:sz w:val="24"/>
          <w:szCs w:val="24"/>
        </w:rPr>
        <w:t>.Стилистический анализ англоязычного текста</w:t>
      </w:r>
      <w:r w:rsidRPr="00220868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 xml:space="preserve"> </w:t>
      </w:r>
      <w:r w:rsidRPr="00DB597C">
        <w:rPr>
          <w:rFonts w:ascii="Times New Roman" w:hAnsi="Times New Roman"/>
          <w:sz w:val="24"/>
          <w:szCs w:val="24"/>
        </w:rPr>
        <w:t xml:space="preserve">ставит своей </w:t>
      </w:r>
      <w:r w:rsidRPr="00DB597C">
        <w:rPr>
          <w:rFonts w:ascii="Times New Roman" w:hAnsi="Times New Roman"/>
          <w:b/>
          <w:sz w:val="24"/>
          <w:szCs w:val="24"/>
        </w:rPr>
        <w:t>целью</w:t>
      </w:r>
      <w:r w:rsidRPr="00DB597C">
        <w:rPr>
          <w:rFonts w:ascii="Times New Roman" w:hAnsi="Times New Roman"/>
          <w:sz w:val="24"/>
          <w:szCs w:val="24"/>
        </w:rPr>
        <w:t xml:space="preserve">: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Pr="00220868">
        <w:rPr>
          <w:rFonts w:ascii="Times New Roman" w:eastAsia="Times New Roman" w:hAnsi="Times New Roman"/>
          <w:sz w:val="24"/>
          <w:szCs w:val="24"/>
          <w:lang w:eastAsia="ru-RU"/>
        </w:rPr>
        <w:t>овладения системой знаний о культуре стран изучаемого языка, правилами речевого общения, умения применять полученные знания для задач межличностного и межкультурного общения с учетом правил англоязычного этикета.</w:t>
      </w:r>
    </w:p>
    <w:p w:rsidR="00D413BF" w:rsidRPr="00DB597C" w:rsidRDefault="00D413BF" w:rsidP="00EB27A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DB597C">
        <w:rPr>
          <w:rFonts w:ascii="Times New Roman" w:hAnsi="Times New Roman"/>
          <w:b/>
          <w:sz w:val="24"/>
          <w:szCs w:val="24"/>
        </w:rPr>
        <w:t>задачи</w:t>
      </w:r>
      <w:r w:rsidRPr="00DB597C">
        <w:rPr>
          <w:rFonts w:ascii="Times New Roman" w:hAnsi="Times New Roman"/>
          <w:sz w:val="24"/>
          <w:szCs w:val="24"/>
        </w:rPr>
        <w:t>:</w:t>
      </w:r>
    </w:p>
    <w:p w:rsidR="00D413BF" w:rsidRPr="00DB597C" w:rsidRDefault="00D413BF" w:rsidP="00EB27A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>1.</w:t>
      </w:r>
      <w:r w:rsidRPr="00220868">
        <w:t xml:space="preserve"> </w:t>
      </w:r>
      <w:r w:rsidRPr="00220868">
        <w:rPr>
          <w:rFonts w:ascii="Times New Roman" w:hAnsi="Times New Roman"/>
          <w:sz w:val="24"/>
          <w:szCs w:val="24"/>
        </w:rPr>
        <w:t xml:space="preserve">Обеспечить условия для развития умений логически верно, аргументировано и ясно </w:t>
      </w:r>
      <w:proofErr w:type="gramStart"/>
      <w:r w:rsidRPr="00220868">
        <w:rPr>
          <w:rFonts w:ascii="Times New Roman" w:hAnsi="Times New Roman"/>
          <w:sz w:val="24"/>
          <w:szCs w:val="24"/>
        </w:rPr>
        <w:t>строить</w:t>
      </w:r>
      <w:proofErr w:type="gramEnd"/>
      <w:r w:rsidRPr="00220868">
        <w:rPr>
          <w:rFonts w:ascii="Times New Roman" w:hAnsi="Times New Roman"/>
          <w:sz w:val="24"/>
          <w:szCs w:val="24"/>
        </w:rPr>
        <w:t xml:space="preserve"> устную и письменную речь и формировать у студентов готовность к коммуникации в письменной и устной форме с целью межличностного и межкультурного взаимодействия</w:t>
      </w:r>
    </w:p>
    <w:p w:rsidR="00D413BF" w:rsidRDefault="00D413BF" w:rsidP="00EB27A5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>2.</w:t>
      </w:r>
      <w:r>
        <w:rPr>
          <w:rFonts w:ascii="Times New Roman" w:hAnsi="Times New Roman"/>
          <w:sz w:val="24"/>
          <w:szCs w:val="24"/>
        </w:rPr>
        <w:t xml:space="preserve"> </w:t>
      </w:r>
      <w:r w:rsidRPr="00220868">
        <w:rPr>
          <w:rFonts w:ascii="Times New Roman" w:hAnsi="Times New Roman"/>
          <w:sz w:val="24"/>
          <w:szCs w:val="24"/>
        </w:rPr>
        <w:t>Способствовать развитию умений воспринимать и обрабатывать в соответствии с поставленной целью различную информацию на иностранном языке, полученной из печатных и электронных источников в рамках социокультурной сферы общения для</w:t>
      </w:r>
      <w:r>
        <w:rPr>
          <w:rFonts w:ascii="Times New Roman" w:hAnsi="Times New Roman"/>
          <w:sz w:val="24"/>
          <w:szCs w:val="24"/>
        </w:rPr>
        <w:t xml:space="preserve"> решения коммуникативных задач.</w:t>
      </w:r>
    </w:p>
    <w:p w:rsidR="00D413BF" w:rsidRPr="00DB597C" w:rsidRDefault="00D413BF" w:rsidP="00D413BF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413BF" w:rsidRDefault="00D413BF" w:rsidP="00D413BF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6F54B6" w:rsidRPr="00241E21" w:rsidRDefault="006F54B6" w:rsidP="00D413BF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41E21">
        <w:rPr>
          <w:rFonts w:ascii="Times New Roman" w:eastAsia="Times New Roman" w:hAnsi="Times New Roman"/>
          <w:sz w:val="24"/>
          <w:szCs w:val="24"/>
          <w:lang w:eastAsia="ru-RU"/>
        </w:rPr>
        <w:t xml:space="preserve">УК-1 </w:t>
      </w:r>
      <w:r w:rsidR="00C50FB7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985D9E" w:rsidRPr="00B56F66" w:rsidRDefault="00985D9E" w:rsidP="00985D9E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/>
          <w:sz w:val="24"/>
          <w:szCs w:val="24"/>
          <w:lang w:eastAsia="ru-RU"/>
        </w:rPr>
        <w:t>УК-4 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B56F66">
        <w:rPr>
          <w:rFonts w:ascii="Times New Roman" w:eastAsia="Times New Roman" w:hAnsi="Times New Roman"/>
          <w:sz w:val="24"/>
          <w:szCs w:val="24"/>
          <w:lang w:eastAsia="ru-RU"/>
        </w:rPr>
        <w:t>м(</w:t>
      </w:r>
      <w:proofErr w:type="spellStart"/>
      <w:proofErr w:type="gramEnd"/>
      <w:r w:rsidRPr="00B56F66">
        <w:rPr>
          <w:rFonts w:ascii="Times New Roman" w:eastAsia="Times New Roman" w:hAnsi="Times New Roman"/>
          <w:sz w:val="24"/>
          <w:szCs w:val="24"/>
          <w:lang w:eastAsia="ru-RU"/>
        </w:rPr>
        <w:t>ых</w:t>
      </w:r>
      <w:proofErr w:type="spellEnd"/>
      <w:r w:rsidRPr="00B56F66">
        <w:rPr>
          <w:rFonts w:ascii="Times New Roman" w:eastAsia="Times New Roman" w:hAnsi="Times New Roman"/>
          <w:sz w:val="24"/>
          <w:szCs w:val="24"/>
          <w:lang w:eastAsia="ru-RU"/>
        </w:rPr>
        <w:t>) языке(ах)</w:t>
      </w:r>
    </w:p>
    <w:p w:rsidR="00985D9E" w:rsidRPr="00B56F66" w:rsidRDefault="00985D9E" w:rsidP="00985D9E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/>
          <w:sz w:val="24"/>
          <w:szCs w:val="24"/>
          <w:lang w:eastAsia="ru-RU"/>
        </w:rPr>
        <w:t xml:space="preserve">ОПК-8   </w:t>
      </w:r>
      <w:proofErr w:type="gramStart"/>
      <w:r w:rsidRPr="00B56F66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B56F66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педагогическую деятельность на основе специальных научных знаний</w:t>
      </w:r>
    </w:p>
    <w:p w:rsidR="00985D9E" w:rsidRDefault="00985D9E" w:rsidP="00985D9E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/>
          <w:sz w:val="24"/>
          <w:szCs w:val="24"/>
          <w:lang w:eastAsia="ru-RU"/>
        </w:rPr>
        <w:t xml:space="preserve">ПК-1 </w:t>
      </w:r>
      <w:proofErr w:type="gramStart"/>
      <w:r w:rsidRPr="00B56F66">
        <w:rPr>
          <w:rFonts w:ascii="Times New Roman" w:eastAsia="Times New Roman" w:hAnsi="Times New Roman"/>
          <w:sz w:val="24"/>
          <w:szCs w:val="24"/>
          <w:lang w:eastAsia="ru-RU"/>
        </w:rPr>
        <w:t>Сп</w:t>
      </w:r>
      <w:r w:rsidRPr="00985D9E">
        <w:rPr>
          <w:rFonts w:ascii="Times New Roman" w:eastAsia="Times New Roman" w:hAnsi="Times New Roman"/>
          <w:sz w:val="24"/>
          <w:szCs w:val="24"/>
          <w:lang w:eastAsia="ru-RU"/>
        </w:rPr>
        <w:t>особен</w:t>
      </w:r>
      <w:proofErr w:type="gramEnd"/>
      <w:r w:rsidRPr="00985D9E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организовывать индивидуальную и совместную учебно-проектную деятельность обучающихся в соответствующей предметной области.</w:t>
      </w:r>
    </w:p>
    <w:p w:rsidR="007951F0" w:rsidRPr="00985D9E" w:rsidRDefault="007951F0" w:rsidP="00985D9E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41"/>
        <w:gridCol w:w="2360"/>
        <w:gridCol w:w="2329"/>
        <w:gridCol w:w="2075"/>
        <w:gridCol w:w="2248"/>
      </w:tblGrid>
      <w:tr w:rsidR="00D413BF" w:rsidRPr="00DB597C" w:rsidTr="00A00423">
        <w:tc>
          <w:tcPr>
            <w:tcW w:w="841" w:type="dxa"/>
            <w:shd w:val="clear" w:color="auto" w:fill="auto"/>
          </w:tcPr>
          <w:p w:rsidR="00D413BF" w:rsidRPr="00DB597C" w:rsidRDefault="00D413BF" w:rsidP="00A0042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</w:t>
            </w:r>
          </w:p>
        </w:tc>
        <w:tc>
          <w:tcPr>
            <w:tcW w:w="2360" w:type="dxa"/>
            <w:shd w:val="clear" w:color="auto" w:fill="auto"/>
          </w:tcPr>
          <w:p w:rsidR="00D413BF" w:rsidRPr="004B2195" w:rsidRDefault="00D413BF" w:rsidP="00A0042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D413BF" w:rsidRPr="004B2195" w:rsidRDefault="00D413BF" w:rsidP="00A0042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329" w:type="dxa"/>
            <w:shd w:val="clear" w:color="auto" w:fill="auto"/>
          </w:tcPr>
          <w:p w:rsidR="00D413BF" w:rsidRPr="004B2195" w:rsidRDefault="00985D9E" w:rsidP="00A00423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D413BF" w:rsidRPr="004B2195" w:rsidRDefault="00D413BF" w:rsidP="00A00423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75" w:type="dxa"/>
          </w:tcPr>
          <w:p w:rsidR="00D413BF" w:rsidRPr="004B2195" w:rsidRDefault="00D413BF" w:rsidP="00A004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248" w:type="dxa"/>
          </w:tcPr>
          <w:p w:rsidR="00D413BF" w:rsidRPr="004B2195" w:rsidRDefault="00D413BF" w:rsidP="00A0042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21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D413BF" w:rsidRPr="00DB597C" w:rsidTr="00A00423">
        <w:tc>
          <w:tcPr>
            <w:tcW w:w="841" w:type="dxa"/>
            <w:shd w:val="clear" w:color="auto" w:fill="auto"/>
          </w:tcPr>
          <w:p w:rsidR="00D413BF" w:rsidRPr="00DB597C" w:rsidRDefault="00D413BF" w:rsidP="00A00423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60" w:type="dxa"/>
            <w:shd w:val="clear" w:color="auto" w:fill="auto"/>
          </w:tcPr>
          <w:p w:rsidR="00D413BF" w:rsidRPr="00DB597C" w:rsidRDefault="00D413BF" w:rsidP="00A0042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извлекать и классифицировать  информацию из СМИ и худ</w:t>
            </w:r>
            <w:proofErr w:type="gramStart"/>
            <w:r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proofErr w:type="gramEnd"/>
            <w:r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proofErr w:type="gramEnd"/>
            <w:r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екстов, формулировать свою то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чку зрения на иностранном языке</w:t>
            </w:r>
          </w:p>
        </w:tc>
        <w:tc>
          <w:tcPr>
            <w:tcW w:w="2329" w:type="dxa"/>
            <w:shd w:val="clear" w:color="auto" w:fill="auto"/>
          </w:tcPr>
          <w:p w:rsidR="001D3836" w:rsidRDefault="001D3836" w:rsidP="001D3836">
            <w:pPr>
              <w:tabs>
                <w:tab w:val="left" w:pos="318"/>
              </w:tabs>
              <w:spacing w:after="0" w:line="256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УК.1.5. Определяет рациональные идеи для решения поставленных задач в рамках научного мировоззрения </w:t>
            </w:r>
          </w:p>
          <w:p w:rsidR="001D3836" w:rsidRDefault="001D3836" w:rsidP="001D3836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УК.4.1.</w:t>
            </w:r>
            <w:r>
              <w:rPr>
                <w:rFonts w:ascii="Times New Roman" w:eastAsia="Times New Roman" w:hAnsi="Times New Roman"/>
                <w:sz w:val="20"/>
                <w:lang w:eastAsia="ru-RU"/>
              </w:rPr>
              <w:t xml:space="preserve"> Г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рамотно и ясно строит диалогическую речь в рамках межличностного и межкультурного общения на иностранном языке </w:t>
            </w:r>
          </w:p>
          <w:p w:rsidR="007951F0" w:rsidRPr="00DB597C" w:rsidRDefault="001D3836" w:rsidP="001D3836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ПК.2.2. Применяет электронные средства сопровождения образовательного процесса</w:t>
            </w:r>
          </w:p>
        </w:tc>
        <w:tc>
          <w:tcPr>
            <w:tcW w:w="2075" w:type="dxa"/>
          </w:tcPr>
          <w:p w:rsidR="00D413BF" w:rsidRDefault="00D413BF" w:rsidP="00A0042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13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занятия; </w:t>
            </w:r>
          </w:p>
          <w:p w:rsidR="00D413BF" w:rsidRDefault="00D413BF" w:rsidP="00A0042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индивидуальная работа;</w:t>
            </w:r>
          </w:p>
          <w:p w:rsidR="00D413BF" w:rsidRDefault="00D413BF" w:rsidP="00A0042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13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групповая </w:t>
            </w:r>
          </w:p>
          <w:p w:rsidR="00D413BF" w:rsidRPr="00B761C8" w:rsidRDefault="00D413BF" w:rsidP="00A00423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работа.</w:t>
            </w:r>
          </w:p>
        </w:tc>
        <w:tc>
          <w:tcPr>
            <w:tcW w:w="2248" w:type="dxa"/>
          </w:tcPr>
          <w:p w:rsidR="00D413BF" w:rsidRPr="00DB0E0D" w:rsidRDefault="00D413BF" w:rsidP="00A0042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0E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Комплекс тестов;</w:t>
            </w:r>
          </w:p>
          <w:p w:rsidR="00D413BF" w:rsidRPr="00DB0E0D" w:rsidRDefault="00D413BF" w:rsidP="00A0042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DB0E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разноуровневая</w:t>
            </w:r>
            <w:proofErr w:type="spellEnd"/>
            <w:r w:rsidRPr="00DB0E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контрольная работа; монолог/ дискуссия; </w:t>
            </w:r>
          </w:p>
          <w:p w:rsidR="00D413BF" w:rsidRPr="00B761C8" w:rsidRDefault="00D413BF" w:rsidP="00A0042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0E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в ЭОС</w:t>
            </w:r>
          </w:p>
        </w:tc>
      </w:tr>
      <w:tr w:rsidR="00D413BF" w:rsidRPr="00DB597C" w:rsidTr="00A00423">
        <w:tc>
          <w:tcPr>
            <w:tcW w:w="841" w:type="dxa"/>
            <w:shd w:val="clear" w:color="auto" w:fill="auto"/>
          </w:tcPr>
          <w:p w:rsidR="00D413BF" w:rsidRPr="00DB597C" w:rsidRDefault="00D413BF" w:rsidP="00A00423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60" w:type="dxa"/>
            <w:shd w:val="clear" w:color="auto" w:fill="auto"/>
          </w:tcPr>
          <w:p w:rsidR="00D413BF" w:rsidRPr="00DB597C" w:rsidRDefault="00D413BF" w:rsidP="00A0042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67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способность определять влияние, оказываемое разными стилистическими приемами на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слушающего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воспринимающего информацию и осуществлять критический анализ</w:t>
            </w:r>
            <w:r>
              <w:t xml:space="preserve"> </w:t>
            </w:r>
            <w:r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профессиональной и  социокультурной  информации</w:t>
            </w:r>
          </w:p>
        </w:tc>
        <w:tc>
          <w:tcPr>
            <w:tcW w:w="2329" w:type="dxa"/>
            <w:shd w:val="clear" w:color="auto" w:fill="auto"/>
          </w:tcPr>
          <w:p w:rsidR="00E54241" w:rsidRDefault="00E54241" w:rsidP="00A0042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42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ОПК.8.1. Демонстрирует специальные научные знания в т.ч. в предметной области </w:t>
            </w:r>
          </w:p>
          <w:p w:rsidR="00480D73" w:rsidRPr="00DB597C" w:rsidRDefault="00E54241" w:rsidP="00A0042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542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ПК.1.1. Совместно с </w:t>
            </w:r>
            <w:proofErr w:type="gramStart"/>
            <w:r w:rsidRPr="00E542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обучающимися</w:t>
            </w:r>
            <w:proofErr w:type="gramEnd"/>
            <w:r w:rsidRPr="00E5424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формулирует проблемную тематику учебного проекта </w:t>
            </w:r>
            <w:r w:rsidR="00884A7A" w:rsidRPr="00884A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области.</w:t>
            </w:r>
          </w:p>
        </w:tc>
        <w:tc>
          <w:tcPr>
            <w:tcW w:w="2075" w:type="dxa"/>
          </w:tcPr>
          <w:p w:rsidR="00D413BF" w:rsidRDefault="00D413BF" w:rsidP="00A0042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13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занятия; </w:t>
            </w:r>
          </w:p>
          <w:p w:rsidR="00D413BF" w:rsidRDefault="00D413BF" w:rsidP="00A0042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86C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индивидуальная работа;</w:t>
            </w:r>
          </w:p>
          <w:p w:rsidR="00D413BF" w:rsidRPr="00B761C8" w:rsidRDefault="00D413BF" w:rsidP="00A0042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D13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групповая самостоятельная работа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248" w:type="dxa"/>
          </w:tcPr>
          <w:p w:rsidR="00D413BF" w:rsidRPr="00DB0E0D" w:rsidRDefault="00D413BF" w:rsidP="00A0042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0E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Комплекс тестов;</w:t>
            </w:r>
          </w:p>
          <w:p w:rsidR="00D413BF" w:rsidRPr="00DB0E0D" w:rsidRDefault="00D413BF" w:rsidP="00A0042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DB0E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разноуровневая</w:t>
            </w:r>
            <w:proofErr w:type="spellEnd"/>
            <w:r w:rsidRPr="00DB0E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контрольная работа; монолог/ дискуссия; </w:t>
            </w:r>
          </w:p>
          <w:p w:rsidR="00D413BF" w:rsidRPr="00B761C8" w:rsidRDefault="00D413BF" w:rsidP="00A0042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0E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в ЭОС</w:t>
            </w:r>
          </w:p>
        </w:tc>
      </w:tr>
    </w:tbl>
    <w:p w:rsidR="00D413BF" w:rsidRDefault="00D413BF" w:rsidP="00D413BF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D413BF" w:rsidRPr="00DB597C" w:rsidRDefault="00D413BF" w:rsidP="00D413BF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413BF" w:rsidRPr="00DB597C" w:rsidRDefault="00D413BF" w:rsidP="00D413BF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DB597C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>
        <w:rPr>
          <w:rFonts w:ascii="Times New Roman" w:eastAsia="Times New Roman" w:hAnsi="Times New Roman"/>
          <w:sz w:val="24"/>
          <w:lang w:eastAsia="ru-RU"/>
        </w:rPr>
        <w:t xml:space="preserve"> </w:t>
      </w:r>
      <w:r w:rsidRPr="001F005B">
        <w:rPr>
          <w:rFonts w:ascii="Times New Roman" w:eastAsia="Times New Roman" w:hAnsi="Times New Roman"/>
          <w:sz w:val="24"/>
          <w:lang w:eastAsia="ru-RU"/>
        </w:rPr>
        <w:t xml:space="preserve">Зимина М.В., </w:t>
      </w:r>
      <w:r w:rsidR="007951F0" w:rsidRPr="007951F0">
        <w:rPr>
          <w:rFonts w:ascii="Times New Roman" w:eastAsia="Times New Roman" w:hAnsi="Times New Roman"/>
          <w:sz w:val="24"/>
          <w:lang w:eastAsia="ru-RU"/>
        </w:rPr>
        <w:t xml:space="preserve">к.ф.н., доцент </w:t>
      </w:r>
      <w:r>
        <w:rPr>
          <w:rFonts w:ascii="Times New Roman" w:eastAsia="Times New Roman" w:hAnsi="Times New Roman"/>
          <w:sz w:val="24"/>
          <w:lang w:eastAsia="ru-RU"/>
        </w:rPr>
        <w:t>кафедры теории и практики иностранных языков и лингводидактики</w:t>
      </w:r>
      <w:r w:rsidR="003E7B0E">
        <w:rPr>
          <w:rFonts w:ascii="Times New Roman" w:eastAsia="Times New Roman" w:hAnsi="Times New Roman"/>
          <w:sz w:val="24"/>
          <w:lang w:eastAsia="ru-RU"/>
        </w:rPr>
        <w:t xml:space="preserve"> НГПУ им. К.Минина</w:t>
      </w:r>
      <w:r>
        <w:rPr>
          <w:rFonts w:ascii="Times New Roman" w:eastAsia="Times New Roman" w:hAnsi="Times New Roman"/>
          <w:sz w:val="24"/>
          <w:lang w:eastAsia="ru-RU"/>
        </w:rPr>
        <w:t>.</w:t>
      </w:r>
    </w:p>
    <w:p w:rsidR="00D413BF" w:rsidRDefault="00D413BF" w:rsidP="00D413BF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DB597C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 w:rsidRPr="00DB597C">
        <w:rPr>
          <w:rFonts w:ascii="Times New Roman" w:eastAsia="Times New Roman" w:hAnsi="Times New Roman"/>
          <w:sz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lang w:eastAsia="ru-RU"/>
        </w:rPr>
        <w:t>Перова Т.</w:t>
      </w:r>
      <w:r w:rsidRPr="00373BC8">
        <w:rPr>
          <w:rFonts w:ascii="Times New Roman" w:eastAsia="Times New Roman" w:hAnsi="Times New Roman"/>
          <w:sz w:val="24"/>
          <w:lang w:eastAsia="ru-RU"/>
        </w:rPr>
        <w:t>А., ст. преподаватель</w:t>
      </w:r>
      <w:r w:rsidR="002F4D89">
        <w:rPr>
          <w:rFonts w:ascii="Times New Roman" w:eastAsia="Times New Roman" w:hAnsi="Times New Roman"/>
          <w:sz w:val="24"/>
          <w:lang w:eastAsia="ru-RU"/>
        </w:rPr>
        <w:t xml:space="preserve"> </w:t>
      </w:r>
      <w:r w:rsidR="002F4D89" w:rsidRPr="002F4D89">
        <w:rPr>
          <w:rFonts w:ascii="Times New Roman" w:eastAsia="Times New Roman" w:hAnsi="Times New Roman"/>
          <w:sz w:val="24"/>
          <w:lang w:eastAsia="ru-RU"/>
        </w:rPr>
        <w:t>кафедры теории и практики иностранных языков и лингводидактики</w:t>
      </w:r>
      <w:r w:rsidR="003E7B0E">
        <w:rPr>
          <w:rFonts w:ascii="Times New Roman" w:eastAsia="Times New Roman" w:hAnsi="Times New Roman"/>
          <w:sz w:val="24"/>
          <w:lang w:eastAsia="ru-RU"/>
        </w:rPr>
        <w:t xml:space="preserve"> НГПУ им. К.Минина</w:t>
      </w:r>
      <w:r w:rsidR="002F4D89" w:rsidRPr="002F4D89">
        <w:rPr>
          <w:rFonts w:ascii="Times New Roman" w:eastAsia="Times New Roman" w:hAnsi="Times New Roman"/>
          <w:sz w:val="24"/>
          <w:lang w:eastAsia="ru-RU"/>
        </w:rPr>
        <w:t>.</w:t>
      </w:r>
    </w:p>
    <w:p w:rsidR="007951F0" w:rsidRPr="00DB597C" w:rsidRDefault="007951F0" w:rsidP="00D413BF">
      <w:pPr>
        <w:spacing w:after="0" w:line="360" w:lineRule="auto"/>
        <w:ind w:firstLine="709"/>
        <w:jc w:val="both"/>
        <w:rPr>
          <w:rFonts w:eastAsia="Times New Roman"/>
          <w:b/>
          <w:spacing w:val="-8"/>
          <w:sz w:val="20"/>
          <w:szCs w:val="20"/>
          <w:lang w:eastAsia="ru-RU"/>
        </w:rPr>
      </w:pPr>
      <w:r>
        <w:rPr>
          <w:rFonts w:ascii="Times New Roman" w:eastAsia="Times New Roman" w:hAnsi="Times New Roman"/>
          <w:sz w:val="24"/>
          <w:lang w:eastAsia="ru-RU"/>
        </w:rPr>
        <w:t xml:space="preserve">Бойко М.В., </w:t>
      </w:r>
      <w:r w:rsidRPr="007951F0">
        <w:rPr>
          <w:rFonts w:ascii="Times New Roman" w:eastAsia="Times New Roman" w:hAnsi="Times New Roman"/>
          <w:sz w:val="24"/>
          <w:lang w:eastAsia="ru-RU"/>
        </w:rPr>
        <w:t>ст. преподаватель кафедры теории и практики иностранных языков и лингводидактики</w:t>
      </w:r>
      <w:r w:rsidR="003E7B0E">
        <w:rPr>
          <w:rFonts w:ascii="Times New Roman" w:eastAsia="Times New Roman" w:hAnsi="Times New Roman"/>
          <w:sz w:val="24"/>
          <w:lang w:eastAsia="ru-RU"/>
        </w:rPr>
        <w:t xml:space="preserve"> НГПУ им. К.Минина</w:t>
      </w:r>
      <w:r w:rsidRPr="007951F0">
        <w:rPr>
          <w:rFonts w:ascii="Times New Roman" w:eastAsia="Times New Roman" w:hAnsi="Times New Roman"/>
          <w:sz w:val="24"/>
          <w:lang w:eastAsia="ru-RU"/>
        </w:rPr>
        <w:t>.</w:t>
      </w:r>
    </w:p>
    <w:p w:rsidR="00D413BF" w:rsidRPr="00DB597C" w:rsidRDefault="00D413BF" w:rsidP="00D413BF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413BF" w:rsidRDefault="00D413BF" w:rsidP="00D413BF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D413BF" w:rsidRPr="00220868" w:rsidRDefault="00D413BF" w:rsidP="00D413BF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20868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Pr="0044637C">
        <w:rPr>
          <w:rFonts w:ascii="Times New Roman" w:eastAsia="Times New Roman" w:hAnsi="Times New Roman"/>
          <w:sz w:val="24"/>
          <w:szCs w:val="24"/>
          <w:lang w:eastAsia="ru-RU"/>
        </w:rPr>
        <w:t>К.М.1</w:t>
      </w:r>
      <w:r w:rsidR="007951F0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Pr="0044637C">
        <w:rPr>
          <w:rFonts w:ascii="Times New Roman" w:eastAsia="Times New Roman" w:hAnsi="Times New Roman"/>
          <w:sz w:val="24"/>
          <w:szCs w:val="24"/>
          <w:lang w:eastAsia="ru-RU"/>
        </w:rPr>
        <w:t>.Стилистический анализ англоязычного текста</w:t>
      </w:r>
      <w:r w:rsidRPr="00220868">
        <w:rPr>
          <w:rFonts w:ascii="Times New Roman" w:eastAsia="Times New Roman" w:hAnsi="Times New Roman"/>
          <w:sz w:val="24"/>
          <w:szCs w:val="24"/>
          <w:lang w:eastAsia="ru-RU"/>
        </w:rPr>
        <w:t xml:space="preserve">» является обязательным в структуре программы универсального </w:t>
      </w:r>
      <w:proofErr w:type="spellStart"/>
      <w:r w:rsidRPr="00220868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220868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D413BF" w:rsidRDefault="00D413BF" w:rsidP="00D413BF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20868">
        <w:rPr>
          <w:rFonts w:ascii="Times New Roman" w:eastAsia="Times New Roman" w:hAnsi="Times New Roman"/>
          <w:sz w:val="24"/>
          <w:szCs w:val="24"/>
          <w:lang w:eastAsia="ru-RU"/>
        </w:rPr>
        <w:t>Включение студентов в содержание данного модуля возможно при условии успешного овладения модулей «Углубленный курс подготовки в предметной области "Иностранный язык"/"Практика устной и письменной речи на АЯ. Курс 2»,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Фонологический </w:t>
      </w:r>
      <w:r w:rsidRPr="00220868">
        <w:rPr>
          <w:rFonts w:ascii="Times New Roman" w:eastAsia="Times New Roman" w:hAnsi="Times New Roman"/>
          <w:sz w:val="24"/>
          <w:szCs w:val="24"/>
          <w:lang w:eastAsia="ru-RU"/>
        </w:rPr>
        <w:t>анализ англоязычного текста»,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Диахрониче</w:t>
      </w:r>
      <w:r w:rsidRPr="00220868">
        <w:rPr>
          <w:rFonts w:ascii="Times New Roman" w:eastAsia="Times New Roman" w:hAnsi="Times New Roman"/>
          <w:sz w:val="24"/>
          <w:szCs w:val="24"/>
          <w:lang w:eastAsia="ru-RU"/>
        </w:rPr>
        <w:t>ский анализ англоязычного текста» направления «Педагогическое образование».</w:t>
      </w:r>
    </w:p>
    <w:p w:rsidR="00D413BF" w:rsidRPr="001F005B" w:rsidRDefault="00D413BF" w:rsidP="00D413BF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005B">
        <w:rPr>
          <w:rFonts w:ascii="Times New Roman" w:eastAsia="Times New Roman" w:hAnsi="Times New Roman"/>
          <w:b/>
          <w:sz w:val="24"/>
          <w:szCs w:val="24"/>
          <w:lang w:eastAsia="ru-RU"/>
        </w:rPr>
        <w:t>Место модуля в ОПОП:</w:t>
      </w:r>
      <w:r w:rsidRPr="001F005B">
        <w:rPr>
          <w:rFonts w:ascii="Times New Roman" w:eastAsia="Times New Roman" w:hAnsi="Times New Roman"/>
          <w:sz w:val="24"/>
          <w:szCs w:val="24"/>
          <w:lang w:eastAsia="ru-RU"/>
        </w:rPr>
        <w:t xml:space="preserve"> данный модуль является предшествующим для модуля «</w:t>
      </w:r>
      <w:r w:rsidR="00884A7A">
        <w:rPr>
          <w:rFonts w:ascii="Times New Roman" w:eastAsia="Times New Roman" w:hAnsi="Times New Roman"/>
          <w:sz w:val="24"/>
          <w:szCs w:val="24"/>
          <w:lang w:eastAsia="ru-RU"/>
        </w:rPr>
        <w:t>Диахронический</w:t>
      </w:r>
      <w:r w:rsidRPr="001F005B">
        <w:rPr>
          <w:rFonts w:ascii="Times New Roman" w:eastAsia="Times New Roman" w:hAnsi="Times New Roman"/>
          <w:sz w:val="24"/>
          <w:szCs w:val="24"/>
          <w:lang w:eastAsia="ru-RU"/>
        </w:rPr>
        <w:t xml:space="preserve"> анализ англоязычного текста»,</w:t>
      </w:r>
    </w:p>
    <w:p w:rsidR="00D413BF" w:rsidRPr="001F005B" w:rsidRDefault="00D413BF" w:rsidP="00D413BF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F005B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Необходимо наличие компетенций </w:t>
      </w:r>
    </w:p>
    <w:p w:rsidR="00884A7A" w:rsidRPr="00884A7A" w:rsidRDefault="00884A7A" w:rsidP="00884A7A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84A7A">
        <w:rPr>
          <w:rFonts w:ascii="Times New Roman" w:eastAsia="Times New Roman" w:hAnsi="Times New Roman"/>
          <w:sz w:val="24"/>
          <w:szCs w:val="24"/>
          <w:lang w:eastAsia="ru-RU"/>
        </w:rPr>
        <w:t>УК-</w:t>
      </w:r>
      <w:r w:rsidR="007951F0" w:rsidRPr="00884A7A">
        <w:rPr>
          <w:rFonts w:ascii="Times New Roman" w:eastAsia="Times New Roman" w:hAnsi="Times New Roman"/>
          <w:sz w:val="24"/>
          <w:szCs w:val="24"/>
          <w:lang w:eastAsia="ru-RU"/>
        </w:rPr>
        <w:t>1: Способен</w:t>
      </w:r>
      <w:r w:rsidRPr="00884A7A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поиск, критический анализ и синтез информации, применять системный подход для решения поставленных задач межличностного и межкультурного взаимодействия</w:t>
      </w:r>
    </w:p>
    <w:p w:rsidR="00D413BF" w:rsidRDefault="00884A7A" w:rsidP="00884A7A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84A7A">
        <w:rPr>
          <w:rFonts w:ascii="Times New Roman" w:eastAsia="Times New Roman" w:hAnsi="Times New Roman"/>
          <w:sz w:val="24"/>
          <w:szCs w:val="24"/>
          <w:lang w:eastAsia="ru-RU"/>
        </w:rPr>
        <w:t>УК-</w:t>
      </w:r>
      <w:r w:rsidR="007951F0" w:rsidRPr="00884A7A">
        <w:rPr>
          <w:rFonts w:ascii="Times New Roman" w:eastAsia="Times New Roman" w:hAnsi="Times New Roman"/>
          <w:sz w:val="24"/>
          <w:szCs w:val="24"/>
          <w:lang w:eastAsia="ru-RU"/>
        </w:rPr>
        <w:t>4: Способен</w:t>
      </w:r>
      <w:r w:rsidRPr="00884A7A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884A7A">
        <w:rPr>
          <w:rFonts w:ascii="Times New Roman" w:eastAsia="Times New Roman" w:hAnsi="Times New Roman"/>
          <w:sz w:val="24"/>
          <w:szCs w:val="24"/>
          <w:lang w:eastAsia="ru-RU"/>
        </w:rPr>
        <w:t>м(</w:t>
      </w:r>
      <w:proofErr w:type="spellStart"/>
      <w:proofErr w:type="gramEnd"/>
      <w:r w:rsidRPr="00884A7A">
        <w:rPr>
          <w:rFonts w:ascii="Times New Roman" w:eastAsia="Times New Roman" w:hAnsi="Times New Roman"/>
          <w:sz w:val="24"/>
          <w:szCs w:val="24"/>
          <w:lang w:eastAsia="ru-RU"/>
        </w:rPr>
        <w:t>ых</w:t>
      </w:r>
      <w:proofErr w:type="spellEnd"/>
      <w:r w:rsidRPr="00884A7A">
        <w:rPr>
          <w:rFonts w:ascii="Times New Roman" w:eastAsia="Times New Roman" w:hAnsi="Times New Roman"/>
          <w:sz w:val="24"/>
          <w:szCs w:val="24"/>
          <w:lang w:eastAsia="ru-RU"/>
        </w:rPr>
        <w:t>) языке(ах)</w:t>
      </w:r>
    </w:p>
    <w:p w:rsidR="00884A7A" w:rsidRPr="00DB597C" w:rsidRDefault="00884A7A" w:rsidP="00884A7A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413BF" w:rsidRPr="00DB597C" w:rsidRDefault="00D413BF" w:rsidP="00D413B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C2FFC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413BF" w:rsidRPr="00DB597C" w:rsidRDefault="00D413BF" w:rsidP="00D413B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413BF" w:rsidRPr="00DB597C" w:rsidTr="00A00423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13BF" w:rsidRPr="00DB597C" w:rsidRDefault="00D413BF" w:rsidP="00A0042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13BF" w:rsidRPr="00DB597C" w:rsidRDefault="00D413BF" w:rsidP="00A0042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413BF" w:rsidRPr="00DB597C" w:rsidTr="00A00423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13BF" w:rsidRPr="00DB597C" w:rsidRDefault="00D413BF" w:rsidP="00A0042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13BF" w:rsidRPr="00DB597C" w:rsidRDefault="007951F0" w:rsidP="00741E9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216/6</w:t>
            </w:r>
          </w:p>
        </w:tc>
      </w:tr>
      <w:tr w:rsidR="00D413BF" w:rsidRPr="00DB597C" w:rsidTr="00A00423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13BF" w:rsidRPr="00DB597C" w:rsidRDefault="00D413BF" w:rsidP="00A0042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13BF" w:rsidRPr="00DB597C" w:rsidRDefault="007951F0" w:rsidP="00A864E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104</w:t>
            </w:r>
            <w:r w:rsidR="00741E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/2,9</w:t>
            </w:r>
          </w:p>
        </w:tc>
      </w:tr>
      <w:tr w:rsidR="00D413BF" w:rsidRPr="00DB597C" w:rsidTr="00A00423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13BF" w:rsidRPr="00DB597C" w:rsidRDefault="00D413BF" w:rsidP="00A0042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13BF" w:rsidRPr="00DB597C" w:rsidRDefault="007951F0" w:rsidP="00A0042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112</w:t>
            </w:r>
            <w:r w:rsidR="00741E9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="008D0E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3,1</w:t>
            </w:r>
          </w:p>
        </w:tc>
      </w:tr>
      <w:tr w:rsidR="00D413BF" w:rsidRPr="00DB597C" w:rsidTr="00A00423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13BF" w:rsidRPr="00DB597C" w:rsidRDefault="00D413BF" w:rsidP="00A0042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13BF" w:rsidRPr="00DB597C" w:rsidRDefault="00B61707" w:rsidP="00A0042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413BF" w:rsidRPr="00DB597C" w:rsidTr="00A00423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13BF" w:rsidRDefault="00D413BF" w:rsidP="00A0042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  <w:p w:rsidR="00D413BF" w:rsidRPr="00DB597C" w:rsidRDefault="00D413BF" w:rsidP="00A00423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413BF" w:rsidRDefault="00B61707" w:rsidP="00A0042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  <w:p w:rsidR="00D413BF" w:rsidRPr="00DB597C" w:rsidRDefault="00D413BF" w:rsidP="00A0042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</w:p>
        </w:tc>
      </w:tr>
    </w:tbl>
    <w:p w:rsidR="00D413BF" w:rsidRPr="00DB597C" w:rsidRDefault="00D413BF" w:rsidP="00D413BF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D413BF" w:rsidRPr="00DB597C" w:rsidSect="00A00423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413BF" w:rsidRPr="00DB597C" w:rsidRDefault="00D413BF" w:rsidP="00D413BF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413BF" w:rsidRPr="00DB597C" w:rsidRDefault="00D413BF" w:rsidP="00D413BF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413BF" w:rsidRPr="00DB597C" w:rsidRDefault="00D413BF" w:rsidP="00D413BF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373BC8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СТИЛИСТИЧЕСКИЙ АНАЛИЗ АНГЛОЯЗЫЧНОГО ТЕКСТА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413BF" w:rsidRPr="00DB597C" w:rsidRDefault="00D413BF" w:rsidP="00D413BF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413BF" w:rsidRPr="00DB597C" w:rsidTr="00A00423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413BF" w:rsidRPr="00DB597C" w:rsidTr="00A00423">
        <w:tc>
          <w:tcPr>
            <w:tcW w:w="817" w:type="dxa"/>
            <w:vMerge/>
            <w:shd w:val="clear" w:color="auto" w:fill="auto"/>
            <w:vAlign w:val="center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413BF" w:rsidRPr="00DB597C" w:rsidTr="00A00423">
        <w:tc>
          <w:tcPr>
            <w:tcW w:w="817" w:type="dxa"/>
            <w:vMerge/>
            <w:shd w:val="clear" w:color="auto" w:fill="auto"/>
            <w:vAlign w:val="center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413BF" w:rsidRPr="00DB597C" w:rsidTr="00A00423">
        <w:tc>
          <w:tcPr>
            <w:tcW w:w="14785" w:type="dxa"/>
            <w:gridSpan w:val="10"/>
            <w:shd w:val="clear" w:color="auto" w:fill="auto"/>
            <w:vAlign w:val="center"/>
          </w:tcPr>
          <w:p w:rsidR="00D413BF" w:rsidRPr="00DB597C" w:rsidRDefault="00D413BF" w:rsidP="00A247AF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413BF" w:rsidRPr="00DB597C" w:rsidTr="00A00423">
        <w:tc>
          <w:tcPr>
            <w:tcW w:w="817" w:type="dxa"/>
            <w:shd w:val="clear" w:color="auto" w:fill="auto"/>
            <w:vAlign w:val="center"/>
          </w:tcPr>
          <w:p w:rsidR="00D413BF" w:rsidRPr="00DB597C" w:rsidRDefault="00D413BF" w:rsidP="000C285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</w:t>
            </w:r>
            <w:r w:rsidR="000C285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D413BF" w:rsidRPr="00DB597C" w:rsidRDefault="00D413BF" w:rsidP="00A0042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Стилистика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413BF" w:rsidRPr="00DB597C" w:rsidRDefault="00C67749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413BF" w:rsidRPr="00DB597C" w:rsidRDefault="00D413BF" w:rsidP="00A864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</w:t>
            </w:r>
            <w:r w:rsidR="00C6774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D413BF" w:rsidRPr="00DB597C" w:rsidTr="000C285C">
        <w:tc>
          <w:tcPr>
            <w:tcW w:w="817" w:type="dxa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D413BF" w:rsidRPr="00DB597C" w:rsidRDefault="000C285C" w:rsidP="000C285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28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2. ДИСЦИПЛИНЫ ПО ВЫБОРУ (ВЫБРАТЬ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0C28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ИЗ </w:t>
            </w:r>
            <w:r w:rsidR="00C677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0C285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413BF" w:rsidRPr="00DB597C" w:rsidRDefault="00D413BF" w:rsidP="00A0042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C285C" w:rsidRPr="00DB597C" w:rsidTr="000C37EF">
        <w:tc>
          <w:tcPr>
            <w:tcW w:w="81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C285C" w:rsidRPr="00DB597C" w:rsidRDefault="000C285C" w:rsidP="000C285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67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1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1667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ДВ0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1667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374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C285C" w:rsidRPr="00DB597C" w:rsidRDefault="000C285C" w:rsidP="00320B04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Теория и практика перевода 1</w:t>
            </w:r>
          </w:p>
        </w:tc>
        <w:tc>
          <w:tcPr>
            <w:tcW w:w="81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C285C" w:rsidRPr="00DB597C" w:rsidRDefault="00C67749" w:rsidP="000C37E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tcBorders>
              <w:top w:val="nil"/>
              <w:bottom w:val="single" w:sz="4" w:space="0" w:color="auto"/>
            </w:tcBorders>
            <w:shd w:val="clear" w:color="auto" w:fill="auto"/>
            <w:vAlign w:val="center"/>
          </w:tcPr>
          <w:p w:rsidR="000C285C" w:rsidRPr="00DB597C" w:rsidRDefault="008F461B" w:rsidP="00320B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C285C" w:rsidRPr="00DB597C" w:rsidRDefault="008F461B" w:rsidP="00320B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C285C" w:rsidRPr="00DB597C" w:rsidRDefault="008F461B" w:rsidP="00320B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C285C" w:rsidRPr="00DB597C" w:rsidRDefault="00C67749" w:rsidP="00320B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C285C" w:rsidRPr="00DB597C" w:rsidRDefault="00C67749" w:rsidP="00320B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C285C" w:rsidRPr="00DB597C" w:rsidRDefault="00C67749" w:rsidP="00320B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11</w:t>
            </w:r>
            <w:r w:rsidR="000C285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ДВ 02</w:t>
            </w:r>
            <w:r w:rsidR="000C285C" w:rsidRPr="001667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.01</w:t>
            </w:r>
          </w:p>
        </w:tc>
        <w:tc>
          <w:tcPr>
            <w:tcW w:w="163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C285C" w:rsidRPr="00DB597C" w:rsidRDefault="000C285C" w:rsidP="00320B04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67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0C285C" w:rsidRPr="00DB597C" w:rsidTr="000C37EF">
        <w:tc>
          <w:tcPr>
            <w:tcW w:w="817" w:type="dxa"/>
            <w:shd w:val="clear" w:color="auto" w:fill="auto"/>
            <w:vAlign w:val="center"/>
          </w:tcPr>
          <w:p w:rsidR="000C285C" w:rsidRPr="00DB597C" w:rsidRDefault="000C285C" w:rsidP="000C285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11ДВ01.02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0C285C" w:rsidRPr="00E6626B" w:rsidRDefault="00C67749" w:rsidP="00320B04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Иноязычный коммуникативный дизайн (коммуникативное проектирование)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C285C" w:rsidRPr="00DB597C" w:rsidRDefault="00C67749" w:rsidP="000C37E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C285C" w:rsidRPr="00DB597C" w:rsidRDefault="00CB0D73" w:rsidP="00320B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C285C" w:rsidRPr="00DB597C" w:rsidRDefault="00CB0D73" w:rsidP="00320B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C285C" w:rsidRPr="00DB597C" w:rsidRDefault="00CB0D73" w:rsidP="00320B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285C" w:rsidRPr="00DB597C" w:rsidRDefault="00C67749" w:rsidP="00320B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0C285C" w:rsidRPr="00DB597C" w:rsidRDefault="00C67749" w:rsidP="00320B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C285C" w:rsidRPr="00DB597C" w:rsidRDefault="00C67749" w:rsidP="00320B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11</w:t>
            </w:r>
            <w:r w:rsidR="000C285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ДВ 02.02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C285C" w:rsidRPr="00DB597C" w:rsidRDefault="000C285C" w:rsidP="00320B0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4C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C67749" w:rsidRPr="00DB597C" w:rsidTr="00A00423">
        <w:tc>
          <w:tcPr>
            <w:tcW w:w="817" w:type="dxa"/>
            <w:shd w:val="clear" w:color="auto" w:fill="auto"/>
            <w:vAlign w:val="center"/>
          </w:tcPr>
          <w:p w:rsidR="00C67749" w:rsidRDefault="00C67749" w:rsidP="000C285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11ДВ01.03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C67749" w:rsidRPr="00E6626B" w:rsidRDefault="00C67749" w:rsidP="00320B04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7749">
              <w:rPr>
                <w:rFonts w:ascii="Times New Roman" w:hAnsi="Times New Roman"/>
                <w:sz w:val="24"/>
                <w:szCs w:val="24"/>
                <w:lang w:eastAsia="ru-RU"/>
              </w:rPr>
              <w:t>Иноязычный коммуникативный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менеджмент в туриндустрии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C67749" w:rsidRDefault="00F75B30" w:rsidP="00320B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C67749" w:rsidRDefault="00F75B30" w:rsidP="00320B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C67749" w:rsidRDefault="00F75B30" w:rsidP="00320B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67749" w:rsidRDefault="00F75B30" w:rsidP="00320B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67749" w:rsidRDefault="00C67749" w:rsidP="00320B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C67749" w:rsidRDefault="00C67749" w:rsidP="00320B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67749" w:rsidRDefault="00C67749" w:rsidP="00320B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C67749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11ДВ01.03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67749" w:rsidRPr="00DC4C6E" w:rsidRDefault="00C67749" w:rsidP="00320B0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77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</w:tr>
      <w:tr w:rsidR="000C285C" w:rsidRPr="00DB597C" w:rsidTr="00A00423">
        <w:tc>
          <w:tcPr>
            <w:tcW w:w="14785" w:type="dxa"/>
            <w:gridSpan w:val="10"/>
            <w:shd w:val="clear" w:color="auto" w:fill="auto"/>
            <w:vAlign w:val="center"/>
          </w:tcPr>
          <w:p w:rsidR="000C285C" w:rsidRPr="00DB597C" w:rsidRDefault="00C67749" w:rsidP="000C285C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="000C285C"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. Дисциплины по выбору (выбрать </w:t>
            </w:r>
            <w:r w:rsidR="000C285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="000C285C"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из _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="000C285C"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_)</w:t>
            </w:r>
          </w:p>
        </w:tc>
      </w:tr>
      <w:tr w:rsidR="000C285C" w:rsidRPr="00DB597C" w:rsidTr="00A00423">
        <w:tc>
          <w:tcPr>
            <w:tcW w:w="817" w:type="dxa"/>
            <w:shd w:val="clear" w:color="auto" w:fill="auto"/>
            <w:vAlign w:val="center"/>
          </w:tcPr>
          <w:p w:rsidR="000C285C" w:rsidRPr="00DB597C" w:rsidRDefault="000C285C" w:rsidP="00320B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11ДВ01.01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0C285C" w:rsidRPr="00DB597C" w:rsidRDefault="000C285C" w:rsidP="00320B04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Страноведение Великобритании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C285C" w:rsidRPr="00744639" w:rsidRDefault="00C67749" w:rsidP="00C6774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46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C285C" w:rsidRPr="00744639" w:rsidRDefault="00744639" w:rsidP="00320B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46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C285C" w:rsidRPr="00744639" w:rsidRDefault="000C285C" w:rsidP="00320B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C285C" w:rsidRPr="00744639" w:rsidRDefault="00744639" w:rsidP="00320B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46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285C" w:rsidRPr="00DB597C" w:rsidRDefault="000C285C" w:rsidP="00320B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0C285C" w:rsidRPr="00DB597C" w:rsidRDefault="00C67749" w:rsidP="00320B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C285C" w:rsidRPr="00DB597C" w:rsidRDefault="000C285C" w:rsidP="00320B0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10 ДВ 01.0</w:t>
            </w:r>
            <w:r w:rsidRPr="001667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C285C" w:rsidRPr="00DB597C" w:rsidRDefault="000C285C" w:rsidP="00320B0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0C285C" w:rsidRPr="00DB597C" w:rsidTr="00A00423">
        <w:tc>
          <w:tcPr>
            <w:tcW w:w="817" w:type="dxa"/>
            <w:shd w:val="clear" w:color="auto" w:fill="auto"/>
            <w:vAlign w:val="center"/>
          </w:tcPr>
          <w:p w:rsidR="000C285C" w:rsidRPr="00DB597C" w:rsidRDefault="000C285C" w:rsidP="000C285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11ДВ02.02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0C285C" w:rsidRPr="00DB597C" w:rsidRDefault="00C67749" w:rsidP="00A0042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77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Литература Великобритании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США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C285C" w:rsidRPr="00744639" w:rsidRDefault="00C67749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46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C285C" w:rsidRPr="00744639" w:rsidRDefault="00744639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46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C285C" w:rsidRPr="00744639" w:rsidRDefault="000C285C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C285C" w:rsidRPr="00744639" w:rsidRDefault="00744639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46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285C" w:rsidRPr="00DB597C" w:rsidRDefault="000C285C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0C285C" w:rsidRPr="00DB597C" w:rsidRDefault="00C67749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C285C" w:rsidRPr="00DB597C" w:rsidRDefault="000C285C" w:rsidP="00A864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10 ДВ 01.0</w:t>
            </w:r>
            <w:r w:rsidRPr="00DC4C6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C285C" w:rsidRPr="00DB597C" w:rsidRDefault="000C285C" w:rsidP="00A00423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DC4C6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ОР.1</w:t>
            </w:r>
          </w:p>
        </w:tc>
      </w:tr>
      <w:tr w:rsidR="000C285C" w:rsidRPr="00DB597C" w:rsidTr="00A00423">
        <w:tc>
          <w:tcPr>
            <w:tcW w:w="817" w:type="dxa"/>
            <w:shd w:val="clear" w:color="auto" w:fill="auto"/>
            <w:vAlign w:val="center"/>
          </w:tcPr>
          <w:p w:rsidR="000C285C" w:rsidRPr="00DB597C" w:rsidRDefault="000C285C" w:rsidP="000C285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11ДВ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02.03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:rsidR="000C285C" w:rsidRPr="00DB597C" w:rsidRDefault="00C67749" w:rsidP="00A00423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774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История и культура США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C285C" w:rsidRPr="00744639" w:rsidRDefault="00C67749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46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0C285C" w:rsidRPr="00744639" w:rsidRDefault="00744639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46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0C285C" w:rsidRPr="00744639" w:rsidRDefault="000C285C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C285C" w:rsidRPr="00744639" w:rsidRDefault="00744639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446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C285C" w:rsidRPr="00DB597C" w:rsidRDefault="000C285C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0C285C" w:rsidRPr="00DB597C" w:rsidRDefault="00C67749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C285C" w:rsidRPr="00DB597C" w:rsidRDefault="000C285C" w:rsidP="00A864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 10 ДВ 01.03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C285C" w:rsidRPr="00DB597C" w:rsidRDefault="000C285C" w:rsidP="00A00423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C4C6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0C285C" w:rsidRPr="00DB597C" w:rsidTr="00A00423">
        <w:tc>
          <w:tcPr>
            <w:tcW w:w="817" w:type="dxa"/>
            <w:shd w:val="clear" w:color="auto" w:fill="auto"/>
            <w:vAlign w:val="center"/>
          </w:tcPr>
          <w:p w:rsidR="000C285C" w:rsidRPr="00DB597C" w:rsidRDefault="000C285C" w:rsidP="000C285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0C285C" w:rsidRPr="00E6626B" w:rsidRDefault="000C285C" w:rsidP="00A00423">
            <w:pPr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shd w:val="clear" w:color="auto" w:fill="auto"/>
            <w:vAlign w:val="center"/>
          </w:tcPr>
          <w:p w:rsidR="000C285C" w:rsidRPr="00DB597C" w:rsidRDefault="000C285C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0C285C" w:rsidRPr="00DB597C" w:rsidRDefault="000C285C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0C285C" w:rsidRPr="00DB597C" w:rsidRDefault="000C285C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C285C" w:rsidRPr="00DB597C" w:rsidRDefault="000C285C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C285C" w:rsidRPr="00DB597C" w:rsidRDefault="000C285C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C285C" w:rsidRPr="00DB597C" w:rsidRDefault="000C285C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0C285C" w:rsidRPr="00DB597C" w:rsidRDefault="000C285C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0C285C" w:rsidRPr="00DB597C" w:rsidRDefault="000C285C" w:rsidP="00A0042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0C285C" w:rsidRPr="00DB597C" w:rsidTr="00A00423">
        <w:tc>
          <w:tcPr>
            <w:tcW w:w="14785" w:type="dxa"/>
            <w:gridSpan w:val="10"/>
            <w:shd w:val="clear" w:color="auto" w:fill="auto"/>
            <w:vAlign w:val="center"/>
          </w:tcPr>
          <w:p w:rsidR="000C285C" w:rsidRPr="00DB597C" w:rsidRDefault="000C285C" w:rsidP="00A00423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0C285C" w:rsidRPr="00DB597C" w:rsidTr="00A00423">
        <w:tc>
          <w:tcPr>
            <w:tcW w:w="14785" w:type="dxa"/>
            <w:gridSpan w:val="10"/>
            <w:shd w:val="clear" w:color="auto" w:fill="auto"/>
            <w:vAlign w:val="center"/>
          </w:tcPr>
          <w:p w:rsidR="000C285C" w:rsidRPr="00DB597C" w:rsidRDefault="000C285C" w:rsidP="00A00423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0C285C" w:rsidRPr="00DB597C" w:rsidTr="00A00423">
        <w:tc>
          <w:tcPr>
            <w:tcW w:w="817" w:type="dxa"/>
            <w:shd w:val="clear" w:color="auto" w:fill="auto"/>
            <w:vAlign w:val="center"/>
          </w:tcPr>
          <w:p w:rsidR="000C285C" w:rsidRPr="00DB597C" w:rsidRDefault="000C285C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shd w:val="clear" w:color="auto" w:fill="auto"/>
            <w:vAlign w:val="center"/>
          </w:tcPr>
          <w:p w:rsidR="0057729C" w:rsidRPr="0057729C" w:rsidRDefault="00F06CF6" w:rsidP="00F06CF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772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Экзамены по модулю</w:t>
            </w:r>
            <w:r w:rsidR="0057729C" w:rsidRPr="0057729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57729C" w:rsidRPr="0057729C">
              <w:rPr>
                <w:rFonts w:ascii="Times New Roman" w:hAnsi="Times New Roman"/>
                <w:sz w:val="24"/>
                <w:szCs w:val="24"/>
              </w:rPr>
              <w:t>«Стилистический анализ англоязычного текста»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0C285C" w:rsidRPr="00DB597C" w:rsidRDefault="000C285C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0C285C" w:rsidRPr="00DB597C" w:rsidRDefault="000C285C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0C285C" w:rsidRPr="00DB597C" w:rsidRDefault="000C285C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0C285C" w:rsidRPr="00DB597C" w:rsidRDefault="000C285C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C285C" w:rsidRPr="00DB597C" w:rsidRDefault="000C285C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0C285C" w:rsidRPr="00DB597C" w:rsidRDefault="000C285C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0C285C" w:rsidRPr="00DB597C" w:rsidRDefault="000C285C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0C285C" w:rsidRPr="00DB597C" w:rsidRDefault="000C285C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:rsidR="00D413BF" w:rsidRPr="00DB597C" w:rsidRDefault="00D413BF" w:rsidP="00D413BF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413BF" w:rsidRPr="00DB597C" w:rsidSect="00A00423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413BF" w:rsidRPr="00681825" w:rsidRDefault="00D413BF" w:rsidP="00D413BF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68182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68182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D413BF" w:rsidRPr="00681825" w:rsidRDefault="00D413BF" w:rsidP="00D413BF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Модуль «К.М.1</w:t>
      </w:r>
      <w:r w:rsidR="00133EE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</w:t>
      </w: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Стилистический анализ англоязычного текста» имеет своей целью формирование иноязычной коммуникативной компетенции, к которой можно отнести следующие её компоненты: лингвистическую, социокультурную, дискурсивную, стратегическую, компенсаторную и информационно-аналитическую. Все компоненты развиваются в той или иной степени в процессе обучения.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Аудиторные занятия имеют целью формирование иноязычной составляющей заявленной компетенции. Каждое практическое занятие связано с предыдущим, в каждом реализуется принцип взаимосвязанного обучения всем видам речевой деятельности – устной речи, чтению, письму и </w:t>
      </w:r>
      <w:proofErr w:type="spellStart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аудированию</w:t>
      </w:r>
      <w:proofErr w:type="spellEnd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В зависимости от цели занятия на первый план выдвигается целевое формирование того или иного вида речевой деятельности. В свою очередь, для формирования речевых умений необходим базис сформированных языковых навыков – лексических, грамматических, фонетических, навыков техники чтения.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Аудиторная работа по дисциплине – многоплановая взаимная деятельность учащегося и педагога, которая подразумевает коммуникативную активность обеих сторон, сосредоточенность студентов на правильном употреблении иноязычных речевых форм и обеспечение повторяемости речевых средств и разнообразия речевого контекста.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Во время практического занятия студентам рекомендуется: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внимательно воспринять заявленную преподавателем цель занятия;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фиксировать этапы речевой деятельности;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– вести записи по </w:t>
      </w:r>
      <w:proofErr w:type="spellStart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знаниевым</w:t>
      </w:r>
      <w:proofErr w:type="spellEnd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компонентам (лексико-грамматические конструкции и правила);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активно и адекватно выполнять тренировочные лексико-грамматические упражнения;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исправлять вслед за преподавателем допущенные ошибки и неточности при воспроизведении речевого материала;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– фиксировать ошибки и </w:t>
      </w:r>
      <w:proofErr w:type="gramStart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избегать</w:t>
      </w:r>
      <w:proofErr w:type="gramEnd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их повторного проявления;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активно включаться в предлагаемую иноязычную коммуникацию;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– внимательно относится к оценочным комментариям, </w:t>
      </w:r>
      <w:proofErr w:type="gramStart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высказывать свою оценку</w:t>
      </w:r>
      <w:proofErr w:type="gramEnd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по материалам и ответам </w:t>
      </w:r>
      <w:proofErr w:type="spellStart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одногруппников</w:t>
      </w:r>
      <w:proofErr w:type="spellEnd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Студентам необходимо: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вести рабочую тетрадь для записи поурочных действий, личный словарь новых языковых средств;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иметь электронную или бумажную версию справочного словаря по изучаемому языку;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иметь при себе электронную или бумажную версию базового учебного пособия и сопутствующих компонентов комплекса.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Рекомендуется иметь в виду коммуникативный характер практического занятия по иностранному языку, что предполагает наличие готовности к устной и письменной коммуникации на иностранном языке и применению полученных знаний для решения задач межличностного и профессионального общения, дружелюбия и интереса к изучаемым социокультурным реалиям.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Так как иноязычные навыки и умения требуют регулярного применения в иноязычной речевой деятельности, то пропуск аудиторных занятий приводит к их </w:t>
      </w:r>
      <w:proofErr w:type="spellStart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несформированности</w:t>
      </w:r>
      <w:proofErr w:type="spellEnd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что, в свою очередь, затрудняет формирование соответствующей компетенции. При отсутствии обучающегося на практическом занятии все его усилия по овладению иностранным языком переносятся на автономное обучение (самостоятельную работу).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Самостоятельная работа студентов по иностранному языку является неотъемлемой составляющей процесса освоения программы обучения иностранному языку.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 xml:space="preserve">     Самостоятельная работа охватывает все аспекты изучения иностранного языка и в значительной мере определяет результаты и качество освоения модуля</w:t>
      </w:r>
      <w:r w:rsidR="004C2FF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="004C2FFC" w:rsidRPr="004C2FF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«К.М.11. Стилистический анализ англоязычного текста»</w:t>
      </w:r>
      <w:r w:rsidRPr="004C2FF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В модуле «К.М.1</w:t>
      </w:r>
      <w:r w:rsidR="00133EE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</w:t>
      </w: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Стилистический анализ англоязычного текста» используются различные виды и формы самостоятельной работы, служащие для подготовки студентов для последующего самостоятельного использования иностранного языка в профессиональных целях, а также как средства познавательной и коммуникативной деятельности.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Основные виды самостоятельных работ включают в себя: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работу с лексическим и грамматическим материалом: выполнение лексико-грамматических упражнений (ответ на вопросы по содержанию, выбор правильных ответов, нахождение эквивалентов русских слов и выражений в иноязычном тексте, выписывание тематической лексики, заполнение пропусков недостающими фразами из текста и т.д.);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работу с текстом: чтение и перевод текстов общей тематики в рамках программы дисциплины с использованием различного рода словарей;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– работу с аудиоматериалами: </w:t>
      </w:r>
      <w:proofErr w:type="spellStart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аудирование</w:t>
      </w:r>
      <w:proofErr w:type="spellEnd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текстов, прослушивание ситуативных диалогов;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работу над устной речью: применение усвоенной общей и профессиональной лексики в диалогической и монологической речи;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работу над письменной речью;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творческие задания (презентация; доклад; проектная работа).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 выполнении самостоятельной работы студентам рекомендуется: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изучить цели задания;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соблюдать принципы последовательности и постепенности;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при работе с источниками выделять главное;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выполнить текущее задание в устной и письменной форме;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проверить правильность выполнения работы по степени достижения поставленной цели;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проконсультироваться с преподавателем при необходимости.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В связи с развитием информационных технологий студентам рекомендуется овладевать всеми доступными средствами получения информации из сети Интернет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 им. К. Минина и других организаций, методическими указаниями кафедры.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    Контроль является эффективной формой обратной связи и предусматривает оценку успеваемости студентов, уровня </w:t>
      </w:r>
      <w:proofErr w:type="spellStart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сформированности</w:t>
      </w:r>
      <w:proofErr w:type="spellEnd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тех или иных навыков, умений и компетенций. Его результаты позволяют предусмотреть действия преподавателя по повышению качества </w:t>
      </w:r>
      <w:proofErr w:type="spellStart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обученности</w:t>
      </w:r>
      <w:proofErr w:type="spellEnd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студентов. Контроль осуществляется во время аудиторных занятий после прохождения темы или раздела. Текущий контроль представлен в модуле «К.М.11. Стилистический анализ англоязычного текста» следующими видами: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оценкой практической текущей работы;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тестовыми заданиями с вариантами ответов;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тестовыми заданиями с подстановкой требуемых форм;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–тестовыми заданиями по определению правильной информации (на основе </w:t>
      </w:r>
      <w:proofErr w:type="gramStart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прочитанного</w:t>
      </w:r>
      <w:proofErr w:type="gramEnd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прослушанного);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– тестовыми заданиями по выявлению логики информации (на основе </w:t>
      </w:r>
      <w:proofErr w:type="gramStart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прочитанного</w:t>
      </w:r>
      <w:proofErr w:type="gramEnd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прослушанного);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решением проблем через кейс-</w:t>
      </w:r>
      <w:proofErr w:type="spellStart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стади</w:t>
      </w:r>
      <w:proofErr w:type="spellEnd"/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выполнением речевых коммуникативных заданий;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ролевыми играми по теме;</w:t>
      </w:r>
    </w:p>
    <w:p w:rsidR="00D413BF" w:rsidRPr="00681825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 презентациями по теме.</w:t>
      </w:r>
    </w:p>
    <w:p w:rsidR="00D413BF" w:rsidRDefault="00D413BF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818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 xml:space="preserve">    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</w:t>
      </w: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3E7B0E" w:rsidRPr="00681825" w:rsidRDefault="003E7B0E" w:rsidP="00B371AC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D413BF" w:rsidRPr="00802F53" w:rsidRDefault="00D413BF" w:rsidP="00D413BF">
      <w:pPr>
        <w:spacing w:after="0" w:line="240" w:lineRule="auto"/>
        <w:jc w:val="both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</w:p>
    <w:p w:rsidR="00D413BF" w:rsidRPr="00363D06" w:rsidRDefault="00D413BF" w:rsidP="00D413BF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D413BF" w:rsidRPr="00DB597C" w:rsidRDefault="00D413BF" w:rsidP="004C2FF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B2195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D413BF" w:rsidRPr="00E6626B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E6626B">
        <w:rPr>
          <w:rFonts w:ascii="Times New Roman CYR" w:eastAsia="Times New Roman" w:hAnsi="Times New Roman CYR" w:cs="Times New Roman CYR"/>
          <w:b/>
          <w:bCs/>
          <w:sz w:val="28"/>
          <w:szCs w:val="28"/>
          <w:lang w:eastAsia="ru-RU"/>
        </w:rPr>
        <w:t>«Стилистика</w:t>
      </w:r>
      <w:r w:rsidRPr="00E6626B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»</w:t>
      </w:r>
    </w:p>
    <w:p w:rsidR="00D413BF" w:rsidRPr="00DB597C" w:rsidRDefault="00D413BF" w:rsidP="00D413B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413BF" w:rsidRPr="007D13E7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D13E7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дисциплины «Стилистика» отражает основные положения ФГОС ВО 3+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+</w:t>
      </w:r>
      <w:r w:rsidRPr="007D13E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является составной частью основной образовательной программы высшего образования (ОПОП </w:t>
      </w:r>
      <w:proofErr w:type="gramStart"/>
      <w:r w:rsidRPr="007D13E7">
        <w:rPr>
          <w:rFonts w:ascii="Times New Roman" w:eastAsia="Times New Roman" w:hAnsi="Times New Roman"/>
          <w:bCs/>
          <w:sz w:val="24"/>
          <w:szCs w:val="24"/>
          <w:lang w:eastAsia="ru-RU"/>
        </w:rPr>
        <w:t>ВО</w:t>
      </w:r>
      <w:proofErr w:type="gramEnd"/>
      <w:r w:rsidRPr="007D13E7">
        <w:rPr>
          <w:rFonts w:ascii="Times New Roman" w:eastAsia="Times New Roman" w:hAnsi="Times New Roman"/>
          <w:bCs/>
          <w:sz w:val="24"/>
          <w:szCs w:val="24"/>
          <w:lang w:eastAsia="ru-RU"/>
        </w:rPr>
        <w:t>), нацеленной на подготовку бакалавров по</w:t>
      </w:r>
      <w:r w:rsidR="004C2FF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направлению подготовки 44.03.01</w:t>
      </w:r>
      <w:r w:rsidR="006F54B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Педагогическое образование</w:t>
      </w:r>
      <w:r w:rsidRPr="007D13E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профилю подготовки «Иностранный </w:t>
      </w:r>
      <w:r w:rsidR="004C2FF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(английский) </w:t>
      </w:r>
      <w:r w:rsidRPr="007D13E7">
        <w:rPr>
          <w:rFonts w:ascii="Times New Roman" w:eastAsia="Times New Roman" w:hAnsi="Times New Roman"/>
          <w:bCs/>
          <w:sz w:val="24"/>
          <w:szCs w:val="24"/>
          <w:lang w:eastAsia="ru-RU"/>
        </w:rPr>
        <w:t>язык</w:t>
      </w:r>
      <w:r w:rsidR="00A864E0">
        <w:rPr>
          <w:rFonts w:ascii="Times New Roman" w:eastAsia="Times New Roman" w:hAnsi="Times New Roman"/>
          <w:bCs/>
          <w:sz w:val="24"/>
          <w:szCs w:val="24"/>
          <w:lang w:eastAsia="ru-RU"/>
        </w:rPr>
        <w:t>».</w:t>
      </w:r>
    </w:p>
    <w:p w:rsidR="00D413BF" w:rsidRPr="007D13E7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D13E7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Программа представляет собой нормативный документ, определяющий содержание, объем, порядок изучения и преподавания дисциплины «Стилистика». В содержание программы дисциплины входят её цели и задачи, образовательные результаты, тематический план, методы обучения, рейтинг-план, критерии аттестации, перечень источников для подготовки студентов, включая список электронных ресурсов, материалы по организации самостоятельной работы студентов, а также фонды оценочных средств.</w:t>
      </w:r>
    </w:p>
    <w:p w:rsidR="00D413BF" w:rsidRPr="007D13E7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D13E7">
        <w:rPr>
          <w:rFonts w:ascii="Times New Roman" w:eastAsia="Times New Roman" w:hAnsi="Times New Roman"/>
          <w:bCs/>
          <w:sz w:val="24"/>
          <w:szCs w:val="24"/>
          <w:lang w:eastAsia="ru-RU"/>
        </w:rPr>
        <w:t>Данная Программа рассчитана на курс обучения английс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кому языку общей трудоемкостью 4</w:t>
      </w:r>
      <w:r w:rsidRPr="007D13E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зачётных (кредитных) единиц (144 академических часов: </w:t>
      </w:r>
      <w:r w:rsidR="004C2FFC">
        <w:rPr>
          <w:rFonts w:ascii="Times New Roman" w:eastAsia="Times New Roman" w:hAnsi="Times New Roman"/>
          <w:bCs/>
          <w:sz w:val="24"/>
          <w:szCs w:val="24"/>
          <w:lang w:eastAsia="ru-RU"/>
        </w:rPr>
        <w:t>34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час</w:t>
      </w:r>
      <w:r w:rsidR="004C2FFC">
        <w:rPr>
          <w:rFonts w:ascii="Times New Roman" w:eastAsia="Times New Roman" w:hAnsi="Times New Roman"/>
          <w:bCs/>
          <w:sz w:val="24"/>
          <w:szCs w:val="24"/>
          <w:lang w:eastAsia="ru-RU"/>
        </w:rPr>
        <w:t>ов</w:t>
      </w:r>
      <w:r w:rsidRPr="007D13E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аудиторной работ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ы, 10 часов контактной работы, 10</w:t>
      </w:r>
      <w:r w:rsidRPr="007D13E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0 часов самостоятельной работы). </w:t>
      </w:r>
    </w:p>
    <w:p w:rsidR="00D413BF" w:rsidRPr="00DB597C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413BF" w:rsidRPr="007D13E7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13E7">
        <w:rPr>
          <w:rFonts w:ascii="Times New Roman" w:eastAsia="Times New Roman" w:hAnsi="Times New Roman"/>
          <w:sz w:val="24"/>
          <w:szCs w:val="24"/>
          <w:lang w:eastAsia="ru-RU"/>
        </w:rPr>
        <w:t>Дисциплина «Стилистика» является базовой дисциплиной модуля «К.М.11.Стилистический анализ англоязычного текста».</w:t>
      </w:r>
    </w:p>
    <w:p w:rsidR="00D413BF" w:rsidRPr="007D13E7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13E7">
        <w:rPr>
          <w:rFonts w:ascii="Times New Roman" w:eastAsia="Times New Roman" w:hAnsi="Times New Roman"/>
          <w:sz w:val="24"/>
          <w:szCs w:val="24"/>
          <w:lang w:eastAsia="ru-RU"/>
        </w:rPr>
        <w:t>Для освоения дисциплины «Стилистика» студенты используют знания, умения, навыки, сформированные в процессе изучения дисциплины «Практически</w:t>
      </w:r>
      <w:r w:rsidR="004C2FFC">
        <w:rPr>
          <w:rFonts w:ascii="Times New Roman" w:eastAsia="Times New Roman" w:hAnsi="Times New Roman"/>
          <w:sz w:val="24"/>
          <w:szCs w:val="24"/>
          <w:lang w:eastAsia="ru-RU"/>
        </w:rPr>
        <w:t>й курс английского языка» на 1-3</w:t>
      </w:r>
      <w:r w:rsidRPr="007D13E7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курсах, «Практикум по культуре речевого общения», а также всех теоретических дисциплин на предыдущих курсах.</w:t>
      </w:r>
    </w:p>
    <w:p w:rsidR="00D413BF" w:rsidRPr="00DB597C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D13E7">
        <w:rPr>
          <w:rFonts w:ascii="Times New Roman" w:eastAsia="Times New Roman" w:hAnsi="Times New Roman"/>
          <w:sz w:val="24"/>
          <w:szCs w:val="24"/>
          <w:lang w:eastAsia="ru-RU"/>
        </w:rPr>
        <w:t>Освоение дисциплины является необходимой основой для изучения дисциплин «Теория и практика перевода», «Стилистическая интерпретация текста», закладывает основу для дальнейшего профессионально-ориентированного совершенствования владения иностранным языком и прохождения педагогической и учебной практики.</w:t>
      </w:r>
    </w:p>
    <w:p w:rsidR="00D413BF" w:rsidRPr="00DB597C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413BF" w:rsidRPr="007D13E7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7D13E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профессиональными и специальными компетенциями;</w:t>
      </w:r>
    </w:p>
    <w:p w:rsidR="00D413BF" w:rsidRPr="007D13E7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D13E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lastRenderedPageBreak/>
        <w:t>- 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общения;</w:t>
      </w:r>
    </w:p>
    <w:p w:rsidR="00D413BF" w:rsidRPr="007D13E7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D13E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овладение системой представлений о языке как целостном исторически сложившемся, структурно-системно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м и функциональном образовании.</w:t>
      </w:r>
    </w:p>
    <w:p w:rsidR="00D413BF" w:rsidRPr="007D13E7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</w:pPr>
      <w:r w:rsidRPr="007D13E7">
        <w:rPr>
          <w:rFonts w:ascii="Times New Roman" w:eastAsia="Times New Roman" w:hAnsi="Times New Roman"/>
          <w:i/>
          <w:spacing w:val="3"/>
          <w:sz w:val="24"/>
          <w:szCs w:val="24"/>
          <w:lang w:eastAsia="ru-RU"/>
        </w:rPr>
        <w:t>Задачи дисциплины:</w:t>
      </w:r>
    </w:p>
    <w:p w:rsidR="00D413BF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7D13E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 обучение сознательному подходу к учебному тексту как целому, в единстве его формы и идейного содержания;</w:t>
      </w:r>
    </w:p>
    <w:p w:rsidR="00D413BF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 w:rsidRPr="007D13E7">
        <w:t xml:space="preserve"> </w:t>
      </w:r>
      <w:r w:rsidRPr="007D13E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базовых навыков исследовательской деятельности;</w:t>
      </w:r>
    </w:p>
    <w:p w:rsidR="00D413BF" w:rsidRPr="006C2B76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7D13E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формирование у студентов лингвистической и коммуникативной компетенций учителя иностранного языка, а также компетенций, обеспечивающих основу для дальнейшего профессионально-ориентированного совершенствования владения иностранным языком;</w:t>
      </w:r>
    </w:p>
    <w:p w:rsidR="00D413BF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6F54B6" w:rsidRPr="006F54B6" w:rsidRDefault="006F54B6" w:rsidP="006F54B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УК-4 </w:t>
      </w:r>
      <w:r w:rsidRPr="00B56F66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B56F66">
        <w:rPr>
          <w:rFonts w:ascii="Times New Roman" w:eastAsia="Times New Roman" w:hAnsi="Times New Roman"/>
          <w:sz w:val="24"/>
          <w:szCs w:val="24"/>
          <w:lang w:eastAsia="ru-RU"/>
        </w:rPr>
        <w:t>м(</w:t>
      </w:r>
      <w:proofErr w:type="spellStart"/>
      <w:proofErr w:type="gramEnd"/>
      <w:r w:rsidRPr="00B56F66">
        <w:rPr>
          <w:rFonts w:ascii="Times New Roman" w:eastAsia="Times New Roman" w:hAnsi="Times New Roman"/>
          <w:sz w:val="24"/>
          <w:szCs w:val="24"/>
          <w:lang w:eastAsia="ru-RU"/>
        </w:rPr>
        <w:t>ых</w:t>
      </w:r>
      <w:proofErr w:type="spellEnd"/>
      <w:r w:rsidRPr="00B56F66">
        <w:rPr>
          <w:rFonts w:ascii="Times New Roman" w:eastAsia="Times New Roman" w:hAnsi="Times New Roman"/>
          <w:sz w:val="24"/>
          <w:szCs w:val="24"/>
          <w:lang w:eastAsia="ru-RU"/>
        </w:rPr>
        <w:t>) языке(ах)</w:t>
      </w:r>
    </w:p>
    <w:p w:rsidR="006F54B6" w:rsidRPr="006F54B6" w:rsidRDefault="006F54B6" w:rsidP="006F54B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ОПК-8 </w:t>
      </w:r>
      <w:proofErr w:type="gramStart"/>
      <w:r w:rsidRPr="00B56F66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B56F66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педагогическую деятельность на основе специальных научных знаний</w:t>
      </w:r>
    </w:p>
    <w:p w:rsidR="006F54B6" w:rsidRDefault="006F54B6" w:rsidP="006F54B6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ПК-1 </w:t>
      </w:r>
      <w:proofErr w:type="gramStart"/>
      <w:r w:rsidRPr="00B56F66">
        <w:rPr>
          <w:rFonts w:ascii="Times New Roman" w:eastAsia="Times New Roman" w:hAnsi="Times New Roman"/>
          <w:sz w:val="24"/>
          <w:szCs w:val="24"/>
          <w:lang w:eastAsia="ru-RU"/>
        </w:rPr>
        <w:t>Сп</w:t>
      </w:r>
      <w:r w:rsidRPr="00985D9E">
        <w:rPr>
          <w:rFonts w:ascii="Times New Roman" w:eastAsia="Times New Roman" w:hAnsi="Times New Roman"/>
          <w:sz w:val="24"/>
          <w:szCs w:val="24"/>
          <w:lang w:eastAsia="ru-RU"/>
        </w:rPr>
        <w:t>особен</w:t>
      </w:r>
      <w:proofErr w:type="gramEnd"/>
      <w:r w:rsidRPr="00985D9E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организовывать индивидуальную и совместную учебно-проектную деятельность обучающихся в соответствующей предметной области.</w:t>
      </w:r>
    </w:p>
    <w:p w:rsidR="006F54B6" w:rsidRPr="00DB597C" w:rsidRDefault="006F54B6" w:rsidP="00D413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279"/>
        <w:gridCol w:w="1417"/>
        <w:gridCol w:w="2410"/>
        <w:gridCol w:w="1269"/>
        <w:gridCol w:w="1531"/>
      </w:tblGrid>
      <w:tr w:rsidR="00D413BF" w:rsidRPr="00DB597C" w:rsidTr="00A00423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Pr="00A81EA5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Pr="00A81EA5" w:rsidRDefault="00D413BF" w:rsidP="00A0042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Pr="00A81EA5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Pr="00A81EA5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A81EA5" w:rsidRDefault="00D413BF" w:rsidP="003451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  <w:r w:rsidR="003451CB">
              <w:rPr>
                <w:rFonts w:ascii="Times New Roman CYR" w:eastAsia="Times New Roman" w:hAnsi="Times New Roman CYR" w:cs="Times New Roman CYR"/>
                <w:lang w:eastAsia="ru-RU"/>
              </w:rPr>
              <w:t>ИДК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A81EA5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D413BF" w:rsidRPr="00DB597C" w:rsidTr="00A0042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D85601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DB597C" w:rsidRDefault="00D413BF" w:rsidP="00A0042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lang w:eastAsia="ru-RU"/>
              </w:rPr>
            </w:pPr>
            <w:r w:rsidRPr="00DB0E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определять влияние, оказываемое разными стилистическими приемами на </w:t>
            </w:r>
            <w:proofErr w:type="gramStart"/>
            <w:r w:rsidRPr="00DB0E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слушающего</w:t>
            </w:r>
            <w:proofErr w:type="gramEnd"/>
            <w:r w:rsidRPr="00DB0E0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воспринимающего информацию и осуществлять критический анализ профессиональной и  социокультурной  информации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  <w:p w:rsidR="00D413BF" w:rsidRPr="00DB0E0D" w:rsidRDefault="003451CB" w:rsidP="00A004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3722A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3722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распознавать характерные особенности композиционной структуры и стилистического строя различных функциональных стилей; распознать в тексте стилистические явления определенного языкового уровня (фонетического, словообразовательного, лексического, синтаксического); </w:t>
            </w:r>
            <w:r w:rsidRPr="003722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определять функции выявленных в тексте стилистических явлений; определить специфические стилевые элементы в тексте; подкрепить, обосновать теоретические положения стилистики примерами из аутентичного англоязычного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текста</w:t>
            </w:r>
          </w:p>
        </w:tc>
        <w:tc>
          <w:tcPr>
            <w:tcW w:w="1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C2FFC" w:rsidRDefault="004C2FFC" w:rsidP="00480D7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УК 4.1</w:t>
            </w:r>
          </w:p>
          <w:p w:rsidR="00480D73" w:rsidRDefault="00480D73" w:rsidP="00480D7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</w:t>
            </w:r>
            <w:r w:rsidR="006E4663">
              <w:rPr>
                <w:rFonts w:ascii="Times New Roman" w:eastAsia="Times New Roman" w:hAnsi="Times New Roman"/>
                <w:lang w:eastAsia="ru-RU"/>
              </w:rPr>
              <w:t>1</w:t>
            </w:r>
            <w:r w:rsidR="003451CB">
              <w:rPr>
                <w:rFonts w:ascii="Times New Roman" w:eastAsia="Times New Roman" w:hAnsi="Times New Roman"/>
                <w:lang w:eastAsia="ru-RU"/>
              </w:rPr>
              <w:t>.1</w:t>
            </w:r>
          </w:p>
          <w:p w:rsidR="00D413BF" w:rsidRDefault="00480D73" w:rsidP="003451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ОПК-</w:t>
            </w:r>
            <w:r w:rsidR="003451CB">
              <w:rPr>
                <w:rFonts w:ascii="Times New Roman" w:eastAsia="Times New Roman" w:hAnsi="Times New Roman"/>
                <w:lang w:eastAsia="ru-RU"/>
              </w:rPr>
              <w:t>8.1</w:t>
            </w:r>
          </w:p>
          <w:p w:rsidR="000D5873" w:rsidRPr="00DB597C" w:rsidRDefault="000D5873" w:rsidP="003451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Доклад;</w:t>
            </w:r>
          </w:p>
          <w:p w:rsidR="00D413BF" w:rsidRPr="00DB0E0D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тесты</w:t>
            </w:r>
            <w:r w:rsidRPr="00DB0E0D">
              <w:rPr>
                <w:rFonts w:ascii="Times New Roman" w:eastAsia="Times New Roman" w:hAnsi="Times New Roman"/>
                <w:lang w:eastAsia="ru-RU"/>
              </w:rPr>
              <w:t>;</w:t>
            </w:r>
          </w:p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D413BF" w:rsidRPr="00DB597C" w:rsidRDefault="00D413BF" w:rsidP="00D413B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13BF" w:rsidRPr="00802F53" w:rsidRDefault="00D413BF" w:rsidP="00D413BF">
      <w:pPr>
        <w:pStyle w:val="a4"/>
        <w:autoSpaceDE w:val="0"/>
        <w:autoSpaceDN w:val="0"/>
        <w:adjustRightInd w:val="0"/>
        <w:spacing w:after="0" w:line="360" w:lineRule="auto"/>
        <w:ind w:left="927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5.</w:t>
      </w:r>
      <w:r w:rsidRPr="004B2195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413BF" w:rsidRPr="00DB597C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D413BF" w:rsidRPr="00DB597C" w:rsidTr="00A00423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413BF" w:rsidRPr="00DB597C" w:rsidTr="00A00423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DB597C" w:rsidRDefault="00D413BF" w:rsidP="00A004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D413BF" w:rsidRPr="00DB597C" w:rsidTr="00A00423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D413BF" w:rsidRPr="00DB597C" w:rsidTr="00E225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8E6E71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lang w:eastAsia="ru-RU"/>
              </w:rPr>
            </w:pPr>
            <w:r w:rsidRPr="008E6E7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1. Предмет стилистики как науки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6E4663" w:rsidRDefault="00D0471E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6E4663" w:rsidRDefault="00D0471E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6E4663" w:rsidRDefault="00D0471E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6E4663" w:rsidRDefault="00D0471E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6E4663" w:rsidRDefault="00D0471E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26</w:t>
            </w:r>
          </w:p>
        </w:tc>
      </w:tr>
      <w:tr w:rsidR="00D413BF" w:rsidRPr="00DB597C" w:rsidTr="00E225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lang w:eastAsia="ru-RU"/>
              </w:rPr>
              <w:t>Тема 1.1</w:t>
            </w:r>
            <w:r>
              <w:t xml:space="preserve"> </w:t>
            </w:r>
            <w:proofErr w:type="spellStart"/>
            <w:r w:rsidRPr="008F570A">
              <w:rPr>
                <w:rFonts w:ascii="Times New Roman" w:eastAsia="Times New Roman" w:hAnsi="Times New Roman"/>
                <w:lang w:eastAsia="ru-RU"/>
              </w:rPr>
              <w:t>Субъязыки</w:t>
            </w:r>
            <w:proofErr w:type="spellEnd"/>
            <w:r w:rsidRPr="008F570A">
              <w:rPr>
                <w:rFonts w:ascii="Times New Roman" w:eastAsia="Times New Roman" w:hAnsi="Times New Roman"/>
                <w:lang w:eastAsia="ru-RU"/>
              </w:rPr>
              <w:t xml:space="preserve"> и стили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D413BF" w:rsidRPr="00DB597C" w:rsidTr="00E225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1.2. Экспрессивные средства и стилистические приемы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D413BF" w:rsidRPr="00DB597C" w:rsidTr="00E225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1.3. </w:t>
            </w:r>
            <w:r w:rsidRPr="008C50E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Класси</w:t>
            </w: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фикация функциональных стилей.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D413BF" w:rsidRPr="00DB597C" w:rsidTr="00E225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8E6E71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8E6E7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8E6E71">
              <w:rPr>
                <w:b/>
              </w:rPr>
              <w:t xml:space="preserve"> </w:t>
            </w:r>
            <w:r w:rsidRPr="008E6E7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Изучение </w:t>
            </w:r>
            <w:proofErr w:type="spellStart"/>
            <w:r w:rsidRPr="008E6E7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субъ</w:t>
            </w: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языков</w:t>
            </w:r>
            <w:proofErr w:type="spellEnd"/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 xml:space="preserve"> на всех языковых уровнях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F53AF5" w:rsidRDefault="00F53AF5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53AF5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F53AF5" w:rsidRDefault="00F53AF5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53AF5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F53AF5" w:rsidRDefault="00F53AF5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53AF5">
              <w:rPr>
                <w:rFonts w:ascii="Times New Roman" w:eastAsia="Times New Roman" w:hAnsi="Times New Roman"/>
                <w:b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F53AF5" w:rsidRDefault="00F53AF5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53AF5">
              <w:rPr>
                <w:rFonts w:ascii="Times New Roman" w:eastAsia="Times New Roman" w:hAnsi="Times New Roman"/>
                <w:b/>
                <w:lang w:eastAsia="ru-RU"/>
              </w:rPr>
              <w:t>70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F53AF5" w:rsidRDefault="00F53AF5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53AF5">
              <w:rPr>
                <w:rFonts w:ascii="Times New Roman" w:eastAsia="Times New Roman" w:hAnsi="Times New Roman"/>
                <w:b/>
                <w:lang w:eastAsia="ru-RU"/>
              </w:rPr>
              <w:t>98</w:t>
            </w:r>
          </w:p>
        </w:tc>
      </w:tr>
      <w:tr w:rsidR="00D413BF" w:rsidRPr="00DB597C" w:rsidTr="00E225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 2.1. Стилистическая фонетика и морфология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28</w:t>
            </w:r>
          </w:p>
        </w:tc>
      </w:tr>
      <w:tr w:rsidR="00D413BF" w:rsidRPr="00DB597C" w:rsidTr="00E225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F11EAF">
              <w:rPr>
                <w:rFonts w:ascii="Times New Roman" w:eastAsia="Times New Roman" w:hAnsi="Times New Roman"/>
                <w:lang w:eastAsia="ru-RU"/>
              </w:rPr>
              <w:t>Те</w:t>
            </w:r>
            <w:r>
              <w:rPr>
                <w:rFonts w:ascii="Times New Roman" w:eastAsia="Times New Roman" w:hAnsi="Times New Roman"/>
                <w:lang w:eastAsia="ru-RU"/>
              </w:rPr>
              <w:t xml:space="preserve">ма  2.2. Стилистическая </w:t>
            </w:r>
            <w:r w:rsidRPr="00F11EAF">
              <w:rPr>
                <w:rFonts w:ascii="Times New Roman" w:eastAsia="Times New Roman" w:hAnsi="Times New Roman"/>
                <w:lang w:eastAsia="ru-RU"/>
              </w:rPr>
              <w:t>лексикология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21</w:t>
            </w:r>
          </w:p>
        </w:tc>
      </w:tr>
      <w:tr w:rsidR="00D413BF" w:rsidRPr="00DB597C" w:rsidTr="00E225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 2.3. Стилистическая семасиология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28</w:t>
            </w:r>
          </w:p>
        </w:tc>
      </w:tr>
      <w:tr w:rsidR="00D413BF" w:rsidRPr="00DB597C" w:rsidTr="00E225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 2.4. Стилистический синтаксис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21</w:t>
            </w:r>
          </w:p>
        </w:tc>
      </w:tr>
      <w:tr w:rsidR="00D413BF" w:rsidRPr="00DB597C" w:rsidTr="00E225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8E6E71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8E6E71">
              <w:rPr>
                <w:rFonts w:ascii="Times New Roman" w:eastAsia="Times New Roman" w:hAnsi="Times New Roman"/>
                <w:b/>
                <w:lang w:eastAsia="ru-RU"/>
              </w:rPr>
              <w:t>Раздел 3. Классификация стилистиче</w:t>
            </w:r>
            <w:r>
              <w:rPr>
                <w:rFonts w:ascii="Times New Roman" w:eastAsia="Times New Roman" w:hAnsi="Times New Roman"/>
                <w:b/>
                <w:lang w:eastAsia="ru-RU"/>
              </w:rPr>
              <w:t xml:space="preserve">ских приемов по Ю. М. </w:t>
            </w:r>
            <w:proofErr w:type="spellStart"/>
            <w:r>
              <w:rPr>
                <w:rFonts w:ascii="Times New Roman" w:eastAsia="Times New Roman" w:hAnsi="Times New Roman"/>
                <w:b/>
                <w:lang w:eastAsia="ru-RU"/>
              </w:rPr>
              <w:t>Скребневу</w:t>
            </w:r>
            <w:proofErr w:type="spell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C57B13" w:rsidRDefault="00C57B13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57B13">
              <w:rPr>
                <w:rFonts w:ascii="Times New Roman" w:eastAsia="Times New Roman" w:hAnsi="Times New Roman"/>
                <w:b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C57B13" w:rsidRDefault="00C57B13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57B13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C57B13" w:rsidRDefault="00C57B13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57B13">
              <w:rPr>
                <w:rFonts w:ascii="Times New Roman" w:eastAsia="Times New Roman" w:hAnsi="Times New Roman"/>
                <w:b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C57B13" w:rsidRDefault="00C57B13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57B13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C57B13" w:rsidRDefault="00C57B13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57B13">
              <w:rPr>
                <w:rFonts w:ascii="Times New Roman" w:eastAsia="Times New Roman" w:hAnsi="Times New Roman"/>
                <w:b/>
                <w:lang w:eastAsia="ru-RU"/>
              </w:rPr>
              <w:t>20</w:t>
            </w:r>
          </w:p>
        </w:tc>
      </w:tr>
      <w:tr w:rsidR="00D413BF" w:rsidRPr="00DB597C" w:rsidTr="00E225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3.1. Парадигматическая стилистика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11</w:t>
            </w:r>
          </w:p>
        </w:tc>
      </w:tr>
      <w:tr w:rsidR="00D413BF" w:rsidRPr="00DB597C" w:rsidTr="00E2253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3.2. Синтагматическая стилистика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6E4663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6E4663"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D413BF" w:rsidRPr="00DB597C" w:rsidTr="00E22532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lang w:eastAsia="ru-RU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272924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272924">
              <w:rPr>
                <w:rFonts w:ascii="Times New Roman" w:eastAsia="Times New Roman" w:hAnsi="Times New Roman"/>
                <w:b/>
                <w:lang w:eastAsia="ru-RU"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272924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272924">
              <w:rPr>
                <w:rFonts w:ascii="Times New Roman" w:eastAsia="Times New Roman" w:hAnsi="Times New Roman"/>
                <w:b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272924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272924"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272924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272924"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272924" w:rsidRDefault="00D413BF" w:rsidP="00E2253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272924">
              <w:rPr>
                <w:rFonts w:ascii="Times New Roman" w:eastAsia="Times New Roman" w:hAnsi="Times New Roman"/>
                <w:b/>
                <w:lang w:eastAsia="ru-RU"/>
              </w:rPr>
              <w:t>144</w:t>
            </w:r>
          </w:p>
        </w:tc>
      </w:tr>
    </w:tbl>
    <w:p w:rsidR="00D413BF" w:rsidRPr="00DB597C" w:rsidRDefault="00D413BF" w:rsidP="00D413BF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413BF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06D3E" w:rsidRDefault="00D413BF" w:rsidP="00C06D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E6E71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Стилистика</w:t>
      </w:r>
      <w:r w:rsidRPr="008E6E7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используются следующие методы обучения: выполнение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</w:t>
      </w:r>
      <w:r w:rsidRPr="0043333E">
        <w:rPr>
          <w:rFonts w:ascii="Times New Roman" w:eastAsia="Times New Roman" w:hAnsi="Times New Roman"/>
          <w:bCs/>
          <w:sz w:val="24"/>
          <w:szCs w:val="24"/>
          <w:lang w:eastAsia="ru-RU"/>
        </w:rPr>
        <w:t>онтрольных работ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8E6E7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тренировочных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упражнений, </w:t>
      </w:r>
      <w:r w:rsidRPr="008E6E71">
        <w:rPr>
          <w:rFonts w:ascii="Times New Roman" w:eastAsia="Times New Roman" w:hAnsi="Times New Roman"/>
          <w:bCs/>
          <w:sz w:val="24"/>
          <w:szCs w:val="24"/>
          <w:lang w:eastAsia="ru-RU"/>
        </w:rPr>
        <w:t>тестов, с текстами, презентации результатов исследовательской деятельности, поиск и отбор значимой информации по заданной тематике, подготов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ка докладов по изучаемым темам</w:t>
      </w:r>
    </w:p>
    <w:p w:rsidR="00C06D3E" w:rsidRDefault="00C06D3E" w:rsidP="00C06D3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413BF" w:rsidRPr="004C2FFC" w:rsidRDefault="00D413BF" w:rsidP="004C2FF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4C2FFC" w:rsidRPr="004C2FF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D413BF" w:rsidRPr="00DB597C" w:rsidTr="00A00423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D413BF" w:rsidRPr="00C978C4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D413BF" w:rsidRPr="00DB597C" w:rsidTr="00A00423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D413BF" w:rsidRPr="00DB597C" w:rsidTr="00A00423">
        <w:trPr>
          <w:trHeight w:val="1928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Default="00D16BF4" w:rsidP="00A00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ОР.1 -2 -</w:t>
            </w:r>
            <w:r w:rsidR="00D413BF" w:rsidRPr="008E6E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 w:rsidR="00D16BF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-2 -</w:t>
            </w:r>
            <w:r w:rsidRPr="00441B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D413BF" w:rsidRPr="00DB597C" w:rsidTr="00A0042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441BB6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1B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441BB6" w:rsidRDefault="00D16BF4" w:rsidP="00A00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ОР.1 -2 -</w:t>
            </w:r>
            <w:r w:rsidR="00D413BF" w:rsidRPr="00441B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D413BF" w:rsidRPr="00DB597C" w:rsidRDefault="00D16BF4" w:rsidP="00A00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ОР.2 -2 -</w:t>
            </w:r>
            <w:r w:rsidR="00D413BF" w:rsidRPr="00441B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1B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413BF" w:rsidRPr="00DB597C" w:rsidTr="00A0042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441BB6" w:rsidRDefault="00D16BF4" w:rsidP="00A00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ОР.1 -2 -</w:t>
            </w:r>
            <w:r w:rsidR="00D413BF" w:rsidRPr="00441B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D413BF" w:rsidRPr="00DB597C" w:rsidRDefault="00D16BF4" w:rsidP="00A00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ОР.2 -2 -</w:t>
            </w:r>
            <w:r w:rsidR="00D413BF" w:rsidRPr="00441B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441B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оклад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D413BF" w:rsidRPr="00DB597C" w:rsidTr="00A0042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D413BF" w:rsidRPr="00DB597C" w:rsidTr="00A0042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A9795B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9795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13BF" w:rsidRPr="00DB597C" w:rsidTr="00A0042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A9795B" w:rsidRDefault="00D16BF4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ОР.1 -2 -</w:t>
            </w:r>
            <w:r w:rsidR="00D413BF" w:rsidRPr="00A9795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D413BF" w:rsidRPr="00DB597C" w:rsidRDefault="00D16BF4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ОР.2 -2 -</w:t>
            </w:r>
            <w:r w:rsidR="00D413BF" w:rsidRPr="00A9795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413BF" w:rsidRPr="00DB597C" w:rsidTr="00A0042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A9795B" w:rsidRDefault="00D16BF4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ОР.1 -2 -</w:t>
            </w:r>
            <w:r w:rsidR="00D413BF" w:rsidRPr="00A9795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D413BF" w:rsidRPr="00A9795B" w:rsidRDefault="00D16BF4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ОР.2 -2 -</w:t>
            </w:r>
            <w:r w:rsidR="00D413BF" w:rsidRPr="00A9795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A9795B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A9795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Стилистичес</w:t>
            </w:r>
            <w:proofErr w:type="spellEnd"/>
            <w:r w:rsidRPr="00A9795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795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кий анализ текста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413BF" w:rsidRPr="00DB597C" w:rsidTr="00A0042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DB597C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413BF" w:rsidRPr="00DB597C" w:rsidRDefault="00D413BF" w:rsidP="00D413B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13BF" w:rsidRPr="00DB597C" w:rsidRDefault="00D413BF" w:rsidP="00D413B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13BF" w:rsidRPr="00113D2D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13D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413BF" w:rsidRDefault="00D413BF" w:rsidP="00D41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13D2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13D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413BF" w:rsidRPr="00113D2D" w:rsidRDefault="00D413BF" w:rsidP="00D41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Актуальные проблемы современной лингвистики: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особие для студентов вузов, </w:t>
      </w:r>
      <w:proofErr w:type="spellStart"/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обуч-ся</w:t>
      </w:r>
      <w:proofErr w:type="spellEnd"/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напр."540300 (050300) -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Филол</w:t>
      </w:r>
      <w:proofErr w:type="spellEnd"/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образование: допущено УМО по напр.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</w:t>
      </w:r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бразования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</w:t>
      </w:r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 Флинта; Наука, 2016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D413BF" w:rsidRDefault="00D413BF" w:rsidP="00D41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13D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413BF" w:rsidRDefault="00D413BF" w:rsidP="00D41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1) </w:t>
      </w:r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Арнольд И.В. Стилистика современного английского языка (Стилистика декодир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ования): У</w:t>
      </w:r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чеб.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пособие для студентов </w:t>
      </w:r>
      <w:proofErr w:type="spellStart"/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gramStart"/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.и</w:t>
      </w:r>
      <w:proofErr w:type="gramEnd"/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н-тов</w:t>
      </w:r>
      <w:proofErr w:type="spellEnd"/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спец.№2103 "</w:t>
      </w:r>
      <w:proofErr w:type="spellStart"/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Иностр.яз</w:t>
      </w:r>
      <w:proofErr w:type="spellEnd"/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.": Допущено М-</w:t>
      </w:r>
      <w:proofErr w:type="spellStart"/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вом</w:t>
      </w:r>
      <w:proofErr w:type="spellEnd"/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просвещения СССР.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Ленинград: Просвещение, 1981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295 с.</w:t>
      </w:r>
    </w:p>
    <w:p w:rsidR="00D413BF" w:rsidRDefault="00D413BF" w:rsidP="00D41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2) </w:t>
      </w:r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Знаменская Т.А. Стилистика английского языка: Основы курса: учеб</w:t>
      </w:r>
      <w:proofErr w:type="gramStart"/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 для студентов вузов: Допущено М-</w:t>
      </w:r>
      <w:proofErr w:type="spellStart"/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вом</w:t>
      </w:r>
      <w:proofErr w:type="spellEnd"/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РФ.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 </w:t>
      </w:r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КомКнига</w:t>
      </w:r>
      <w:proofErr w:type="spellEnd"/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2006.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224 с.</w:t>
      </w:r>
    </w:p>
    <w:p w:rsidR="00D413BF" w:rsidRDefault="00D413BF" w:rsidP="00D41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3)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Скребнев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Ю.М. Основы стилистики английского языка: Учебник для ин-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тов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фак.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иностр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яз. – 2-е изд.,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испр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– М.: ООО «Издательство АСТ»: </w:t>
      </w:r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ООО «Издательство АСТ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-рель</w:t>
      </w:r>
      <w:r w:rsidRPr="00113D2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2000. – 224 с.</w:t>
      </w:r>
    </w:p>
    <w:p w:rsidR="00D413BF" w:rsidRDefault="00D413BF" w:rsidP="002454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13D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13D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13D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413BF" w:rsidRDefault="00D413BF" w:rsidP="00D41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1) </w:t>
      </w:r>
      <w:r w:rsidRPr="00062F6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Гуревич В.В. </w:t>
      </w:r>
      <w:proofErr w:type="spellStart"/>
      <w:r w:rsidRPr="00062F6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English</w:t>
      </w:r>
      <w:proofErr w:type="spellEnd"/>
      <w:r w:rsidRPr="00062F6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062F6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Stylistics</w:t>
      </w:r>
      <w:proofErr w:type="spellEnd"/>
      <w:r w:rsidRPr="00062F6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</w:t>
      </w:r>
      <w:r w:rsidRPr="00062F6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Стилистика английского языка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Учеб пособие. 8-е изд., стер. 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–М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«Флинта», 2017. – 72 с.</w:t>
      </w:r>
    </w:p>
    <w:p w:rsidR="00D413BF" w:rsidRDefault="00D413BF" w:rsidP="00D41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2) Ивашкин М.П. Практикум по стилистике английского языка/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A</w:t>
      </w:r>
      <w:r w:rsidRPr="002C39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Manual</w:t>
      </w:r>
      <w:r w:rsidRPr="002C39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of</w:t>
      </w:r>
      <w:r w:rsidRPr="002C39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English</w:t>
      </w:r>
      <w:r w:rsidRPr="002C39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Stylistics</w:t>
      </w:r>
      <w:r w:rsidRPr="002C39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Учеб. Пособие/ М.П. Ивашкин, В.В. Сдобников, А.В.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Селяев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– М.: АСТ: Восток-Запад, 2007. – 101 с. </w:t>
      </w:r>
    </w:p>
    <w:p w:rsidR="00D413BF" w:rsidRPr="00062F6F" w:rsidRDefault="00D413BF" w:rsidP="00D41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3) </w:t>
      </w:r>
      <w:proofErr w:type="spellStart"/>
      <w:r w:rsidRPr="002C39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Шаховский</w:t>
      </w:r>
      <w:proofErr w:type="spellEnd"/>
      <w:r w:rsidRPr="002C39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В.И. Стилистика английского языка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</w:t>
      </w:r>
      <w:r w:rsidRPr="002C3916"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2C39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2C39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2C39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особие. — Москва: </w:t>
      </w:r>
      <w:proofErr w:type="spellStart"/>
      <w:r w:rsidRPr="002C39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Либ</w:t>
      </w:r>
      <w:proofErr w:type="gramStart"/>
      <w:r w:rsidRPr="002C39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po</w:t>
      </w:r>
      <w:proofErr w:type="gramEnd"/>
      <w:r w:rsidRPr="002C39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</w:t>
      </w:r>
      <w:proofErr w:type="spellEnd"/>
      <w:r w:rsidRPr="002C39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2008, 2013. — 232 с.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D413BF" w:rsidRDefault="00D413BF" w:rsidP="00D41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13D2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413BF" w:rsidRDefault="00D413BF" w:rsidP="00D41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702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1) </w:t>
      </w:r>
      <w:hyperlink r:id="rId12" w:history="1">
        <w:r w:rsidRPr="0018752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https://literarydevices.net/</w:t>
        </w:r>
      </w:hyperlink>
    </w:p>
    <w:p w:rsidR="00D413BF" w:rsidRDefault="00D413BF" w:rsidP="00D41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2) </w:t>
      </w:r>
      <w:hyperlink r:id="rId13" w:history="1">
        <w:r w:rsidRPr="0018752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https://studfiles.net/preview/2627255/</w:t>
        </w:r>
      </w:hyperlink>
    </w:p>
    <w:p w:rsidR="00D413BF" w:rsidRDefault="00D413BF" w:rsidP="00D41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3) </w:t>
      </w:r>
      <w:hyperlink r:id="rId14" w:history="1">
        <w:r w:rsidRPr="0018752F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https://studopedia.ru/10_226468_Lecture--Devices-Based-on-the-Interaction-of-Primary-and-Derivative-Logical-Meanings-Devices-Giving-Additional-Characteristics-to-the-Objects-Described.html</w:t>
        </w:r>
      </w:hyperlink>
    </w:p>
    <w:p w:rsidR="00D413BF" w:rsidRPr="00570216" w:rsidRDefault="00D413BF" w:rsidP="00D41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4) </w:t>
      </w:r>
      <w:r w:rsidRPr="0057021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https://ru.scribd.com/document/27410693/Stylistic-Devices</w:t>
      </w:r>
    </w:p>
    <w:p w:rsidR="00D413BF" w:rsidRPr="00140AA3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cyan"/>
          <w:lang w:eastAsia="ru-RU"/>
        </w:rPr>
      </w:pPr>
    </w:p>
    <w:p w:rsidR="00D413BF" w:rsidRPr="00570216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7021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413BF" w:rsidRPr="00570216" w:rsidRDefault="00D413BF" w:rsidP="00D413BF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57021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57021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57021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413BF" w:rsidRPr="00570216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371AC" w:rsidRPr="00B371AC" w:rsidRDefault="00B371AC" w:rsidP="00B371AC">
      <w:pPr>
        <w:spacing w:after="0" w:line="240" w:lineRule="auto"/>
        <w:ind w:firstLine="360"/>
        <w:jc w:val="both"/>
        <w:outlineLvl w:val="2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371A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371AC" w:rsidRPr="00B371AC" w:rsidRDefault="00B371AC" w:rsidP="00B371AC">
      <w:pPr>
        <w:spacing w:after="0" w:line="360" w:lineRule="auto"/>
        <w:ind w:firstLine="360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B371AC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B371AC" w:rsidRPr="00B371AC" w:rsidRDefault="00B371AC" w:rsidP="00B371AC">
      <w:pPr>
        <w:spacing w:after="0" w:line="360" w:lineRule="auto"/>
        <w:ind w:firstLine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B371AC" w:rsidRPr="00B371AC" w:rsidRDefault="00B371AC" w:rsidP="00B371AC">
      <w:pPr>
        <w:spacing w:after="0" w:line="360" w:lineRule="auto"/>
        <w:ind w:firstLine="360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B371AC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371AC" w:rsidRPr="00B371AC" w:rsidRDefault="00B371AC" w:rsidP="00B371AC">
      <w:pPr>
        <w:spacing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>Word</w:t>
      </w:r>
      <w:proofErr w:type="spellEnd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>Power</w:t>
      </w:r>
      <w:proofErr w:type="spellEnd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>Point</w:t>
      </w:r>
      <w:proofErr w:type="spellEnd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>Internet</w:t>
      </w:r>
      <w:proofErr w:type="spellEnd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>Explorer</w:t>
      </w:r>
      <w:proofErr w:type="spellEnd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 xml:space="preserve"> в ЭИОС </w:t>
      </w:r>
      <w:proofErr w:type="spellStart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ресурсов, например Google-сервисов.</w:t>
      </w:r>
    </w:p>
    <w:p w:rsidR="00C06D3E" w:rsidRPr="00C06D3E" w:rsidRDefault="00C06D3E" w:rsidP="00C06D3E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5.2</w:t>
      </w:r>
      <w:r w:rsidRPr="00C06D3E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C06D3E" w:rsidRPr="00802F53" w:rsidRDefault="00C06D3E" w:rsidP="00C06D3E">
      <w:pPr>
        <w:spacing w:after="0" w:line="360" w:lineRule="auto"/>
        <w:ind w:firstLine="709"/>
        <w:jc w:val="center"/>
        <w:rPr>
          <w:rFonts w:ascii="Times New Roman" w:eastAsia="Times New Roman" w:hAnsi="Times New Roman"/>
          <w:bCs/>
          <w:i/>
          <w:sz w:val="24"/>
          <w:szCs w:val="24"/>
        </w:rPr>
      </w:pPr>
      <w:r w:rsidRPr="00C55D1B"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>«</w:t>
      </w:r>
      <w:r w:rsidRPr="00C55D1B">
        <w:rPr>
          <w:rFonts w:ascii="Times New Roman CYR" w:eastAsia="Times New Roman CYR" w:hAnsi="Times New Roman CYR" w:cs="Times New Roman CYR"/>
          <w:b/>
          <w:bCs/>
          <w:color w:val="000000"/>
          <w:sz w:val="24"/>
          <w:szCs w:val="24"/>
        </w:rPr>
        <w:t>Теория и практика перевода</w:t>
      </w:r>
      <w:r>
        <w:rPr>
          <w:rFonts w:ascii="Times New Roman CYR" w:eastAsia="Times New Roman CYR" w:hAnsi="Times New Roman CYR" w:cs="Times New Roman CYR"/>
          <w:b/>
          <w:bCs/>
          <w:color w:val="000000"/>
          <w:sz w:val="24"/>
          <w:szCs w:val="24"/>
        </w:rPr>
        <w:t xml:space="preserve"> 1</w:t>
      </w:r>
      <w:r w:rsidRPr="00C55D1B">
        <w:rPr>
          <w:rFonts w:ascii="Times New Roman" w:eastAsia="Times New Roman" w:hAnsi="Times New Roman"/>
          <w:b/>
          <w:bCs/>
          <w:sz w:val="24"/>
          <w:szCs w:val="24"/>
        </w:rPr>
        <w:t>»</w:t>
      </w:r>
    </w:p>
    <w:p w:rsidR="00C06D3E" w:rsidRPr="00802F53" w:rsidRDefault="00C06D3E" w:rsidP="00C06D3E">
      <w:pPr>
        <w:tabs>
          <w:tab w:val="left" w:pos="720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</w:rPr>
        <w:t>1. Пояснительная записка</w:t>
      </w:r>
    </w:p>
    <w:p w:rsidR="00C06D3E" w:rsidRPr="00802F53" w:rsidRDefault="00C06D3E" w:rsidP="00071A5D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  <w:shd w:val="clear" w:color="auto" w:fill="FFFFFF"/>
        </w:rPr>
        <w:t>Рабочая программа учебной дисциплины «</w:t>
      </w:r>
      <w:r w:rsidRPr="00802F53">
        <w:rPr>
          <w:rFonts w:ascii="Times New Roman" w:eastAsia="Times New Roman CYR" w:hAnsi="Times New Roman"/>
          <w:color w:val="000000"/>
          <w:sz w:val="24"/>
          <w:szCs w:val="24"/>
          <w:shd w:val="clear" w:color="auto" w:fill="FFFFFF"/>
        </w:rPr>
        <w:t>Теория и практика перевода</w:t>
      </w:r>
      <w:r>
        <w:rPr>
          <w:rFonts w:ascii="Times New Roman" w:eastAsia="Times New Roman CYR" w:hAnsi="Times New Roman"/>
          <w:color w:val="000000"/>
          <w:sz w:val="24"/>
          <w:szCs w:val="24"/>
          <w:shd w:val="clear" w:color="auto" w:fill="FFFFFF"/>
        </w:rPr>
        <w:t xml:space="preserve"> 1</w:t>
      </w:r>
      <w:r w:rsidRPr="00802F53">
        <w:rPr>
          <w:rFonts w:ascii="Times New Roman" w:hAnsi="Times New Roman"/>
          <w:sz w:val="24"/>
          <w:szCs w:val="24"/>
          <w:shd w:val="clear" w:color="auto" w:fill="FFFFFF"/>
        </w:rPr>
        <w:t xml:space="preserve">» для бакалавров разработана в соответствии с требованиями к иноязычному образованию, </w:t>
      </w:r>
      <w:r w:rsidRPr="00802F53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 xml:space="preserve">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</w:t>
      </w:r>
      <w:proofErr w:type="gramStart"/>
      <w:r w:rsidRPr="00802F53">
        <w:rPr>
          <w:rFonts w:ascii="Times New Roman" w:hAnsi="Times New Roman"/>
          <w:sz w:val="24"/>
          <w:szCs w:val="24"/>
          <w:shd w:val="clear" w:color="auto" w:fill="FFFFFF"/>
        </w:rPr>
        <w:t>ВО</w:t>
      </w:r>
      <w:proofErr w:type="gramEnd"/>
      <w:r w:rsidRPr="00802F53">
        <w:rPr>
          <w:rFonts w:ascii="Times New Roman" w:hAnsi="Times New Roman"/>
          <w:sz w:val="24"/>
          <w:szCs w:val="24"/>
          <w:shd w:val="clear" w:color="auto" w:fill="FFFFFF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C06D3E" w:rsidRPr="00802F53" w:rsidRDefault="00C06D3E" w:rsidP="00071A5D">
      <w:pPr>
        <w:pStyle w:val="Default"/>
        <w:spacing w:line="276" w:lineRule="auto"/>
        <w:ind w:firstLine="708"/>
        <w:jc w:val="both"/>
        <w:rPr>
          <w:rFonts w:ascii="Times New Roman" w:eastAsia="SimSun" w:hAnsi="Times New Roman" w:cs="Times New Roman"/>
          <w:iCs/>
        </w:rPr>
      </w:pPr>
      <w:r w:rsidRPr="00802F53">
        <w:rPr>
          <w:rFonts w:ascii="Times New Roman" w:hAnsi="Times New Roman" w:cs="Times New Roman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802F53">
        <w:rPr>
          <w:rFonts w:ascii="Times New Roman" w:hAnsi="Times New Roman" w:cs="Times New Roman"/>
          <w:shd w:val="clear" w:color="auto" w:fill="FFFFFF"/>
        </w:rPr>
        <w:t>«</w:t>
      </w:r>
      <w:r w:rsidRPr="00802F53">
        <w:rPr>
          <w:rFonts w:ascii="Times New Roman" w:eastAsia="Times New Roman" w:hAnsi="Times New Roman" w:cs="Times New Roman"/>
          <w:shd w:val="clear" w:color="auto" w:fill="FFFFFF"/>
        </w:rPr>
        <w:t>Теория и практика перевода</w:t>
      </w:r>
      <w:r>
        <w:rPr>
          <w:rFonts w:ascii="Times New Roman" w:eastAsia="Times New Roman" w:hAnsi="Times New Roman" w:cs="Times New Roman"/>
          <w:shd w:val="clear" w:color="auto" w:fill="FFFFFF"/>
        </w:rPr>
        <w:t xml:space="preserve"> 1</w:t>
      </w:r>
      <w:r w:rsidRPr="00802F53">
        <w:rPr>
          <w:rFonts w:ascii="Times New Roman" w:hAnsi="Times New Roman" w:cs="Times New Roman"/>
          <w:shd w:val="clear" w:color="auto" w:fill="FFFFFF"/>
        </w:rPr>
        <w:t>»</w:t>
      </w:r>
      <w:r w:rsidRPr="00802F53">
        <w:rPr>
          <w:rFonts w:ascii="Times New Roman" w:hAnsi="Times New Roman" w:cs="Times New Roman"/>
        </w:rPr>
        <w:t xml:space="preserve">. </w:t>
      </w:r>
      <w:r w:rsidRPr="00802F53">
        <w:rPr>
          <w:rFonts w:ascii="Times New Roman" w:hAnsi="Times New Roman" w:cs="Times New Roman"/>
          <w:iCs/>
        </w:rPr>
        <w:t xml:space="preserve">В содержание программы дисциплины входят её </w:t>
      </w:r>
      <w:r w:rsidRPr="00802F53">
        <w:rPr>
          <w:rFonts w:ascii="Times New Roman" w:hAnsi="Times New Roman" w:cs="Times New Roman"/>
          <w:bCs/>
        </w:rPr>
        <w:t>цели и задачи, образовательные результаты,</w:t>
      </w:r>
      <w:r w:rsidRPr="00802F53">
        <w:rPr>
          <w:rFonts w:ascii="Times New Roman" w:hAnsi="Times New Roman" w:cs="Times New Roman"/>
          <w:bCs/>
          <w:i/>
        </w:rPr>
        <w:t xml:space="preserve"> </w:t>
      </w:r>
      <w:r w:rsidRPr="00802F53">
        <w:rPr>
          <w:rFonts w:ascii="Times New Roman" w:hAnsi="Times New Roman" w:cs="Times New Roman"/>
          <w:bCs/>
        </w:rPr>
        <w:t>тематический план, методы обучения, рейтинг-план, критерии аттестации</w:t>
      </w:r>
      <w:r w:rsidRPr="00802F53">
        <w:rPr>
          <w:rFonts w:ascii="Times New Roman" w:hAnsi="Times New Roman" w:cs="Times New Roman"/>
          <w:bCs/>
          <w:i/>
        </w:rPr>
        <w:t xml:space="preserve">, </w:t>
      </w:r>
      <w:r w:rsidRPr="00802F53">
        <w:rPr>
          <w:rFonts w:ascii="Times New Roman" w:hAnsi="Times New Roman" w:cs="Times New Roman"/>
          <w:iCs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802F53">
        <w:rPr>
          <w:rFonts w:ascii="Times New Roman" w:hAnsi="Times New Roman" w:cs="Times New Roman"/>
          <w:b/>
          <w:bCs/>
        </w:rPr>
        <w:t xml:space="preserve"> </w:t>
      </w:r>
      <w:r w:rsidRPr="00802F53">
        <w:rPr>
          <w:rFonts w:ascii="Times New Roman" w:hAnsi="Times New Roman" w:cs="Times New Roman"/>
          <w:bCs/>
        </w:rPr>
        <w:t>фонды оценочных средств</w:t>
      </w:r>
      <w:r w:rsidRPr="00802F53">
        <w:rPr>
          <w:rFonts w:ascii="Times New Roman" w:hAnsi="Times New Roman" w:cs="Times New Roman"/>
          <w:iCs/>
        </w:rPr>
        <w:t>.</w:t>
      </w:r>
    </w:p>
    <w:p w:rsidR="00C06D3E" w:rsidRPr="00802F53" w:rsidRDefault="00C06D3E" w:rsidP="00071A5D">
      <w:pPr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proofErr w:type="gramStart"/>
      <w:r w:rsidRPr="00802F53">
        <w:rPr>
          <w:rFonts w:ascii="Times New Roman" w:eastAsia="SimSun" w:hAnsi="Times New Roman"/>
          <w:iCs/>
          <w:color w:val="000000"/>
          <w:sz w:val="24"/>
          <w:szCs w:val="24"/>
        </w:rPr>
        <w:t xml:space="preserve">Данная программа рассчитана на курс обучения английскому языку общей трудоемкостью </w:t>
      </w:r>
      <w:r>
        <w:rPr>
          <w:rFonts w:ascii="Times New Roman" w:eastAsia="SimSun" w:hAnsi="Times New Roman"/>
          <w:iCs/>
          <w:color w:val="000000"/>
          <w:sz w:val="24"/>
          <w:szCs w:val="24"/>
        </w:rPr>
        <w:t>1 зачётная (кредитная) единица (36 академических часа: 32 часов контактной работы, 4</w:t>
      </w:r>
      <w:r w:rsidRPr="00802F53">
        <w:rPr>
          <w:rFonts w:ascii="Times New Roman" w:eastAsia="SimSun" w:hAnsi="Times New Roman"/>
          <w:iCs/>
          <w:color w:val="000000"/>
          <w:sz w:val="24"/>
          <w:szCs w:val="24"/>
        </w:rPr>
        <w:t xml:space="preserve"> часа самостоятельной работы.</w:t>
      </w:r>
      <w:proofErr w:type="gramEnd"/>
    </w:p>
    <w:p w:rsidR="00C06D3E" w:rsidRDefault="00C06D3E" w:rsidP="00071A5D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  <w:shd w:val="clear" w:color="auto" w:fill="FFFFFF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802F53">
        <w:rPr>
          <w:rFonts w:ascii="Times New Roman" w:hAnsi="Times New Roman"/>
          <w:sz w:val="24"/>
          <w:szCs w:val="24"/>
        </w:rPr>
        <w:t xml:space="preserve">. </w:t>
      </w:r>
    </w:p>
    <w:p w:rsidR="00C06D3E" w:rsidRPr="00B56D83" w:rsidRDefault="00C06D3E" w:rsidP="00071A5D">
      <w:pPr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  <w:r w:rsidRPr="00802F53">
        <w:rPr>
          <w:rFonts w:ascii="Times New Roman" w:hAnsi="Times New Roman"/>
          <w:sz w:val="24"/>
          <w:szCs w:val="24"/>
          <w:shd w:val="clear" w:color="auto" w:fill="FFFFFF"/>
        </w:rPr>
        <w:t xml:space="preserve">Целевая группа данного курса - студенты </w:t>
      </w:r>
      <w:proofErr w:type="spellStart"/>
      <w:r w:rsidRPr="00802F53">
        <w:rPr>
          <w:rFonts w:ascii="Times New Roman" w:hAnsi="Times New Roman"/>
          <w:sz w:val="24"/>
          <w:szCs w:val="24"/>
          <w:shd w:val="clear" w:color="auto" w:fill="FFFFFF"/>
        </w:rPr>
        <w:t>бакалавриата</w:t>
      </w:r>
      <w:proofErr w:type="spellEnd"/>
      <w:r w:rsidRPr="00802F53">
        <w:rPr>
          <w:rFonts w:ascii="Times New Roman" w:hAnsi="Times New Roman"/>
          <w:sz w:val="24"/>
          <w:szCs w:val="24"/>
          <w:shd w:val="clear" w:color="auto" w:fill="FFFFFF"/>
        </w:rPr>
        <w:t xml:space="preserve">, </w:t>
      </w:r>
      <w:r w:rsidRPr="00802F53">
        <w:rPr>
          <w:rFonts w:ascii="Times New Roman" w:hAnsi="Times New Roman"/>
          <w:sz w:val="24"/>
          <w:szCs w:val="24"/>
        </w:rPr>
        <w:t>успешно овладевшие модулями «Лексикологический анализ англоязычного текста», «Углубленный курс подготовки в предметной области "Практи</w:t>
      </w:r>
      <w:r>
        <w:rPr>
          <w:rFonts w:ascii="Times New Roman" w:hAnsi="Times New Roman"/>
          <w:sz w:val="24"/>
          <w:szCs w:val="24"/>
        </w:rPr>
        <w:t>ческий курс английского языка</w:t>
      </w:r>
      <w:r w:rsidRPr="00CD03A6">
        <w:rPr>
          <w:rFonts w:ascii="Times New Roman" w:hAnsi="Times New Roman"/>
          <w:sz w:val="24"/>
          <w:szCs w:val="24"/>
        </w:rPr>
        <w:t xml:space="preserve"> 4»,</w:t>
      </w:r>
      <w:r w:rsidRPr="00CD03A6">
        <w:rPr>
          <w:rFonts w:ascii="Times New Roman" w:hAnsi="Times New Roman"/>
          <w:bCs/>
          <w:iCs/>
          <w:sz w:val="24"/>
          <w:szCs w:val="24"/>
        </w:rPr>
        <w:t xml:space="preserve"> «Грамматический анализ англоязычного текста»</w:t>
      </w:r>
      <w:r w:rsidRPr="00CD03A6">
        <w:rPr>
          <w:rFonts w:ascii="Times New Roman" w:hAnsi="Times New Roman"/>
          <w:sz w:val="24"/>
          <w:szCs w:val="24"/>
        </w:rPr>
        <w:t xml:space="preserve"> направления</w:t>
      </w:r>
      <w:r w:rsidRPr="00CD03A6">
        <w:rPr>
          <w:rFonts w:ascii="Times New Roman" w:hAnsi="Times New Roman"/>
          <w:i/>
          <w:sz w:val="24"/>
          <w:szCs w:val="24"/>
        </w:rPr>
        <w:t xml:space="preserve"> </w:t>
      </w:r>
      <w:r w:rsidRPr="00CD03A6">
        <w:rPr>
          <w:rFonts w:ascii="Times New Roman" w:hAnsi="Times New Roman"/>
          <w:sz w:val="24"/>
          <w:szCs w:val="24"/>
        </w:rPr>
        <w:t xml:space="preserve">«Педагогическое образование». Дисциплина является </w:t>
      </w:r>
      <w:r>
        <w:rPr>
          <w:rFonts w:ascii="Times New Roman" w:hAnsi="Times New Roman"/>
          <w:sz w:val="24"/>
          <w:szCs w:val="24"/>
        </w:rPr>
        <w:t>вариатив</w:t>
      </w:r>
      <w:r w:rsidRPr="00CD03A6">
        <w:rPr>
          <w:rFonts w:ascii="Times New Roman" w:hAnsi="Times New Roman"/>
          <w:sz w:val="24"/>
          <w:szCs w:val="24"/>
        </w:rPr>
        <w:t>ной частью модуля «Стилистический анализ англоязычного текста».</w:t>
      </w:r>
    </w:p>
    <w:p w:rsidR="00C06D3E" w:rsidRPr="00802F53" w:rsidRDefault="00C06D3E" w:rsidP="00C06D3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</w:rPr>
        <w:t>2. Место в структуре модуля</w:t>
      </w:r>
    </w:p>
    <w:p w:rsidR="00C06D3E" w:rsidRPr="00802F53" w:rsidRDefault="00C06D3E" w:rsidP="00C06D3E">
      <w:pPr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Дисциплина </w:t>
      </w:r>
      <w:r w:rsidRPr="00802F53">
        <w:rPr>
          <w:rFonts w:ascii="Times New Roman" w:hAnsi="Times New Roman"/>
          <w:sz w:val="24"/>
          <w:szCs w:val="24"/>
          <w:shd w:val="clear" w:color="auto" w:fill="FFFFFF"/>
        </w:rPr>
        <w:t>«</w:t>
      </w:r>
      <w:r w:rsidRPr="00802F53">
        <w:rPr>
          <w:rFonts w:ascii="Times New Roman" w:eastAsia="Times New Roman" w:hAnsi="Times New Roman"/>
          <w:bCs/>
          <w:sz w:val="24"/>
          <w:szCs w:val="24"/>
        </w:rPr>
        <w:t>Теория и практика перевода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 1</w:t>
      </w:r>
      <w:r w:rsidRPr="00802F53">
        <w:rPr>
          <w:rFonts w:ascii="Times New Roman" w:hAnsi="Times New Roman"/>
          <w:sz w:val="24"/>
          <w:szCs w:val="24"/>
        </w:rPr>
        <w:t xml:space="preserve">» является </w:t>
      </w:r>
      <w:r>
        <w:rPr>
          <w:rFonts w:ascii="Times New Roman" w:hAnsi="Times New Roman"/>
          <w:sz w:val="24"/>
          <w:szCs w:val="24"/>
        </w:rPr>
        <w:t>вариатив</w:t>
      </w:r>
      <w:r w:rsidRPr="00802F53">
        <w:rPr>
          <w:rFonts w:ascii="Times New Roman" w:hAnsi="Times New Roman"/>
          <w:sz w:val="24"/>
          <w:szCs w:val="24"/>
        </w:rPr>
        <w:t xml:space="preserve">ной </w:t>
      </w:r>
      <w:r w:rsidRPr="00802F53">
        <w:rPr>
          <w:rFonts w:ascii="Times New Roman" w:hAnsi="Times New Roman"/>
          <w:sz w:val="24"/>
          <w:szCs w:val="24"/>
          <w:shd w:val="clear" w:color="auto" w:fill="FFFFFF"/>
        </w:rPr>
        <w:t>дисциплиной</w:t>
      </w:r>
      <w:r w:rsidRPr="00802F53">
        <w:rPr>
          <w:rFonts w:ascii="Times New Roman" w:hAnsi="Times New Roman"/>
          <w:sz w:val="24"/>
          <w:szCs w:val="24"/>
        </w:rPr>
        <w:t xml:space="preserve"> модуля </w:t>
      </w:r>
      <w:r w:rsidRPr="00802F53">
        <w:rPr>
          <w:rFonts w:ascii="Times New Roman" w:eastAsia="Times New Roman" w:hAnsi="Times New Roman"/>
          <w:sz w:val="24"/>
          <w:szCs w:val="24"/>
        </w:rPr>
        <w:t>«К.М.11 Стилистический анализ англоязычного текста»</w:t>
      </w:r>
    </w:p>
    <w:p w:rsidR="00C06D3E" w:rsidRPr="00802F53" w:rsidRDefault="00C06D3E" w:rsidP="00C06D3E">
      <w:pPr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</w:rPr>
        <w:t>3. Цели и задачи</w:t>
      </w:r>
    </w:p>
    <w:p w:rsidR="00C06D3E" w:rsidRPr="00802F53" w:rsidRDefault="00C06D3E" w:rsidP="00C06D3E">
      <w:pPr>
        <w:ind w:firstLine="709"/>
        <w:jc w:val="both"/>
        <w:rPr>
          <w:rFonts w:ascii="Times New Roman" w:eastAsia="Times New Roman" w:hAnsi="Times New Roman"/>
          <w:color w:val="000000"/>
          <w:spacing w:val="3"/>
          <w:sz w:val="24"/>
          <w:szCs w:val="24"/>
        </w:rPr>
      </w:pPr>
      <w:r w:rsidRPr="00802F53">
        <w:rPr>
          <w:rFonts w:ascii="Times New Roman" w:eastAsia="Times New Roman" w:hAnsi="Times New Roman"/>
          <w:i/>
          <w:iCs/>
          <w:sz w:val="24"/>
          <w:szCs w:val="24"/>
        </w:rPr>
        <w:t>Цель</w:t>
      </w:r>
      <w:r w:rsidRPr="00802F53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r w:rsidRPr="00802F53">
        <w:rPr>
          <w:rFonts w:ascii="Times New Roman" w:eastAsia="Times New Roman" w:hAnsi="Times New Roman"/>
          <w:i/>
          <w:iCs/>
          <w:sz w:val="24"/>
          <w:szCs w:val="24"/>
        </w:rPr>
        <w:t>дисциплины</w:t>
      </w:r>
      <w:r w:rsidRPr="00802F53">
        <w:rPr>
          <w:rFonts w:ascii="Times New Roman" w:eastAsia="Times New Roman" w:hAnsi="Times New Roman"/>
          <w:sz w:val="24"/>
          <w:szCs w:val="24"/>
        </w:rPr>
        <w:t xml:space="preserve"> </w:t>
      </w:r>
    </w:p>
    <w:p w:rsidR="00C06D3E" w:rsidRPr="00802F53" w:rsidRDefault="00C06D3E" w:rsidP="00A247AF">
      <w:pPr>
        <w:numPr>
          <w:ilvl w:val="0"/>
          <w:numId w:val="7"/>
        </w:numPr>
        <w:suppressAutoHyphens/>
        <w:jc w:val="both"/>
        <w:rPr>
          <w:rFonts w:ascii="Times New Roman" w:eastAsia="Times New Roman" w:hAnsi="Times New Roman"/>
          <w:sz w:val="24"/>
          <w:szCs w:val="24"/>
        </w:rPr>
      </w:pPr>
      <w:r w:rsidRPr="00802F53">
        <w:rPr>
          <w:rFonts w:ascii="Times New Roman" w:eastAsia="Times New Roman" w:hAnsi="Times New Roman"/>
          <w:color w:val="000000"/>
          <w:spacing w:val="3"/>
          <w:sz w:val="24"/>
          <w:szCs w:val="24"/>
        </w:rPr>
        <w:t>овладение системой представлений о языке как целостном исторически сложившемся, структурно-системном и функциональном образовании;</w:t>
      </w:r>
    </w:p>
    <w:p w:rsidR="00C06D3E" w:rsidRPr="00802F53" w:rsidRDefault="00C06D3E" w:rsidP="00A247AF">
      <w:pPr>
        <w:numPr>
          <w:ilvl w:val="0"/>
          <w:numId w:val="7"/>
        </w:numPr>
        <w:suppressAutoHyphens/>
        <w:jc w:val="both"/>
        <w:rPr>
          <w:rFonts w:ascii="Times New Roman" w:eastAsia="Times New Roman" w:hAnsi="Times New Roman"/>
          <w:sz w:val="24"/>
          <w:szCs w:val="24"/>
        </w:rPr>
      </w:pPr>
      <w:r w:rsidRPr="00802F53">
        <w:rPr>
          <w:rFonts w:ascii="Times New Roman" w:eastAsia="Times New Roman" w:hAnsi="Times New Roman"/>
          <w:sz w:val="24"/>
          <w:szCs w:val="24"/>
        </w:rPr>
        <w:t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профессиональными и специальными компетенциями;</w:t>
      </w:r>
    </w:p>
    <w:p w:rsidR="00C06D3E" w:rsidRPr="00802F53" w:rsidRDefault="00C06D3E" w:rsidP="00A247AF">
      <w:pPr>
        <w:numPr>
          <w:ilvl w:val="0"/>
          <w:numId w:val="7"/>
        </w:numPr>
        <w:suppressAutoHyphens/>
        <w:jc w:val="both"/>
        <w:rPr>
          <w:rFonts w:ascii="Times New Roman" w:eastAsia="Times New Roman" w:hAnsi="Times New Roman"/>
          <w:spacing w:val="3"/>
          <w:sz w:val="24"/>
          <w:szCs w:val="24"/>
        </w:rPr>
      </w:pPr>
      <w:r w:rsidRPr="00802F53">
        <w:rPr>
          <w:rFonts w:ascii="Times New Roman" w:eastAsia="Times New Roman" w:hAnsi="Times New Roman"/>
          <w:sz w:val="24"/>
          <w:szCs w:val="24"/>
        </w:rPr>
        <w:t xml:space="preserve"> 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общения;</w:t>
      </w:r>
    </w:p>
    <w:p w:rsidR="00C06D3E" w:rsidRPr="00802F53" w:rsidRDefault="00C06D3E" w:rsidP="00A247AF">
      <w:pPr>
        <w:numPr>
          <w:ilvl w:val="0"/>
          <w:numId w:val="7"/>
        </w:numPr>
        <w:suppressAutoHyphens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 w:rsidRPr="00802F53">
        <w:rPr>
          <w:rFonts w:ascii="Times New Roman" w:eastAsia="Times New Roman" w:hAnsi="Times New Roman"/>
          <w:spacing w:val="3"/>
          <w:sz w:val="24"/>
          <w:szCs w:val="24"/>
        </w:rPr>
        <w:t>формирование готовности к инновационной творческой самореализации, формирование готовности к осуществлению международного сотрудничества в образовательной сфере.</w:t>
      </w:r>
    </w:p>
    <w:p w:rsidR="00C06D3E" w:rsidRPr="00802F53" w:rsidRDefault="00C06D3E" w:rsidP="00C06D3E">
      <w:pPr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802F53">
        <w:rPr>
          <w:rFonts w:ascii="Times New Roman" w:eastAsia="Times New Roman" w:hAnsi="Times New Roman"/>
          <w:i/>
          <w:iCs/>
          <w:sz w:val="24"/>
          <w:szCs w:val="24"/>
        </w:rPr>
        <w:lastRenderedPageBreak/>
        <w:t>Задачи дисциплины:</w:t>
      </w:r>
    </w:p>
    <w:p w:rsidR="00C06D3E" w:rsidRPr="00802F53" w:rsidRDefault="00C06D3E" w:rsidP="00A247AF">
      <w:pPr>
        <w:numPr>
          <w:ilvl w:val="0"/>
          <w:numId w:val="8"/>
        </w:numPr>
        <w:suppressAutoHyphens/>
        <w:jc w:val="both"/>
        <w:rPr>
          <w:rFonts w:ascii="Times New Roman" w:eastAsia="Times New Roman" w:hAnsi="Times New Roman"/>
          <w:sz w:val="24"/>
          <w:szCs w:val="24"/>
        </w:rPr>
      </w:pPr>
      <w:r w:rsidRPr="00802F53">
        <w:rPr>
          <w:rFonts w:ascii="Times New Roman" w:eastAsia="Times New Roman" w:hAnsi="Times New Roman"/>
          <w:sz w:val="24"/>
          <w:szCs w:val="24"/>
        </w:rPr>
        <w:t xml:space="preserve">формирование системы знаний в области основ </w:t>
      </w:r>
      <w:proofErr w:type="spellStart"/>
      <w:r w:rsidRPr="00802F53">
        <w:rPr>
          <w:rFonts w:ascii="Times New Roman" w:eastAsia="Times New Roman" w:hAnsi="Times New Roman"/>
          <w:sz w:val="24"/>
          <w:szCs w:val="24"/>
        </w:rPr>
        <w:t>переводоведения</w:t>
      </w:r>
      <w:proofErr w:type="spellEnd"/>
      <w:r w:rsidRPr="00802F53">
        <w:rPr>
          <w:rFonts w:ascii="Times New Roman" w:eastAsia="Times New Roman" w:hAnsi="Times New Roman"/>
          <w:sz w:val="24"/>
          <w:szCs w:val="24"/>
        </w:rPr>
        <w:t xml:space="preserve"> и теории перевода, изучение особенностей речемыслительной деятельности при осуществлении различных видов перевода;</w:t>
      </w:r>
    </w:p>
    <w:p w:rsidR="00C06D3E" w:rsidRPr="00802F53" w:rsidRDefault="00C06D3E" w:rsidP="00A247AF">
      <w:pPr>
        <w:numPr>
          <w:ilvl w:val="0"/>
          <w:numId w:val="8"/>
        </w:numPr>
        <w:suppressAutoHyphens/>
        <w:jc w:val="both"/>
        <w:rPr>
          <w:rFonts w:ascii="Times New Roman" w:eastAsia="Times New Roman" w:hAnsi="Times New Roman"/>
          <w:sz w:val="24"/>
          <w:szCs w:val="24"/>
        </w:rPr>
      </w:pPr>
      <w:r w:rsidRPr="00802F53">
        <w:rPr>
          <w:rFonts w:ascii="Times New Roman" w:eastAsia="Times New Roman" w:hAnsi="Times New Roman"/>
          <w:sz w:val="24"/>
          <w:szCs w:val="24"/>
        </w:rPr>
        <w:t>развитие умений в области использования приемов перевода на различных уровнях эквивалентности;</w:t>
      </w:r>
    </w:p>
    <w:p w:rsidR="00C06D3E" w:rsidRPr="00802F53" w:rsidRDefault="00C06D3E" w:rsidP="00A247AF">
      <w:pPr>
        <w:numPr>
          <w:ilvl w:val="0"/>
          <w:numId w:val="8"/>
        </w:numPr>
        <w:suppressAutoHyphens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proofErr w:type="gramStart"/>
      <w:r w:rsidRPr="00802F53">
        <w:rPr>
          <w:rFonts w:ascii="Times New Roman" w:eastAsia="Times New Roman" w:hAnsi="Times New Roman"/>
          <w:sz w:val="24"/>
          <w:szCs w:val="24"/>
        </w:rPr>
        <w:t>формирование дискурсивной, социолингвистической и социокультурной компетентностей, а также лингвистической компетентности, необходимых учителю;</w:t>
      </w:r>
      <w:proofErr w:type="gramEnd"/>
    </w:p>
    <w:p w:rsidR="00C06D3E" w:rsidRPr="00802F53" w:rsidRDefault="00C06D3E" w:rsidP="00A247AF">
      <w:pPr>
        <w:numPr>
          <w:ilvl w:val="0"/>
          <w:numId w:val="8"/>
        </w:numPr>
        <w:suppressAutoHyphens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 w:rsidRPr="00802F53">
        <w:rPr>
          <w:rFonts w:ascii="Times New Roman" w:eastAsia="Times New Roman" w:hAnsi="Times New Roman"/>
          <w:color w:val="000000"/>
          <w:sz w:val="24"/>
          <w:szCs w:val="24"/>
        </w:rPr>
        <w:t>формирование системы знаний о возможностях использования перевода в практике преподавания иностранных языков в школе.</w:t>
      </w:r>
      <w:r>
        <w:rPr>
          <w:rFonts w:ascii="Times New Roman" w:eastAsia="Times New Roman" w:hAnsi="Times New Roman"/>
          <w:color w:val="000000"/>
          <w:sz w:val="24"/>
          <w:szCs w:val="24"/>
        </w:rPr>
        <w:t xml:space="preserve">  </w:t>
      </w:r>
    </w:p>
    <w:p w:rsidR="00C06D3E" w:rsidRPr="006F54B6" w:rsidRDefault="00C06D3E" w:rsidP="006F54B6">
      <w:pPr>
        <w:pStyle w:val="a4"/>
        <w:keepNext/>
        <w:widowControl w:val="0"/>
        <w:numPr>
          <w:ilvl w:val="0"/>
          <w:numId w:val="11"/>
        </w:numPr>
        <w:shd w:val="clear" w:color="auto" w:fill="FFFFFF"/>
        <w:tabs>
          <w:tab w:val="left" w:leader="underscore" w:pos="0"/>
        </w:tabs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6F54B6">
        <w:rPr>
          <w:rFonts w:ascii="Times New Roman" w:eastAsia="Times New Roman" w:hAnsi="Times New Roman"/>
          <w:b/>
          <w:bCs/>
          <w:sz w:val="24"/>
          <w:szCs w:val="24"/>
        </w:rPr>
        <w:t>Образовательные результаты</w:t>
      </w:r>
    </w:p>
    <w:p w:rsidR="006F54B6" w:rsidRPr="001A641A" w:rsidRDefault="006F54B6" w:rsidP="006F54B6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</w:rPr>
        <w:t xml:space="preserve">УК-1  </w:t>
      </w:r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Способен осуществлять поиск, критический анализ и синтез информации, применять системный подход для решения поставленных задач;  </w:t>
      </w:r>
    </w:p>
    <w:p w:rsidR="006F54B6" w:rsidRPr="006F54B6" w:rsidRDefault="006F54B6" w:rsidP="006F54B6">
      <w:pPr>
        <w:keepNext/>
        <w:widowControl w:val="0"/>
        <w:shd w:val="clear" w:color="auto" w:fill="FFFFFF"/>
        <w:tabs>
          <w:tab w:val="left" w:leader="underscore" w:pos="0"/>
        </w:tabs>
        <w:ind w:left="567"/>
        <w:jc w:val="both"/>
        <w:rPr>
          <w:rFonts w:ascii="Times New Roman" w:eastAsia="Times New Roman" w:hAnsi="Times New Roman"/>
          <w:sz w:val="24"/>
          <w:szCs w:val="24"/>
        </w:rPr>
      </w:pPr>
    </w:p>
    <w:tbl>
      <w:tblPr>
        <w:tblW w:w="9899" w:type="dxa"/>
        <w:tblInd w:w="-5" w:type="dxa"/>
        <w:tblLayout w:type="fixed"/>
        <w:tblLook w:val="0000" w:firstRow="0" w:lastRow="0" w:firstColumn="0" w:lastColumn="0" w:noHBand="0" w:noVBand="0"/>
      </w:tblPr>
      <w:tblGrid>
        <w:gridCol w:w="947"/>
        <w:gridCol w:w="2420"/>
        <w:gridCol w:w="1282"/>
        <w:gridCol w:w="2268"/>
        <w:gridCol w:w="1126"/>
        <w:gridCol w:w="1856"/>
      </w:tblGrid>
      <w:tr w:rsidR="00C06D3E" w:rsidRPr="00802F53" w:rsidTr="00B56F66">
        <w:trPr>
          <w:trHeight w:val="385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06D3E" w:rsidRPr="00802F53" w:rsidRDefault="00C06D3E" w:rsidP="00B56F66">
            <w:pPr>
              <w:keepNext/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06D3E" w:rsidRPr="00802F53" w:rsidRDefault="00C06D3E" w:rsidP="00B56F66">
            <w:pPr>
              <w:keepNext/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8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06D3E" w:rsidRPr="00802F53" w:rsidRDefault="00C06D3E" w:rsidP="00B56F66">
            <w:pPr>
              <w:keepNext/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06D3E" w:rsidRPr="00802F53" w:rsidRDefault="00C06D3E" w:rsidP="00B56F66">
            <w:pPr>
              <w:keepNext/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2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C06D3E" w:rsidRPr="00802F53" w:rsidRDefault="00FF2275" w:rsidP="00FF2275">
            <w:pPr>
              <w:keepNext/>
              <w:spacing w:after="0" w:line="100" w:lineRule="atLeast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Код ИДК</w:t>
            </w:r>
          </w:p>
        </w:tc>
        <w:tc>
          <w:tcPr>
            <w:tcW w:w="185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C06D3E" w:rsidRPr="00802F53" w:rsidRDefault="00C06D3E" w:rsidP="00B56F66">
            <w:pPr>
              <w:keepNext/>
              <w:spacing w:after="0" w:line="100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C06D3E" w:rsidRPr="00802F53" w:rsidTr="00B56F66">
        <w:trPr>
          <w:trHeight w:val="331"/>
        </w:trPr>
        <w:tc>
          <w:tcPr>
            <w:tcW w:w="947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C06D3E" w:rsidRPr="00802F53" w:rsidRDefault="00C06D3E" w:rsidP="00B56F66">
            <w:pPr>
              <w:keepNext/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2</w:t>
            </w:r>
          </w:p>
        </w:tc>
        <w:tc>
          <w:tcPr>
            <w:tcW w:w="2420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C06D3E" w:rsidRPr="00802F53" w:rsidRDefault="00C06D3E" w:rsidP="00C06D3E">
            <w:pPr>
              <w:keepNext/>
              <w:spacing w:after="0" w:line="100" w:lineRule="atLeast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667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способность определять влияние, оказываемое разными стилистическими приемами на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слушающего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воспринимающего информацию и осуществлять критический анализ</w:t>
            </w:r>
            <w:r>
              <w:t xml:space="preserve"> </w:t>
            </w:r>
            <w:r w:rsidRPr="00D856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профессиональной и  социокультурной  информации</w:t>
            </w:r>
          </w:p>
        </w:tc>
        <w:tc>
          <w:tcPr>
            <w:tcW w:w="1282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C06D3E" w:rsidRPr="00802F53" w:rsidRDefault="00C06D3E" w:rsidP="00B56F66">
            <w:pPr>
              <w:keepNext/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2-1</w:t>
            </w:r>
          </w:p>
          <w:p w:rsidR="00C06D3E" w:rsidRPr="00802F53" w:rsidRDefault="00C06D3E" w:rsidP="00B56F66">
            <w:pPr>
              <w:keepNext/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C06D3E" w:rsidRPr="00802F53" w:rsidRDefault="00C06D3E" w:rsidP="00B56F66">
            <w:pPr>
              <w:keepNext/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26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  <w:vAlign w:val="center"/>
          </w:tcPr>
          <w:p w:rsidR="00C06D3E" w:rsidRPr="00802F53" w:rsidRDefault="00C06D3E" w:rsidP="00B56F66">
            <w:pPr>
              <w:keepNext/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применять знание основ теории и практики перевода  </w:t>
            </w:r>
          </w:p>
          <w:p w:rsidR="00C06D3E" w:rsidRPr="00802F53" w:rsidRDefault="00C06D3E" w:rsidP="00B56F66">
            <w:pPr>
              <w:keepNext/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в практике устной и письменной коммуникации</w:t>
            </w:r>
          </w:p>
          <w:p w:rsidR="00C06D3E" w:rsidRPr="00802F53" w:rsidRDefault="00C06D3E" w:rsidP="00B56F66">
            <w:pPr>
              <w:keepNext/>
              <w:spacing w:after="0" w:line="100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FFFFFF"/>
          </w:tcPr>
          <w:p w:rsidR="00C06D3E" w:rsidRDefault="0002592F" w:rsidP="00B5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УК-1,5</w:t>
            </w:r>
          </w:p>
          <w:p w:rsidR="00C06D3E" w:rsidRPr="00802F53" w:rsidRDefault="00C06D3E" w:rsidP="00B56F66">
            <w:pPr>
              <w:keepNext/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5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FFFFFF"/>
          </w:tcPr>
          <w:p w:rsidR="00C06D3E" w:rsidRPr="00802F53" w:rsidRDefault="00C06D3E" w:rsidP="00B56F66">
            <w:pPr>
              <w:keepNext/>
              <w:spacing w:line="100" w:lineRule="atLeast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C06D3E" w:rsidRDefault="00C06D3E" w:rsidP="00B56F66">
            <w:pPr>
              <w:keepNext/>
              <w:spacing w:line="100" w:lineRule="atLeast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  <w:p w:rsidR="00C06D3E" w:rsidRDefault="00C06D3E" w:rsidP="00B56F66">
            <w:pPr>
              <w:keepNext/>
              <w:spacing w:line="100" w:lineRule="atLeast"/>
              <w:ind w:left="142" w:right="142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контрольная </w:t>
            </w:r>
          </w:p>
          <w:p w:rsidR="00C06D3E" w:rsidRPr="00802F53" w:rsidRDefault="00C06D3E" w:rsidP="00B56F66">
            <w:pPr>
              <w:keepNext/>
              <w:spacing w:line="100" w:lineRule="atLeast"/>
              <w:ind w:left="142" w:right="142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работа</w:t>
            </w:r>
          </w:p>
        </w:tc>
      </w:tr>
    </w:tbl>
    <w:p w:rsidR="00C06D3E" w:rsidRPr="00802F53" w:rsidRDefault="00C06D3E" w:rsidP="00C06D3E">
      <w:pPr>
        <w:spacing w:after="0" w:line="100" w:lineRule="atLeast"/>
        <w:jc w:val="both"/>
        <w:rPr>
          <w:rFonts w:ascii="Times New Roman" w:hAnsi="Times New Roman"/>
          <w:color w:val="4F6228"/>
          <w:sz w:val="24"/>
          <w:szCs w:val="24"/>
          <w:shd w:val="clear" w:color="auto" w:fill="FFFF00"/>
        </w:rPr>
      </w:pPr>
    </w:p>
    <w:p w:rsidR="00C06D3E" w:rsidRPr="00802F53" w:rsidRDefault="00C06D3E" w:rsidP="00C06D3E">
      <w:pPr>
        <w:pageBreakBefore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</w:rPr>
        <w:lastRenderedPageBreak/>
        <w:t xml:space="preserve">5. </w:t>
      </w:r>
      <w:r w:rsidRPr="00802F53"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>Содержание дисциплины</w:t>
      </w:r>
    </w:p>
    <w:p w:rsidR="00C06D3E" w:rsidRPr="00802F53" w:rsidRDefault="00C06D3E" w:rsidP="00C06D3E">
      <w:pPr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sz w:val="24"/>
          <w:szCs w:val="24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</w:rPr>
        <w:t xml:space="preserve">5.1. </w:t>
      </w:r>
      <w:r w:rsidRPr="00802F53">
        <w:rPr>
          <w:rFonts w:ascii="Times New Roman CYR" w:eastAsia="Times New Roman" w:hAnsi="Times New Roman CYR" w:cs="Times New Roman CYR"/>
          <w:bCs/>
          <w:i/>
          <w:sz w:val="24"/>
          <w:szCs w:val="24"/>
        </w:rPr>
        <w:t>Тематический план</w:t>
      </w:r>
    </w:p>
    <w:tbl>
      <w:tblPr>
        <w:tblW w:w="10470" w:type="dxa"/>
        <w:tblInd w:w="-2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7"/>
        <w:gridCol w:w="710"/>
        <w:gridCol w:w="990"/>
        <w:gridCol w:w="1277"/>
        <w:gridCol w:w="1122"/>
        <w:gridCol w:w="959"/>
        <w:gridCol w:w="25"/>
      </w:tblGrid>
      <w:tr w:rsidR="00975F9C" w:rsidTr="00975F9C">
        <w:trPr>
          <w:trHeight w:val="203"/>
        </w:trPr>
        <w:tc>
          <w:tcPr>
            <w:tcW w:w="53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Контактная работа</w:t>
            </w:r>
          </w:p>
        </w:tc>
        <w:tc>
          <w:tcPr>
            <w:tcW w:w="112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Самостоятельная работа</w:t>
            </w:r>
          </w:p>
        </w:tc>
        <w:tc>
          <w:tcPr>
            <w:tcW w:w="95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Всего часов по дисциплине</w:t>
            </w:r>
          </w:p>
        </w:tc>
        <w:tc>
          <w:tcPr>
            <w:tcW w:w="25" w:type="dxa"/>
            <w:tcBorders>
              <w:top w:val="nil"/>
              <w:left w:val="single" w:sz="2" w:space="0" w:color="000000"/>
              <w:bottom w:val="nil"/>
              <w:right w:val="nil"/>
            </w:tcBorders>
            <w:vAlign w:val="center"/>
          </w:tcPr>
          <w:p w:rsidR="00975F9C" w:rsidRDefault="00975F9C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</w:tr>
      <w:tr w:rsidR="00975F9C" w:rsidTr="00975F9C">
        <w:trPr>
          <w:trHeight w:val="885"/>
        </w:trPr>
        <w:tc>
          <w:tcPr>
            <w:tcW w:w="53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975F9C" w:rsidRDefault="00975F9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</w:p>
        </w:tc>
        <w:tc>
          <w:tcPr>
            <w:tcW w:w="17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Аудиторная работа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vAlign w:val="center"/>
            <w:hideMark/>
          </w:tcPr>
          <w:p w:rsidR="00975F9C" w:rsidRDefault="00975F9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</w:rPr>
              <w:t>.</w:t>
            </w:r>
            <w:proofErr w:type="gramEnd"/>
          </w:p>
          <w:p w:rsidR="00975F9C" w:rsidRDefault="00975F9C">
            <w:pPr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975F9C" w:rsidRDefault="00975F9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</w:p>
        </w:tc>
        <w:tc>
          <w:tcPr>
            <w:tcW w:w="984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nil"/>
            </w:tcBorders>
            <w:vAlign w:val="center"/>
            <w:hideMark/>
          </w:tcPr>
          <w:p w:rsidR="00975F9C" w:rsidRDefault="00975F9C">
            <w:pPr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25" w:type="dxa"/>
            <w:tcBorders>
              <w:top w:val="nil"/>
              <w:left w:val="single" w:sz="2" w:space="0" w:color="000000"/>
              <w:bottom w:val="nil"/>
              <w:right w:val="nil"/>
            </w:tcBorders>
            <w:vAlign w:val="center"/>
          </w:tcPr>
          <w:p w:rsidR="00975F9C" w:rsidRDefault="00975F9C">
            <w:pPr>
              <w:snapToGrid w:val="0"/>
              <w:spacing w:after="0" w:line="240" w:lineRule="auto"/>
              <w:jc w:val="center"/>
              <w:rPr>
                <w:sz w:val="24"/>
                <w:szCs w:val="24"/>
              </w:rPr>
            </w:pPr>
          </w:p>
        </w:tc>
      </w:tr>
      <w:tr w:rsidR="00975F9C" w:rsidTr="00975F9C">
        <w:trPr>
          <w:trHeight w:val="74"/>
        </w:trPr>
        <w:tc>
          <w:tcPr>
            <w:tcW w:w="53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975F9C" w:rsidRDefault="00975F9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Лекции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Семинары</w:t>
            </w:r>
          </w:p>
        </w:tc>
        <w:tc>
          <w:tcPr>
            <w:tcW w:w="12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975F9C" w:rsidRDefault="00975F9C">
            <w:pPr>
              <w:spacing w:after="0" w:line="240" w:lineRule="auto"/>
              <w:rPr>
                <w:rFonts w:eastAsia="Times New Roman" w:cs="Calibri"/>
                <w:sz w:val="24"/>
                <w:szCs w:val="24"/>
              </w:rPr>
            </w:pPr>
          </w:p>
        </w:tc>
        <w:tc>
          <w:tcPr>
            <w:tcW w:w="112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  <w:hideMark/>
          </w:tcPr>
          <w:p w:rsidR="00975F9C" w:rsidRDefault="00975F9C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</w:p>
        </w:tc>
        <w:tc>
          <w:tcPr>
            <w:tcW w:w="984" w:type="dxa"/>
            <w:gridSpan w:val="2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75F9C" w:rsidRDefault="00975F9C">
            <w:pPr>
              <w:snapToGri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</w:rPr>
            </w:pPr>
          </w:p>
        </w:tc>
      </w:tr>
      <w:tr w:rsidR="00975F9C" w:rsidTr="00975F9C">
        <w:trPr>
          <w:trHeight w:val="23"/>
        </w:trPr>
        <w:tc>
          <w:tcPr>
            <w:tcW w:w="5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Раздел 1.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>
              <w:rPr>
                <w:rFonts w:ascii="Times New Roman CYR" w:eastAsia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Объект теории перевода. Одноязычная и двуязычная коммуникация.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1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9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napToGrid w:val="0"/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975F9C" w:rsidTr="00975F9C">
        <w:trPr>
          <w:trHeight w:val="236"/>
        </w:trPr>
        <w:tc>
          <w:tcPr>
            <w:tcW w:w="5388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hd w:val="clear" w:color="auto" w:fill="FFFFFF"/>
              <w:tabs>
                <w:tab w:val="left" w:leader="underscore" w:pos="0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Тема 1. </w:t>
            </w:r>
            <w:r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 xml:space="preserve">Значение слова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«</w:t>
            </w:r>
            <w:r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>перевод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»; </w:t>
            </w:r>
            <w:r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>понятие перевода.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975F9C" w:rsidTr="00975F9C">
        <w:trPr>
          <w:trHeight w:val="288"/>
        </w:trPr>
        <w:tc>
          <w:tcPr>
            <w:tcW w:w="5388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Тема 2. </w:t>
            </w:r>
            <w:r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>Понятие и особенности одноязычной и двуязычной коммуникации.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84" w:type="dxa"/>
            <w:gridSpan w:val="2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</w:tr>
      <w:tr w:rsidR="00975F9C" w:rsidTr="00975F9C">
        <w:trPr>
          <w:trHeight w:val="218"/>
        </w:trPr>
        <w:tc>
          <w:tcPr>
            <w:tcW w:w="5388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Раздел 2.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 CYR" w:eastAsia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История теории перевода. Современные теории перевода. Теория машинного перевода.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984" w:type="dxa"/>
            <w:gridSpan w:val="2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napToGrid w:val="0"/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975F9C" w:rsidTr="00975F9C">
        <w:trPr>
          <w:trHeight w:val="253"/>
        </w:trPr>
        <w:tc>
          <w:tcPr>
            <w:tcW w:w="5388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Тема 1. </w:t>
            </w:r>
            <w:r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>История теории перевода. Современные теории перевода.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4" w:type="dxa"/>
            <w:gridSpan w:val="2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975F9C" w:rsidTr="00975F9C">
        <w:trPr>
          <w:trHeight w:val="73"/>
        </w:trPr>
        <w:tc>
          <w:tcPr>
            <w:tcW w:w="5388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Тема 2.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</w:rPr>
              <w:t>Роль Петра I в организации переводческого дела. Известные переводчики России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710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0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84" w:type="dxa"/>
            <w:gridSpan w:val="2"/>
            <w:tcBorders>
              <w:top w:val="single" w:sz="4" w:space="0" w:color="000000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975F9C" w:rsidTr="00975F9C">
        <w:trPr>
          <w:trHeight w:val="73"/>
        </w:trPr>
        <w:tc>
          <w:tcPr>
            <w:tcW w:w="5388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pStyle w:val="WW-"/>
              <w:spacing w:line="25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Тема 3. </w:t>
            </w:r>
            <w:r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 xml:space="preserve">К вопросу о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>«</w:t>
            </w:r>
            <w:r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>развитых</w:t>
            </w: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» </w:t>
            </w:r>
            <w:r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 xml:space="preserve">и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>«</w:t>
            </w:r>
            <w:r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>неразвитых языках</w:t>
            </w: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>».</w:t>
            </w:r>
          </w:p>
        </w:tc>
        <w:tc>
          <w:tcPr>
            <w:tcW w:w="71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75F9C" w:rsidRDefault="00975F9C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4" w:type="dxa"/>
            <w:gridSpan w:val="2"/>
            <w:tcBorders>
              <w:top w:val="nil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975F9C" w:rsidTr="00975F9C">
        <w:trPr>
          <w:trHeight w:val="73"/>
        </w:trPr>
        <w:tc>
          <w:tcPr>
            <w:tcW w:w="5388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pStyle w:val="WW-"/>
              <w:spacing w:line="25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Тема 4. </w:t>
            </w:r>
            <w:r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 xml:space="preserve">Теория перевода </w:t>
            </w: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– </w:t>
            </w:r>
            <w:r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 xml:space="preserve">как теоретическая модель; Теория машинного перевода. </w:t>
            </w:r>
          </w:p>
        </w:tc>
        <w:tc>
          <w:tcPr>
            <w:tcW w:w="71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75F9C" w:rsidRDefault="00975F9C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4" w:type="dxa"/>
            <w:gridSpan w:val="2"/>
            <w:tcBorders>
              <w:top w:val="nil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</w:tr>
      <w:tr w:rsidR="00975F9C" w:rsidTr="00975F9C">
        <w:trPr>
          <w:trHeight w:val="73"/>
        </w:trPr>
        <w:tc>
          <w:tcPr>
            <w:tcW w:w="5388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 xml:space="preserve">Раздел </w:t>
            </w:r>
            <w:r>
              <w:rPr>
                <w:rFonts w:ascii="Times New Roman CYR" w:eastAsia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3. Сущность перевода: ИЯ и ПЯ. Двусторонний характер знака</w:t>
            </w:r>
          </w:p>
        </w:tc>
        <w:tc>
          <w:tcPr>
            <w:tcW w:w="71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9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77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22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84" w:type="dxa"/>
            <w:gridSpan w:val="2"/>
            <w:tcBorders>
              <w:top w:val="nil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975F9C" w:rsidTr="00975F9C">
        <w:trPr>
          <w:trHeight w:val="73"/>
        </w:trPr>
        <w:tc>
          <w:tcPr>
            <w:tcW w:w="5388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Тема 1.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 CYR" w:eastAsia="Times New Roman CYR" w:hAnsi="Times New Roman CYR" w:cs="Times New Roman CYR"/>
                <w:color w:val="000000"/>
                <w:sz w:val="24"/>
                <w:szCs w:val="24"/>
              </w:rPr>
              <w:t>ИЯ и ПЯ. Двусторонний характер знака: план содержание / план выражения; основные / неосновные семантические признаки в структуре значения слова.</w:t>
            </w:r>
          </w:p>
        </w:tc>
        <w:tc>
          <w:tcPr>
            <w:tcW w:w="71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22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84" w:type="dxa"/>
            <w:gridSpan w:val="2"/>
            <w:tcBorders>
              <w:top w:val="nil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</w:tr>
      <w:tr w:rsidR="00975F9C" w:rsidTr="00975F9C">
        <w:trPr>
          <w:trHeight w:val="73"/>
        </w:trPr>
        <w:tc>
          <w:tcPr>
            <w:tcW w:w="5388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Тема 2.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  <w:lang w:val="en-US"/>
              </w:rPr>
              <w:t>Перевод</w:t>
            </w:r>
            <w:proofErr w:type="spellEnd"/>
            <w:r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val="en-US"/>
              </w:rPr>
              <w:t xml:space="preserve">–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  <w:lang w:val="en-US"/>
              </w:rPr>
              <w:t>речевое</w:t>
            </w:r>
            <w:proofErr w:type="spellEnd"/>
            <w:r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  <w:lang w:val="en-US"/>
              </w:rPr>
              <w:t xml:space="preserve"> </w:t>
            </w:r>
            <w:proofErr w:type="spellStart"/>
            <w:r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  <w:lang w:val="en-US"/>
              </w:rPr>
              <w:t>произведение</w:t>
            </w:r>
            <w:proofErr w:type="spellEnd"/>
            <w:r>
              <w:rPr>
                <w:rFonts w:ascii="Times New Roman CYR" w:eastAsia="Times New Roman CYR" w:hAnsi="Times New Roman CYR" w:cs="Times New Roman CYR"/>
                <w:bCs/>
                <w:color w:val="000000"/>
                <w:sz w:val="24"/>
                <w:szCs w:val="24"/>
                <w:lang w:val="en-US"/>
              </w:rPr>
              <w:t>.</w:t>
            </w:r>
          </w:p>
        </w:tc>
        <w:tc>
          <w:tcPr>
            <w:tcW w:w="71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9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84" w:type="dxa"/>
            <w:gridSpan w:val="2"/>
            <w:tcBorders>
              <w:top w:val="nil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975F9C" w:rsidTr="00975F9C">
        <w:trPr>
          <w:trHeight w:val="73"/>
        </w:trPr>
        <w:tc>
          <w:tcPr>
            <w:tcW w:w="5388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pStyle w:val="WW-"/>
              <w:spacing w:line="25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</w:rPr>
              <w:t xml:space="preserve">Тема 3 </w:t>
            </w:r>
            <w:r>
              <w:rPr>
                <w:rFonts w:ascii="Times New Roman CYR" w:eastAsia="Times New Roman CYR" w:hAnsi="Times New Roman CYR" w:cs="Times New Roman CYR"/>
                <w:bCs/>
                <w:color w:val="000000"/>
              </w:rPr>
              <w:t>Семантическая эквивалентность. Полнота передачи значений.</w:t>
            </w:r>
          </w:p>
        </w:tc>
        <w:tc>
          <w:tcPr>
            <w:tcW w:w="71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75F9C" w:rsidRDefault="00975F9C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7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napToGri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nil"/>
              <w:left w:val="single" w:sz="2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84" w:type="dxa"/>
            <w:gridSpan w:val="2"/>
            <w:tcBorders>
              <w:top w:val="nil"/>
              <w:left w:val="single" w:sz="2" w:space="0" w:color="000000"/>
              <w:bottom w:val="single" w:sz="4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</w:tr>
      <w:tr w:rsidR="00975F9C" w:rsidTr="00975F9C">
        <w:trPr>
          <w:trHeight w:val="357"/>
        </w:trPr>
        <w:tc>
          <w:tcPr>
            <w:tcW w:w="5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1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8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F9C" w:rsidRDefault="00975F9C">
            <w:pPr>
              <w:spacing w:after="0" w:line="240" w:lineRule="auto"/>
              <w:jc w:val="center"/>
              <w:rPr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36</w:t>
            </w:r>
          </w:p>
        </w:tc>
      </w:tr>
    </w:tbl>
    <w:p w:rsidR="00C06D3E" w:rsidRPr="00802F53" w:rsidRDefault="00C06D3E" w:rsidP="00C06D3E">
      <w:pPr>
        <w:spacing w:after="0" w:line="100" w:lineRule="atLeast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C06D3E" w:rsidRPr="00802F53" w:rsidRDefault="00C06D3E" w:rsidP="00C06D3E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</w:rPr>
        <w:t>5.2. Методы обучения</w:t>
      </w:r>
    </w:p>
    <w:p w:rsidR="00C06D3E" w:rsidRPr="00802F53" w:rsidRDefault="00C06D3E" w:rsidP="00C06D3E">
      <w:pPr>
        <w:spacing w:line="100" w:lineRule="atLeast"/>
        <w:ind w:firstLine="700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При изучении дисциплины «Теория и практика перевода» используются следующие методы обучения: </w:t>
      </w:r>
    </w:p>
    <w:p w:rsidR="00C06D3E" w:rsidRPr="00802F53" w:rsidRDefault="00C06D3E" w:rsidP="00C06D3E">
      <w:pPr>
        <w:spacing w:line="100" w:lineRule="atLeast"/>
        <w:ind w:firstLine="700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работа с текстами по чтению и </w:t>
      </w:r>
      <w:proofErr w:type="spellStart"/>
      <w:r w:rsidRPr="00802F53">
        <w:rPr>
          <w:rFonts w:ascii="Times New Roman" w:hAnsi="Times New Roman"/>
          <w:sz w:val="24"/>
          <w:szCs w:val="24"/>
        </w:rPr>
        <w:t>аудированию</w:t>
      </w:r>
      <w:proofErr w:type="spellEnd"/>
      <w:r w:rsidRPr="00802F53">
        <w:rPr>
          <w:rFonts w:ascii="Times New Roman" w:hAnsi="Times New Roman"/>
          <w:sz w:val="24"/>
          <w:szCs w:val="24"/>
        </w:rPr>
        <w:t>,</w:t>
      </w:r>
    </w:p>
    <w:p w:rsidR="00C06D3E" w:rsidRPr="00802F53" w:rsidRDefault="00C06D3E" w:rsidP="00C06D3E">
      <w:pPr>
        <w:spacing w:line="100" w:lineRule="atLeast"/>
        <w:ind w:firstLine="700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презентации результатов исследовательской деятельности,</w:t>
      </w:r>
    </w:p>
    <w:p w:rsidR="00C06D3E" w:rsidRPr="00802F53" w:rsidRDefault="00C06D3E" w:rsidP="00C06D3E">
      <w:pPr>
        <w:spacing w:line="100" w:lineRule="atLeast"/>
        <w:ind w:firstLine="700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поиск и отбор значимой информации по заданной тематике,</w:t>
      </w:r>
    </w:p>
    <w:p w:rsidR="00C06D3E" w:rsidRPr="00802F53" w:rsidRDefault="00C06D3E" w:rsidP="00C06D3E">
      <w:pPr>
        <w:spacing w:line="100" w:lineRule="atLeast"/>
        <w:ind w:firstLine="700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подготовка сообщений по изучаемым темам, </w:t>
      </w:r>
    </w:p>
    <w:p w:rsidR="00C06D3E" w:rsidRPr="00802F53" w:rsidRDefault="00C06D3E" w:rsidP="00C06D3E">
      <w:pPr>
        <w:spacing w:line="100" w:lineRule="atLeast"/>
        <w:ind w:firstLine="700"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</w:t>
      </w:r>
      <w:r w:rsidRPr="00802F53">
        <w:rPr>
          <w:rFonts w:ascii="Times New Roman" w:hAnsi="Times New Roman"/>
          <w:sz w:val="24"/>
          <w:szCs w:val="24"/>
          <w:shd w:val="clear" w:color="auto" w:fill="FFFFFF"/>
        </w:rPr>
        <w:t>выполнение индивидуальных / групповых проектов</w:t>
      </w:r>
      <w:r w:rsidRPr="00802F53">
        <w:rPr>
          <w:rFonts w:ascii="Times New Roman" w:hAnsi="Times New Roman"/>
          <w:sz w:val="24"/>
          <w:szCs w:val="24"/>
        </w:rPr>
        <w:t>.</w:t>
      </w:r>
    </w:p>
    <w:p w:rsidR="00C06D3E" w:rsidRPr="00802F53" w:rsidRDefault="00C06D3E" w:rsidP="00C06D3E">
      <w:pPr>
        <w:keepNext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</w:rPr>
        <w:lastRenderedPageBreak/>
        <w:t xml:space="preserve">6. </w:t>
      </w:r>
      <w:r w:rsidRPr="00EA46AF">
        <w:rPr>
          <w:rFonts w:ascii="Times New Roman" w:eastAsia="Times New Roman" w:hAnsi="Times New Roman"/>
          <w:b/>
          <w:bCs/>
          <w:sz w:val="24"/>
          <w:szCs w:val="24"/>
        </w:rPr>
        <w:t xml:space="preserve">Рейтинг-план 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14"/>
      </w:tblGrid>
      <w:tr w:rsidR="00C06D3E" w:rsidRPr="00DB597C" w:rsidTr="00B56F66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06D3E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C06D3E" w:rsidRPr="00C978C4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C06D3E" w:rsidRPr="00DB597C" w:rsidTr="00B56F66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C06D3E" w:rsidRPr="00DB597C" w:rsidTr="00B56F66">
        <w:trPr>
          <w:trHeight w:val="1928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C06D3E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06D3E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06D3E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06D3E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06D3E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06D3E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Pr="00802F53" w:rsidRDefault="00C06D3E" w:rsidP="00B56F66">
            <w:pPr>
              <w:keepNext/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ОР.1-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8-1</w:t>
            </w:r>
          </w:p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06D3E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06D3E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06D3E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06D3E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06D3E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06D3E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06D3E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C06D3E" w:rsidRPr="00DB597C" w:rsidTr="00B56F6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Pr="00441BB6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1B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Pr="00802F53" w:rsidRDefault="00C06D3E" w:rsidP="00B56F66">
            <w:pPr>
              <w:keepNext/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ОР.1-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8-1</w:t>
            </w:r>
          </w:p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41B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C06D3E" w:rsidRPr="00DB597C" w:rsidTr="00B56F6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Pr="00802F53" w:rsidRDefault="00C06D3E" w:rsidP="00B56F66">
            <w:pPr>
              <w:keepNext/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ОР.1-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8-1</w:t>
            </w:r>
          </w:p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</w:t>
            </w:r>
            <w:r w:rsidRPr="00441B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оклад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6D3E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6D3E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C06D3E" w:rsidRPr="00DB597C" w:rsidTr="00B56F6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6D3E" w:rsidRPr="00D9152D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15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6D3E" w:rsidRPr="00D9152D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915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C06D3E" w:rsidRPr="00DB597C" w:rsidTr="00B56F6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Pr="00A9795B" w:rsidRDefault="00AA190C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06D3E" w:rsidRPr="00DB597C" w:rsidTr="00B56F6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Pr="00802F53" w:rsidRDefault="00C06D3E" w:rsidP="00B56F66">
            <w:pPr>
              <w:keepNext/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ОР.1-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8-1</w:t>
            </w:r>
          </w:p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6D3E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Устный ответ</w:t>
            </w:r>
          </w:p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6D3E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6D3E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C06D3E" w:rsidRPr="00DB597C" w:rsidTr="00B56F6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Pr="00802F53" w:rsidRDefault="00C06D3E" w:rsidP="00B56F66">
            <w:pPr>
              <w:keepNext/>
              <w:spacing w:after="0" w:line="100" w:lineRule="atLeas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</w:rPr>
              <w:t>ОР.1-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8-1</w:t>
            </w:r>
          </w:p>
          <w:p w:rsidR="00C06D3E" w:rsidRPr="00A9795B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6D3E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6D3E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6D3E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06D3E" w:rsidRPr="00DB597C" w:rsidTr="00B56F6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06D3E" w:rsidRPr="00DB597C" w:rsidRDefault="00C06D3E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C06D3E" w:rsidRPr="00802F53" w:rsidRDefault="00C06D3E" w:rsidP="00AA190C">
      <w:pPr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C06D3E" w:rsidRPr="00802F53" w:rsidRDefault="00C06D3E" w:rsidP="00C06D3E">
      <w:pPr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C06D3E" w:rsidRPr="00802F53" w:rsidRDefault="00C06D3E" w:rsidP="00C06D3E">
      <w:pPr>
        <w:spacing w:after="0" w:line="360" w:lineRule="auto"/>
        <w:ind w:firstLine="709"/>
        <w:jc w:val="both"/>
        <w:rPr>
          <w:rFonts w:ascii="Times New Roman CYR" w:eastAsia="Times New Roman CYR" w:hAnsi="Times New Roman CYR" w:cs="Times New Roman CYR"/>
          <w:bCs/>
          <w:color w:val="000000"/>
          <w:sz w:val="24"/>
          <w:szCs w:val="24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</w:rPr>
        <w:t xml:space="preserve">7.1. </w:t>
      </w:r>
      <w:r w:rsidRPr="00802F53">
        <w:rPr>
          <w:rFonts w:ascii="Times New Roman" w:eastAsia="Times New Roman" w:hAnsi="Times New Roman"/>
          <w:bCs/>
          <w:i/>
          <w:iCs/>
          <w:sz w:val="24"/>
          <w:szCs w:val="24"/>
        </w:rPr>
        <w:t>Основная литература</w:t>
      </w:r>
      <w:r w:rsidRPr="00802F53">
        <w:rPr>
          <w:rFonts w:ascii="Times New Roman" w:hAnsi="Times New Roman"/>
          <w:sz w:val="24"/>
          <w:szCs w:val="24"/>
          <w:u w:val="single"/>
        </w:rPr>
        <w:t xml:space="preserve"> </w:t>
      </w:r>
    </w:p>
    <w:p w:rsidR="00C06D3E" w:rsidRPr="00A63078" w:rsidRDefault="00C06D3E" w:rsidP="00A247AF">
      <w:pPr>
        <w:pStyle w:val="WW-"/>
        <w:numPr>
          <w:ilvl w:val="0"/>
          <w:numId w:val="5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bCs/>
          <w:i/>
          <w:iCs/>
        </w:rPr>
      </w:pPr>
      <w:r w:rsidRPr="00802F53">
        <w:rPr>
          <w:rFonts w:ascii="Times New Roman CYR" w:eastAsia="Times New Roman CYR" w:hAnsi="Times New Roman CYR" w:cs="Times New Roman CYR"/>
          <w:bCs/>
          <w:color w:val="000000"/>
        </w:rPr>
        <w:t xml:space="preserve">Белова Е.Е., </w:t>
      </w:r>
      <w:proofErr w:type="spellStart"/>
      <w:r w:rsidRPr="00802F53">
        <w:rPr>
          <w:rFonts w:ascii="Times New Roman CYR" w:eastAsia="Times New Roman CYR" w:hAnsi="Times New Roman CYR" w:cs="Times New Roman CYR"/>
          <w:bCs/>
          <w:color w:val="000000"/>
        </w:rPr>
        <w:t>Гаврикова</w:t>
      </w:r>
      <w:proofErr w:type="spellEnd"/>
      <w:r w:rsidRPr="00802F53">
        <w:rPr>
          <w:rFonts w:ascii="Times New Roman CYR" w:eastAsia="Times New Roman CYR" w:hAnsi="Times New Roman CYR" w:cs="Times New Roman CYR"/>
          <w:bCs/>
          <w:color w:val="000000"/>
        </w:rPr>
        <w:t xml:space="preserve"> Ю.А. Хрестоматия по теории и практике перевода: Учеб</w:t>
      </w:r>
      <w:proofErr w:type="gramStart"/>
      <w:r w:rsidRPr="00802F53">
        <w:rPr>
          <w:rFonts w:ascii="Times New Roman CYR" w:eastAsia="Times New Roman CYR" w:hAnsi="Times New Roman CYR" w:cs="Times New Roman CYR"/>
          <w:bCs/>
          <w:color w:val="000000"/>
        </w:rPr>
        <w:t>.</w:t>
      </w:r>
      <w:proofErr w:type="gramEnd"/>
      <w:r w:rsidRPr="00802F53">
        <w:rPr>
          <w:rFonts w:ascii="Times New Roman CYR" w:eastAsia="Times New Roman CYR" w:hAnsi="Times New Roman CYR" w:cs="Times New Roman CYR"/>
          <w:bCs/>
          <w:color w:val="000000"/>
        </w:rPr>
        <w:t xml:space="preserve"> </w:t>
      </w:r>
      <w:proofErr w:type="gramStart"/>
      <w:r w:rsidRPr="00802F53">
        <w:rPr>
          <w:rFonts w:ascii="Times New Roman CYR" w:eastAsia="Times New Roman CYR" w:hAnsi="Times New Roman CYR" w:cs="Times New Roman CYR"/>
          <w:bCs/>
          <w:color w:val="000000"/>
        </w:rPr>
        <w:t>п</w:t>
      </w:r>
      <w:proofErr w:type="gramEnd"/>
      <w:r w:rsidRPr="00802F53">
        <w:rPr>
          <w:rFonts w:ascii="Times New Roman CYR" w:eastAsia="Times New Roman CYR" w:hAnsi="Times New Roman CYR" w:cs="Times New Roman CYR"/>
          <w:bCs/>
          <w:color w:val="000000"/>
        </w:rPr>
        <w:t>особие</w:t>
      </w:r>
      <w:r w:rsidRPr="00802F53">
        <w:rPr>
          <w:rFonts w:ascii="Times New Roman CYR" w:eastAsia="Times New Roman CYR" w:hAnsi="Times New Roman CYR" w:cs="Times New Roman CYR"/>
          <w:bCs/>
          <w:color w:val="000000"/>
        </w:rPr>
        <w:tab/>
      </w:r>
      <w:r w:rsidRPr="00802F53">
        <w:rPr>
          <w:rFonts w:ascii="Times New Roman" w:eastAsia="Times New Roman" w:hAnsi="Times New Roman" w:cs="Times New Roman"/>
          <w:bCs/>
          <w:color w:val="000000"/>
        </w:rPr>
        <w:t xml:space="preserve"> </w:t>
      </w:r>
      <w:r w:rsidRPr="00802F53">
        <w:rPr>
          <w:rFonts w:ascii="Times New Roman CYR" w:eastAsia="Times New Roman CYR" w:hAnsi="Times New Roman CYR" w:cs="Times New Roman CYR"/>
          <w:bCs/>
          <w:color w:val="000000"/>
        </w:rPr>
        <w:t>Нижний Новгород: НГПУ, 2013</w:t>
      </w:r>
    </w:p>
    <w:p w:rsidR="00C06D3E" w:rsidRPr="00802F53" w:rsidRDefault="00C06D3E" w:rsidP="00A247AF">
      <w:pPr>
        <w:numPr>
          <w:ilvl w:val="1"/>
          <w:numId w:val="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360" w:lineRule="auto"/>
        <w:ind w:left="0" w:firstLine="709"/>
        <w:jc w:val="both"/>
        <w:rPr>
          <w:color w:val="000000"/>
          <w:sz w:val="24"/>
          <w:szCs w:val="24"/>
        </w:rPr>
      </w:pPr>
      <w:r w:rsidRPr="00802F53">
        <w:rPr>
          <w:rFonts w:ascii="Times New Roman" w:eastAsia="Times New Roman" w:hAnsi="Times New Roman"/>
          <w:bCs/>
          <w:i/>
          <w:iCs/>
          <w:sz w:val="24"/>
          <w:szCs w:val="24"/>
        </w:rPr>
        <w:t>Дополнительная литература</w:t>
      </w:r>
    </w:p>
    <w:p w:rsidR="00C06D3E" w:rsidRPr="00802F53" w:rsidRDefault="00C06D3E" w:rsidP="00A247AF">
      <w:pPr>
        <w:pStyle w:val="WW-"/>
        <w:numPr>
          <w:ilvl w:val="0"/>
          <w:numId w:val="6"/>
        </w:numPr>
        <w:spacing w:line="360" w:lineRule="auto"/>
        <w:ind w:left="0" w:firstLine="709"/>
        <w:jc w:val="both"/>
        <w:rPr>
          <w:rFonts w:ascii="Times New Roman CYR" w:eastAsia="Times New Roman CYR" w:hAnsi="Times New Roman CYR" w:cs="Times New Roman CYR"/>
          <w:color w:val="000000"/>
        </w:rPr>
      </w:pPr>
      <w:r w:rsidRPr="00802F53">
        <w:rPr>
          <w:rFonts w:ascii="Times New Roman CYR" w:eastAsia="Times New Roman CYR" w:hAnsi="Times New Roman CYR" w:cs="Times New Roman CYR"/>
          <w:color w:val="000000"/>
        </w:rPr>
        <w:t>Алексеева И.С.</w:t>
      </w:r>
      <w:r w:rsidRPr="00802F53">
        <w:rPr>
          <w:rFonts w:ascii="Times New Roman CYR" w:eastAsia="Times New Roman CYR" w:hAnsi="Times New Roman CYR" w:cs="Times New Roman CYR"/>
          <w:color w:val="000000"/>
        </w:rPr>
        <w:tab/>
      </w:r>
      <w:r w:rsidRPr="00802F53">
        <w:rPr>
          <w:rFonts w:ascii="Times New Roman" w:eastAsia="Times New Roman" w:hAnsi="Times New Roman" w:cs="Times New Roman"/>
          <w:color w:val="000000"/>
        </w:rPr>
        <w:t xml:space="preserve"> </w:t>
      </w:r>
      <w:r w:rsidRPr="00802F53">
        <w:rPr>
          <w:rFonts w:ascii="Times New Roman CYR" w:eastAsia="Times New Roman CYR" w:hAnsi="Times New Roman CYR" w:cs="Times New Roman CYR"/>
          <w:color w:val="000000"/>
        </w:rPr>
        <w:t xml:space="preserve">Введение в </w:t>
      </w:r>
      <w:proofErr w:type="spellStart"/>
      <w:r w:rsidRPr="00802F53">
        <w:rPr>
          <w:rFonts w:ascii="Times New Roman CYR" w:eastAsia="Times New Roman CYR" w:hAnsi="Times New Roman CYR" w:cs="Times New Roman CYR"/>
          <w:color w:val="000000"/>
        </w:rPr>
        <w:t>переводоведение</w:t>
      </w:r>
      <w:proofErr w:type="spellEnd"/>
      <w:r w:rsidRPr="00802F53">
        <w:rPr>
          <w:rFonts w:ascii="Times New Roman CYR" w:eastAsia="Times New Roman CYR" w:hAnsi="Times New Roman CYR" w:cs="Times New Roman CYR"/>
          <w:color w:val="000000"/>
        </w:rPr>
        <w:t>: Учеб</w:t>
      </w:r>
      <w:proofErr w:type="gramStart"/>
      <w:r w:rsidRPr="00802F53">
        <w:rPr>
          <w:rFonts w:ascii="Times New Roman CYR" w:eastAsia="Times New Roman CYR" w:hAnsi="Times New Roman CYR" w:cs="Times New Roman CYR"/>
          <w:color w:val="000000"/>
        </w:rPr>
        <w:t>.</w:t>
      </w:r>
      <w:proofErr w:type="gramEnd"/>
      <w:r w:rsidRPr="00802F53">
        <w:rPr>
          <w:rFonts w:ascii="Times New Roman CYR" w:eastAsia="Times New Roman CYR" w:hAnsi="Times New Roman CYR" w:cs="Times New Roman CYR"/>
          <w:color w:val="000000"/>
        </w:rPr>
        <w:t xml:space="preserve"> </w:t>
      </w:r>
      <w:proofErr w:type="gramStart"/>
      <w:r w:rsidRPr="00802F53">
        <w:rPr>
          <w:rFonts w:ascii="Times New Roman CYR" w:eastAsia="Times New Roman CYR" w:hAnsi="Times New Roman CYR" w:cs="Times New Roman CYR"/>
          <w:color w:val="000000"/>
        </w:rPr>
        <w:t>п</w:t>
      </w:r>
      <w:proofErr w:type="gramEnd"/>
      <w:r w:rsidRPr="00802F53">
        <w:rPr>
          <w:rFonts w:ascii="Times New Roman CYR" w:eastAsia="Times New Roman CYR" w:hAnsi="Times New Roman CYR" w:cs="Times New Roman CYR"/>
          <w:color w:val="000000"/>
        </w:rPr>
        <w:t xml:space="preserve">особие для студентов </w:t>
      </w:r>
      <w:proofErr w:type="spellStart"/>
      <w:r w:rsidRPr="00802F53">
        <w:rPr>
          <w:rFonts w:ascii="Times New Roman CYR" w:eastAsia="Times New Roman CYR" w:hAnsi="Times New Roman CYR" w:cs="Times New Roman CYR"/>
          <w:color w:val="000000"/>
        </w:rPr>
        <w:t>филол</w:t>
      </w:r>
      <w:proofErr w:type="spellEnd"/>
      <w:r w:rsidRPr="00802F53">
        <w:rPr>
          <w:rFonts w:ascii="Times New Roman CYR" w:eastAsia="Times New Roman CYR" w:hAnsi="Times New Roman CYR" w:cs="Times New Roman CYR"/>
          <w:color w:val="000000"/>
        </w:rPr>
        <w:t>. и лингв. фак. вузов</w:t>
      </w:r>
      <w:r w:rsidRPr="00802F53">
        <w:rPr>
          <w:rFonts w:ascii="Times New Roman" w:eastAsia="Times New Roman" w:hAnsi="Times New Roman" w:cs="Times New Roman"/>
          <w:color w:val="000000"/>
        </w:rPr>
        <w:t xml:space="preserve"> </w:t>
      </w:r>
      <w:r w:rsidRPr="00802F53">
        <w:rPr>
          <w:rFonts w:ascii="Times New Roman CYR" w:eastAsia="Times New Roman CYR" w:hAnsi="Times New Roman CYR" w:cs="Times New Roman CYR"/>
          <w:color w:val="000000"/>
        </w:rPr>
        <w:t>Москва: Академия, 2008</w:t>
      </w:r>
    </w:p>
    <w:p w:rsidR="00C06D3E" w:rsidRPr="00802F53" w:rsidRDefault="00C06D3E" w:rsidP="00A247AF">
      <w:pPr>
        <w:pStyle w:val="WW-"/>
        <w:numPr>
          <w:ilvl w:val="0"/>
          <w:numId w:val="6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</w:rPr>
      </w:pPr>
      <w:proofErr w:type="spellStart"/>
      <w:r w:rsidRPr="00802F53">
        <w:rPr>
          <w:rFonts w:ascii="Times New Roman CYR" w:eastAsia="Times New Roman CYR" w:hAnsi="Times New Roman CYR" w:cs="Times New Roman CYR"/>
          <w:color w:val="000000"/>
        </w:rPr>
        <w:t>Нелюбин</w:t>
      </w:r>
      <w:proofErr w:type="spellEnd"/>
      <w:r w:rsidRPr="00802F53">
        <w:rPr>
          <w:rFonts w:ascii="Times New Roman CYR" w:eastAsia="Times New Roman CYR" w:hAnsi="Times New Roman CYR" w:cs="Times New Roman CYR"/>
          <w:color w:val="000000"/>
        </w:rPr>
        <w:t xml:space="preserve"> Л.Л., </w:t>
      </w:r>
      <w:proofErr w:type="spellStart"/>
      <w:r w:rsidRPr="00802F53">
        <w:rPr>
          <w:rFonts w:ascii="Times New Roman CYR" w:eastAsia="Times New Roman CYR" w:hAnsi="Times New Roman CYR" w:cs="Times New Roman CYR"/>
          <w:color w:val="000000"/>
        </w:rPr>
        <w:t>Хухуни</w:t>
      </w:r>
      <w:proofErr w:type="spellEnd"/>
      <w:r w:rsidRPr="00802F53">
        <w:rPr>
          <w:rFonts w:ascii="Times New Roman CYR" w:eastAsia="Times New Roman CYR" w:hAnsi="Times New Roman CYR" w:cs="Times New Roman CYR"/>
          <w:color w:val="000000"/>
        </w:rPr>
        <w:t xml:space="preserve"> Г.Т.</w:t>
      </w:r>
      <w:r w:rsidRPr="00802F53">
        <w:rPr>
          <w:rFonts w:ascii="Times New Roman CYR" w:eastAsia="Times New Roman CYR" w:hAnsi="Times New Roman CYR" w:cs="Times New Roman CYR"/>
          <w:color w:val="000000"/>
        </w:rPr>
        <w:tab/>
        <w:t>Наука о переводе (история и теория с древнейших времен до наших дней): Учеб</w:t>
      </w:r>
      <w:proofErr w:type="gramStart"/>
      <w:r w:rsidRPr="00802F53">
        <w:rPr>
          <w:rFonts w:ascii="Times New Roman CYR" w:eastAsia="Times New Roman CYR" w:hAnsi="Times New Roman CYR" w:cs="Times New Roman CYR"/>
          <w:color w:val="000000"/>
        </w:rPr>
        <w:t>.</w:t>
      </w:r>
      <w:proofErr w:type="gramEnd"/>
      <w:r w:rsidRPr="00802F53">
        <w:rPr>
          <w:rFonts w:ascii="Times New Roman CYR" w:eastAsia="Times New Roman CYR" w:hAnsi="Times New Roman CYR" w:cs="Times New Roman CYR"/>
          <w:color w:val="000000"/>
        </w:rPr>
        <w:t xml:space="preserve"> </w:t>
      </w:r>
      <w:proofErr w:type="gramStart"/>
      <w:r w:rsidRPr="00802F53">
        <w:rPr>
          <w:rFonts w:ascii="Times New Roman CYR" w:eastAsia="Times New Roman CYR" w:hAnsi="Times New Roman CYR" w:cs="Times New Roman CYR"/>
          <w:color w:val="000000"/>
        </w:rPr>
        <w:t>п</w:t>
      </w:r>
      <w:proofErr w:type="gramEnd"/>
      <w:r w:rsidRPr="00802F53">
        <w:rPr>
          <w:rFonts w:ascii="Times New Roman CYR" w:eastAsia="Times New Roman CYR" w:hAnsi="Times New Roman CYR" w:cs="Times New Roman CYR"/>
          <w:color w:val="000000"/>
        </w:rPr>
        <w:t>особие: Рек</w:t>
      </w:r>
      <w:proofErr w:type="gramStart"/>
      <w:r w:rsidRPr="00802F53">
        <w:rPr>
          <w:rFonts w:ascii="Times New Roman CYR" w:eastAsia="Times New Roman CYR" w:hAnsi="Times New Roman CYR" w:cs="Times New Roman CYR"/>
          <w:color w:val="000000"/>
        </w:rPr>
        <w:t>.Р</w:t>
      </w:r>
      <w:proofErr w:type="gramEnd"/>
      <w:r w:rsidRPr="00802F53">
        <w:rPr>
          <w:rFonts w:ascii="Times New Roman CYR" w:eastAsia="Times New Roman CYR" w:hAnsi="Times New Roman CYR" w:cs="Times New Roman CYR"/>
          <w:color w:val="000000"/>
        </w:rPr>
        <w:t>ед.-</w:t>
      </w:r>
      <w:proofErr w:type="spellStart"/>
      <w:r w:rsidRPr="00802F53">
        <w:rPr>
          <w:rFonts w:ascii="Times New Roman CYR" w:eastAsia="Times New Roman CYR" w:hAnsi="Times New Roman CYR" w:cs="Times New Roman CYR"/>
          <w:color w:val="000000"/>
        </w:rPr>
        <w:t>издат</w:t>
      </w:r>
      <w:proofErr w:type="spellEnd"/>
      <w:r w:rsidRPr="00802F53">
        <w:rPr>
          <w:rFonts w:ascii="Times New Roman CYR" w:eastAsia="Times New Roman CYR" w:hAnsi="Times New Roman CYR" w:cs="Times New Roman CYR"/>
          <w:color w:val="000000"/>
        </w:rPr>
        <w:t>. Советом Рос</w:t>
      </w:r>
      <w:proofErr w:type="gramStart"/>
      <w:r w:rsidRPr="00802F53">
        <w:rPr>
          <w:rFonts w:ascii="Times New Roman CYR" w:eastAsia="Times New Roman CYR" w:hAnsi="Times New Roman CYR" w:cs="Times New Roman CYR"/>
          <w:color w:val="000000"/>
        </w:rPr>
        <w:t>.</w:t>
      </w:r>
      <w:proofErr w:type="gramEnd"/>
      <w:r w:rsidRPr="00802F53">
        <w:rPr>
          <w:rFonts w:ascii="Times New Roman CYR" w:eastAsia="Times New Roman CYR" w:hAnsi="Times New Roman CYR" w:cs="Times New Roman CYR"/>
          <w:color w:val="000000"/>
        </w:rPr>
        <w:t xml:space="preserve"> </w:t>
      </w:r>
      <w:proofErr w:type="gramStart"/>
      <w:r w:rsidRPr="00802F53">
        <w:rPr>
          <w:rFonts w:ascii="Times New Roman CYR" w:eastAsia="Times New Roman CYR" w:hAnsi="Times New Roman CYR" w:cs="Times New Roman CYR"/>
          <w:color w:val="000000"/>
        </w:rPr>
        <w:t>а</w:t>
      </w:r>
      <w:proofErr w:type="gramEnd"/>
      <w:r w:rsidRPr="00802F53">
        <w:rPr>
          <w:rFonts w:ascii="Times New Roman CYR" w:eastAsia="Times New Roman CYR" w:hAnsi="Times New Roman CYR" w:cs="Times New Roman CYR"/>
          <w:color w:val="000000"/>
        </w:rPr>
        <w:t>кад. образования</w:t>
      </w:r>
      <w:r w:rsidRPr="00802F53">
        <w:rPr>
          <w:rFonts w:ascii="Times New Roman CYR" w:eastAsia="Times New Roman CYR" w:hAnsi="Times New Roman CYR" w:cs="Times New Roman CYR"/>
          <w:color w:val="000000"/>
        </w:rPr>
        <w:tab/>
      </w:r>
      <w:r w:rsidRPr="00802F53">
        <w:rPr>
          <w:rFonts w:ascii="Times New Roman" w:eastAsia="Times New Roman" w:hAnsi="Times New Roman" w:cs="Times New Roman"/>
          <w:color w:val="000000"/>
        </w:rPr>
        <w:t xml:space="preserve"> </w:t>
      </w:r>
      <w:r w:rsidRPr="00802F53">
        <w:rPr>
          <w:rFonts w:ascii="Times New Roman CYR" w:eastAsia="Times New Roman CYR" w:hAnsi="Times New Roman CYR" w:cs="Times New Roman CYR"/>
          <w:color w:val="000000"/>
        </w:rPr>
        <w:t xml:space="preserve">Москва: </w:t>
      </w:r>
      <w:proofErr w:type="spellStart"/>
      <w:r w:rsidRPr="00802F53">
        <w:rPr>
          <w:rFonts w:ascii="Times New Roman CYR" w:eastAsia="Times New Roman CYR" w:hAnsi="Times New Roman CYR" w:cs="Times New Roman CYR"/>
          <w:color w:val="000000"/>
        </w:rPr>
        <w:t>Моск</w:t>
      </w:r>
      <w:proofErr w:type="spellEnd"/>
      <w:r w:rsidRPr="00802F53">
        <w:rPr>
          <w:rFonts w:ascii="Times New Roman CYR" w:eastAsia="Times New Roman CYR" w:hAnsi="Times New Roman CYR" w:cs="Times New Roman CYR"/>
          <w:color w:val="000000"/>
        </w:rPr>
        <w:t>. психол.- социал. ин-т; Флинта, 2006</w:t>
      </w:r>
    </w:p>
    <w:p w:rsidR="00C06D3E" w:rsidRPr="00802F53" w:rsidRDefault="00C06D3E" w:rsidP="00A247AF">
      <w:pPr>
        <w:pStyle w:val="WW-"/>
        <w:numPr>
          <w:ilvl w:val="0"/>
          <w:numId w:val="6"/>
        </w:numPr>
        <w:spacing w:line="360" w:lineRule="auto"/>
        <w:ind w:left="0" w:firstLine="709"/>
        <w:jc w:val="both"/>
        <w:rPr>
          <w:rFonts w:ascii="Times New Roman" w:eastAsia="Times New Roman" w:hAnsi="Times New Roman" w:cs="Times New Roman"/>
          <w:color w:val="000000"/>
        </w:rPr>
      </w:pPr>
      <w:r w:rsidRPr="00802F53">
        <w:rPr>
          <w:rFonts w:ascii="Times New Roman" w:eastAsia="Times New Roman" w:hAnsi="Times New Roman" w:cs="Times New Roman"/>
          <w:color w:val="000000"/>
        </w:rPr>
        <w:t xml:space="preserve"> </w:t>
      </w:r>
      <w:r w:rsidRPr="00802F53">
        <w:rPr>
          <w:rFonts w:ascii="Times New Roman CYR" w:eastAsia="Times New Roman CYR" w:hAnsi="Times New Roman CYR" w:cs="Times New Roman CYR"/>
          <w:color w:val="000000"/>
        </w:rPr>
        <w:t xml:space="preserve">Перевод и реферирование общественно-политических текстов: </w:t>
      </w:r>
      <w:proofErr w:type="spellStart"/>
      <w:r w:rsidRPr="00802F53">
        <w:rPr>
          <w:rFonts w:ascii="Times New Roman CYR" w:eastAsia="Times New Roman CYR" w:hAnsi="Times New Roman CYR" w:cs="Times New Roman CYR"/>
          <w:color w:val="000000"/>
        </w:rPr>
        <w:t>Учеб</w:t>
      </w:r>
      <w:proofErr w:type="gramStart"/>
      <w:r w:rsidRPr="00802F53">
        <w:rPr>
          <w:rFonts w:ascii="Times New Roman CYR" w:eastAsia="Times New Roman CYR" w:hAnsi="Times New Roman CYR" w:cs="Times New Roman CYR"/>
          <w:color w:val="000000"/>
        </w:rPr>
        <w:t>.п</w:t>
      </w:r>
      <w:proofErr w:type="gramEnd"/>
      <w:r w:rsidRPr="00802F53">
        <w:rPr>
          <w:rFonts w:ascii="Times New Roman CYR" w:eastAsia="Times New Roman CYR" w:hAnsi="Times New Roman CYR" w:cs="Times New Roman CYR"/>
          <w:color w:val="000000"/>
        </w:rPr>
        <w:t>особие</w:t>
      </w:r>
      <w:proofErr w:type="spellEnd"/>
      <w:r w:rsidRPr="00802F53">
        <w:rPr>
          <w:rFonts w:ascii="Times New Roman CYR" w:eastAsia="Times New Roman CYR" w:hAnsi="Times New Roman CYR" w:cs="Times New Roman CYR"/>
          <w:color w:val="000000"/>
        </w:rPr>
        <w:tab/>
      </w:r>
      <w:r w:rsidRPr="00802F53">
        <w:rPr>
          <w:rFonts w:ascii="Times New Roman" w:eastAsia="Times New Roman" w:hAnsi="Times New Roman" w:cs="Times New Roman"/>
          <w:color w:val="000000"/>
        </w:rPr>
        <w:t xml:space="preserve"> </w:t>
      </w:r>
      <w:r w:rsidRPr="00802F53">
        <w:rPr>
          <w:rFonts w:ascii="Times New Roman CYR" w:eastAsia="Times New Roman CYR" w:hAnsi="Times New Roman CYR" w:cs="Times New Roman CYR"/>
          <w:color w:val="000000"/>
        </w:rPr>
        <w:t xml:space="preserve">Москва: Дрофа, 2006 </w:t>
      </w:r>
    </w:p>
    <w:p w:rsidR="00C06D3E" w:rsidRPr="00802F53" w:rsidRDefault="00C06D3E" w:rsidP="00A247AF">
      <w:pPr>
        <w:pStyle w:val="WW-"/>
        <w:numPr>
          <w:ilvl w:val="0"/>
          <w:numId w:val="6"/>
        </w:numPr>
        <w:spacing w:line="360" w:lineRule="auto"/>
        <w:ind w:left="0" w:firstLine="709"/>
        <w:jc w:val="both"/>
        <w:rPr>
          <w:rFonts w:ascii="Times New Roman CYR" w:eastAsia="Times New Roman CYR" w:hAnsi="Times New Roman CYR" w:cs="Times New Roman CYR"/>
          <w:color w:val="000000"/>
        </w:rPr>
      </w:pPr>
      <w:r w:rsidRPr="00802F53">
        <w:rPr>
          <w:rFonts w:ascii="Times New Roman" w:eastAsia="Times New Roman" w:hAnsi="Times New Roman" w:cs="Times New Roman"/>
          <w:color w:val="000000"/>
        </w:rPr>
        <w:t xml:space="preserve"> </w:t>
      </w:r>
      <w:r w:rsidRPr="00802F53">
        <w:rPr>
          <w:rFonts w:ascii="Times New Roman CYR" w:eastAsia="Times New Roman CYR" w:hAnsi="Times New Roman CYR" w:cs="Times New Roman CYR"/>
          <w:color w:val="000000"/>
        </w:rPr>
        <w:t>Практикум по теории и практике перевода: Учеб. пособие для студентов IV курса спец</w:t>
      </w:r>
      <w:proofErr w:type="gramStart"/>
      <w:r w:rsidRPr="00802F53">
        <w:rPr>
          <w:rFonts w:ascii="Times New Roman CYR" w:eastAsia="Times New Roman CYR" w:hAnsi="Times New Roman CYR" w:cs="Times New Roman CYR"/>
          <w:color w:val="000000"/>
        </w:rPr>
        <w:t>."</w:t>
      </w:r>
      <w:proofErr w:type="spellStart"/>
      <w:proofErr w:type="gramEnd"/>
      <w:r w:rsidRPr="00802F53">
        <w:rPr>
          <w:rFonts w:ascii="Times New Roman CYR" w:eastAsia="Times New Roman CYR" w:hAnsi="Times New Roman CYR" w:cs="Times New Roman CYR"/>
          <w:color w:val="000000"/>
        </w:rPr>
        <w:t>Иностр</w:t>
      </w:r>
      <w:proofErr w:type="spellEnd"/>
      <w:r w:rsidRPr="00802F53">
        <w:rPr>
          <w:rFonts w:ascii="Times New Roman CYR" w:eastAsia="Times New Roman CYR" w:hAnsi="Times New Roman CYR" w:cs="Times New Roman CYR"/>
          <w:color w:val="000000"/>
        </w:rPr>
        <w:t>. яз."</w:t>
      </w:r>
      <w:r w:rsidRPr="00802F53">
        <w:rPr>
          <w:rFonts w:ascii="Times New Roman" w:eastAsia="Times New Roman" w:hAnsi="Times New Roman" w:cs="Times New Roman"/>
          <w:color w:val="000000"/>
        </w:rPr>
        <w:t xml:space="preserve"> </w:t>
      </w:r>
      <w:r w:rsidRPr="00802F53">
        <w:rPr>
          <w:rFonts w:ascii="Times New Roman CYR" w:eastAsia="Times New Roman CYR" w:hAnsi="Times New Roman CYR" w:cs="Times New Roman CYR"/>
          <w:color w:val="000000"/>
        </w:rPr>
        <w:t>Нижний Новгород: 2006</w:t>
      </w:r>
    </w:p>
    <w:p w:rsidR="00C06D3E" w:rsidRPr="00802F53" w:rsidRDefault="00C06D3E" w:rsidP="00A247AF">
      <w:pPr>
        <w:pStyle w:val="WW-"/>
        <w:numPr>
          <w:ilvl w:val="0"/>
          <w:numId w:val="6"/>
        </w:numPr>
        <w:spacing w:line="360" w:lineRule="auto"/>
        <w:ind w:left="0" w:firstLine="709"/>
        <w:jc w:val="both"/>
        <w:rPr>
          <w:rFonts w:ascii="Times New Roman CYR" w:eastAsia="Times New Roman CYR" w:hAnsi="Times New Roman CYR" w:cs="Times New Roman CYR"/>
          <w:color w:val="000000"/>
        </w:rPr>
      </w:pPr>
      <w:r w:rsidRPr="00802F53">
        <w:rPr>
          <w:rFonts w:ascii="Times New Roman CYR" w:eastAsia="Times New Roman CYR" w:hAnsi="Times New Roman CYR" w:cs="Times New Roman CYR"/>
          <w:color w:val="000000"/>
        </w:rPr>
        <w:t>Сдобников В.В., Калинкин А.Е. - 30 уроков устного перевода. Английский язык: Учебник/ - М.: Восточная книга, 2010</w:t>
      </w:r>
    </w:p>
    <w:p w:rsidR="00C06D3E" w:rsidRPr="00A63078" w:rsidRDefault="00C06D3E" w:rsidP="00A247AF">
      <w:pPr>
        <w:pStyle w:val="WW-"/>
        <w:numPr>
          <w:ilvl w:val="0"/>
          <w:numId w:val="6"/>
        </w:numPr>
        <w:spacing w:line="360" w:lineRule="auto"/>
        <w:ind w:left="0" w:firstLine="709"/>
        <w:jc w:val="both"/>
        <w:rPr>
          <w:color w:val="333333"/>
        </w:rPr>
      </w:pPr>
      <w:r w:rsidRPr="00802F53">
        <w:rPr>
          <w:rFonts w:ascii="Times New Roman CYR" w:eastAsia="Times New Roman CYR" w:hAnsi="Times New Roman CYR" w:cs="Times New Roman CYR"/>
          <w:color w:val="000000"/>
        </w:rPr>
        <w:lastRenderedPageBreak/>
        <w:t>Теория перевода: Учеб. пособие для подготовки студентов к семинар. занятиям (спец.-050303</w:t>
      </w:r>
      <w:proofErr w:type="gramStart"/>
      <w:r w:rsidRPr="00802F53">
        <w:rPr>
          <w:rFonts w:ascii="Times New Roman CYR" w:eastAsia="Times New Roman CYR" w:hAnsi="Times New Roman CYR" w:cs="Times New Roman CYR"/>
          <w:color w:val="000000"/>
        </w:rPr>
        <w:t xml:space="preserve"> </w:t>
      </w:r>
      <w:proofErr w:type="spellStart"/>
      <w:r w:rsidRPr="00802F53">
        <w:rPr>
          <w:rFonts w:ascii="Times New Roman CYR" w:eastAsia="Times New Roman CYR" w:hAnsi="Times New Roman CYR" w:cs="Times New Roman CYR"/>
          <w:color w:val="000000"/>
        </w:rPr>
        <w:t>И</w:t>
      </w:r>
      <w:proofErr w:type="gramEnd"/>
      <w:r w:rsidRPr="00802F53">
        <w:rPr>
          <w:rFonts w:ascii="Times New Roman CYR" w:eastAsia="Times New Roman CYR" w:hAnsi="Times New Roman CYR" w:cs="Times New Roman CYR"/>
          <w:color w:val="000000"/>
        </w:rPr>
        <w:t>ностр.яз</w:t>
      </w:r>
      <w:proofErr w:type="spellEnd"/>
      <w:r w:rsidRPr="00802F53">
        <w:rPr>
          <w:rFonts w:ascii="Times New Roman CYR" w:eastAsia="Times New Roman CYR" w:hAnsi="Times New Roman CYR" w:cs="Times New Roman CYR"/>
          <w:color w:val="000000"/>
        </w:rPr>
        <w:t>.)</w:t>
      </w:r>
      <w:r w:rsidRPr="00802F53">
        <w:rPr>
          <w:rFonts w:ascii="Times New Roman CYR" w:eastAsia="Times New Roman CYR" w:hAnsi="Times New Roman CYR" w:cs="Times New Roman CYR"/>
          <w:color w:val="000000"/>
        </w:rPr>
        <w:tab/>
      </w:r>
      <w:r w:rsidRPr="00802F53">
        <w:rPr>
          <w:rFonts w:ascii="Times New Roman" w:eastAsia="Times New Roman" w:hAnsi="Times New Roman" w:cs="Times New Roman"/>
          <w:color w:val="000000"/>
        </w:rPr>
        <w:t xml:space="preserve"> </w:t>
      </w:r>
      <w:r w:rsidRPr="00802F53">
        <w:rPr>
          <w:rFonts w:ascii="Times New Roman CYR" w:eastAsia="Times New Roman CYR" w:hAnsi="Times New Roman CYR" w:cs="Times New Roman CYR"/>
          <w:color w:val="000000"/>
        </w:rPr>
        <w:t>Нижний Новгород: 2006</w:t>
      </w:r>
    </w:p>
    <w:p w:rsidR="00C06D3E" w:rsidRPr="00802F53" w:rsidRDefault="00C06D3E" w:rsidP="00C06D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sz w:val="24"/>
          <w:szCs w:val="24"/>
        </w:rPr>
      </w:pPr>
      <w:r w:rsidRPr="00802F53">
        <w:rPr>
          <w:rFonts w:ascii="Times New Roman" w:eastAsia="Times New Roman" w:hAnsi="Times New Roman"/>
          <w:bCs/>
          <w:i/>
          <w:iCs/>
          <w:sz w:val="24"/>
          <w:szCs w:val="24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C06D3E" w:rsidRPr="00802F53" w:rsidRDefault="00F6400C" w:rsidP="00A247AF">
      <w:pPr>
        <w:pStyle w:val="WW-"/>
        <w:numPr>
          <w:ilvl w:val="0"/>
          <w:numId w:val="10"/>
        </w:numPr>
        <w:spacing w:line="276" w:lineRule="auto"/>
      </w:pPr>
      <w:hyperlink r:id="rId15" w:history="1">
        <w:r w:rsidR="00C06D3E" w:rsidRPr="00802F53">
          <w:rPr>
            <w:rStyle w:val="af5"/>
            <w:rFonts w:ascii="Times New Roman" w:eastAsia="Times New Roman" w:hAnsi="Times New Roman" w:cs="Times New Roman"/>
            <w:lang w:val="en-US"/>
          </w:rPr>
          <w:t>www</w:t>
        </w:r>
        <w:r w:rsidR="00C06D3E" w:rsidRPr="00802F53">
          <w:rPr>
            <w:rStyle w:val="af5"/>
            <w:rFonts w:ascii="Times New Roman" w:eastAsia="Times New Roman" w:hAnsi="Times New Roman" w:cs="Times New Roman"/>
          </w:rPr>
          <w:t>.</w:t>
        </w:r>
        <w:proofErr w:type="spellStart"/>
        <w:r w:rsidR="00C06D3E" w:rsidRPr="00802F53">
          <w:rPr>
            <w:rStyle w:val="af5"/>
            <w:rFonts w:ascii="Times New Roman" w:eastAsia="Times New Roman" w:hAnsi="Times New Roman" w:cs="Times New Roman"/>
            <w:lang w:val="en-US"/>
          </w:rPr>
          <w:t>elibrary</w:t>
        </w:r>
        <w:proofErr w:type="spellEnd"/>
        <w:r w:rsidR="00C06D3E" w:rsidRPr="00802F53">
          <w:rPr>
            <w:rStyle w:val="af5"/>
            <w:rFonts w:ascii="Times New Roman" w:eastAsia="Times New Roman" w:hAnsi="Times New Roman" w:cs="Times New Roman"/>
          </w:rPr>
          <w:t>.</w:t>
        </w:r>
        <w:proofErr w:type="spellStart"/>
        <w:r w:rsidR="00C06D3E" w:rsidRPr="00802F53">
          <w:rPr>
            <w:rStyle w:val="af5"/>
            <w:rFonts w:ascii="Times New Roman" w:eastAsia="Times New Roman" w:hAnsi="Times New Roman" w:cs="Times New Roman"/>
            <w:lang w:val="en-US"/>
          </w:rPr>
          <w:t>ru</w:t>
        </w:r>
        <w:proofErr w:type="spellEnd"/>
      </w:hyperlink>
      <w:r w:rsidR="00C06D3E" w:rsidRPr="00802F53">
        <w:rPr>
          <w:rFonts w:ascii="Times New Roman" w:eastAsia="Times New Roman" w:hAnsi="Times New Roman" w:cs="Times New Roman"/>
          <w:color w:val="000000"/>
        </w:rPr>
        <w:tab/>
        <w:t xml:space="preserve">            </w:t>
      </w:r>
      <w:r w:rsidR="00C06D3E" w:rsidRPr="00802F53">
        <w:rPr>
          <w:rFonts w:ascii="Times New Roman" w:eastAsia="Times New Roman CYR" w:hAnsi="Times New Roman" w:cs="Times New Roman"/>
          <w:color w:val="000000"/>
        </w:rPr>
        <w:t>Научная электронная библиотека</w:t>
      </w:r>
    </w:p>
    <w:p w:rsidR="00C06D3E" w:rsidRPr="00802F53" w:rsidRDefault="00F6400C" w:rsidP="00A247AF">
      <w:pPr>
        <w:pStyle w:val="WW-"/>
        <w:numPr>
          <w:ilvl w:val="0"/>
          <w:numId w:val="10"/>
        </w:numPr>
        <w:spacing w:line="276" w:lineRule="auto"/>
      </w:pPr>
      <w:hyperlink r:id="rId16" w:history="1">
        <w:r w:rsidR="00C06D3E" w:rsidRPr="00802F53">
          <w:rPr>
            <w:rStyle w:val="af5"/>
            <w:rFonts w:ascii="Times New Roman" w:eastAsia="Times New Roman" w:hAnsi="Times New Roman" w:cs="Times New Roman"/>
            <w:lang w:val="en-US"/>
          </w:rPr>
          <w:t>www</w:t>
        </w:r>
        <w:r w:rsidR="00C06D3E" w:rsidRPr="00802F53">
          <w:rPr>
            <w:rStyle w:val="af5"/>
            <w:rFonts w:ascii="Times New Roman" w:eastAsia="Times New Roman" w:hAnsi="Times New Roman" w:cs="Times New Roman"/>
          </w:rPr>
          <w:t>.</w:t>
        </w:r>
        <w:proofErr w:type="spellStart"/>
        <w:r w:rsidR="00C06D3E" w:rsidRPr="00802F53">
          <w:rPr>
            <w:rStyle w:val="af5"/>
            <w:rFonts w:ascii="Times New Roman" w:eastAsia="Times New Roman" w:hAnsi="Times New Roman" w:cs="Times New Roman"/>
            <w:lang w:val="en-US"/>
          </w:rPr>
          <w:t>ebiblioteka</w:t>
        </w:r>
        <w:proofErr w:type="spellEnd"/>
        <w:r w:rsidR="00C06D3E" w:rsidRPr="00802F53">
          <w:rPr>
            <w:rStyle w:val="af5"/>
            <w:rFonts w:ascii="Times New Roman" w:eastAsia="Times New Roman" w:hAnsi="Times New Roman" w:cs="Times New Roman"/>
          </w:rPr>
          <w:t>.</w:t>
        </w:r>
        <w:proofErr w:type="spellStart"/>
        <w:r w:rsidR="00C06D3E" w:rsidRPr="00802F53">
          <w:rPr>
            <w:rStyle w:val="af5"/>
            <w:rFonts w:ascii="Times New Roman" w:eastAsia="Times New Roman" w:hAnsi="Times New Roman" w:cs="Times New Roman"/>
            <w:lang w:val="en-US"/>
          </w:rPr>
          <w:t>ru</w:t>
        </w:r>
        <w:proofErr w:type="spellEnd"/>
      </w:hyperlink>
      <w:r w:rsidR="00C06D3E" w:rsidRPr="00802F53">
        <w:rPr>
          <w:rFonts w:ascii="Times New Roman" w:eastAsia="Times New Roman" w:hAnsi="Times New Roman" w:cs="Times New Roman"/>
          <w:color w:val="000000"/>
        </w:rPr>
        <w:tab/>
        <w:t xml:space="preserve">    </w:t>
      </w:r>
      <w:r w:rsidR="00C06D3E" w:rsidRPr="00802F53">
        <w:rPr>
          <w:rFonts w:ascii="Times New Roman" w:eastAsia="Times New Roman CYR" w:hAnsi="Times New Roman" w:cs="Times New Roman"/>
          <w:color w:val="000000"/>
        </w:rPr>
        <w:t>Универсальные базы данных изданий</w:t>
      </w:r>
    </w:p>
    <w:p w:rsidR="00C06D3E" w:rsidRPr="00802F53" w:rsidRDefault="00F6400C" w:rsidP="00A247AF">
      <w:pPr>
        <w:pStyle w:val="WW-"/>
        <w:numPr>
          <w:ilvl w:val="0"/>
          <w:numId w:val="10"/>
        </w:numPr>
        <w:spacing w:line="276" w:lineRule="auto"/>
      </w:pPr>
      <w:hyperlink r:id="rId17" w:history="1">
        <w:r w:rsidR="00C06D3E" w:rsidRPr="00802F53">
          <w:rPr>
            <w:rStyle w:val="af5"/>
            <w:rFonts w:ascii="Times New Roman" w:eastAsia="Times New Roman" w:hAnsi="Times New Roman" w:cs="Times New Roman"/>
            <w:lang w:val="en-US"/>
          </w:rPr>
          <w:t>www</w:t>
        </w:r>
        <w:r w:rsidR="00C06D3E" w:rsidRPr="00802F53">
          <w:rPr>
            <w:rStyle w:val="af5"/>
            <w:rFonts w:ascii="Times New Roman" w:eastAsia="Times New Roman" w:hAnsi="Times New Roman" w:cs="Times New Roman"/>
          </w:rPr>
          <w:t>.</w:t>
        </w:r>
        <w:proofErr w:type="spellStart"/>
        <w:r w:rsidR="00C06D3E" w:rsidRPr="00802F53">
          <w:rPr>
            <w:rStyle w:val="af5"/>
            <w:rFonts w:ascii="Times New Roman" w:eastAsia="Times New Roman" w:hAnsi="Times New Roman" w:cs="Times New Roman"/>
            <w:lang w:val="en-US"/>
          </w:rPr>
          <w:t>rsl</w:t>
        </w:r>
        <w:proofErr w:type="spellEnd"/>
        <w:r w:rsidR="00C06D3E" w:rsidRPr="00802F53">
          <w:rPr>
            <w:rStyle w:val="af5"/>
            <w:rFonts w:ascii="Times New Roman" w:eastAsia="Times New Roman" w:hAnsi="Times New Roman" w:cs="Times New Roman"/>
          </w:rPr>
          <w:t>.</w:t>
        </w:r>
        <w:proofErr w:type="spellStart"/>
        <w:r w:rsidR="00C06D3E" w:rsidRPr="00802F53">
          <w:rPr>
            <w:rStyle w:val="af5"/>
            <w:rFonts w:ascii="Times New Roman" w:eastAsia="Times New Roman" w:hAnsi="Times New Roman" w:cs="Times New Roman"/>
            <w:lang w:val="en-US"/>
          </w:rPr>
          <w:t>ru</w:t>
        </w:r>
        <w:proofErr w:type="spellEnd"/>
      </w:hyperlink>
      <w:r w:rsidR="00C06D3E" w:rsidRPr="00802F53">
        <w:rPr>
          <w:rFonts w:ascii="Times New Roman" w:eastAsia="Times New Roman" w:hAnsi="Times New Roman" w:cs="Times New Roman"/>
          <w:color w:val="000000"/>
        </w:rPr>
        <w:tab/>
        <w:t xml:space="preserve">            </w:t>
      </w:r>
      <w:r w:rsidR="00C06D3E" w:rsidRPr="00802F53">
        <w:rPr>
          <w:rFonts w:ascii="Times New Roman" w:eastAsia="Times New Roman CYR" w:hAnsi="Times New Roman" w:cs="Times New Roman"/>
          <w:color w:val="000000"/>
        </w:rPr>
        <w:t>Российская государственная библиотека</w:t>
      </w:r>
    </w:p>
    <w:p w:rsidR="00C06D3E" w:rsidRPr="00802F53" w:rsidRDefault="00F6400C" w:rsidP="00A247AF">
      <w:pPr>
        <w:pStyle w:val="WW-"/>
        <w:numPr>
          <w:ilvl w:val="0"/>
          <w:numId w:val="10"/>
        </w:numPr>
        <w:spacing w:line="276" w:lineRule="auto"/>
      </w:pPr>
      <w:hyperlink r:id="rId18" w:history="1">
        <w:r w:rsidR="00C06D3E" w:rsidRPr="00802F53">
          <w:rPr>
            <w:rStyle w:val="af5"/>
            <w:rFonts w:ascii="Times New Roman" w:eastAsia="Times New Roman" w:hAnsi="Times New Roman" w:cs="Times New Roman"/>
            <w:lang w:val="en-US"/>
          </w:rPr>
          <w:t>www</w:t>
        </w:r>
        <w:r w:rsidR="00C06D3E" w:rsidRPr="00802F53">
          <w:rPr>
            <w:rStyle w:val="af5"/>
            <w:rFonts w:ascii="Times New Roman" w:eastAsia="Times New Roman" w:hAnsi="Times New Roman" w:cs="Times New Roman"/>
          </w:rPr>
          <w:t>.</w:t>
        </w:r>
        <w:proofErr w:type="spellStart"/>
        <w:r w:rsidR="00C06D3E" w:rsidRPr="00802F53">
          <w:rPr>
            <w:rStyle w:val="af5"/>
            <w:rFonts w:ascii="Times New Roman" w:eastAsia="Times New Roman" w:hAnsi="Times New Roman" w:cs="Times New Roman"/>
            <w:lang w:val="en-US"/>
          </w:rPr>
          <w:t>rusedu</w:t>
        </w:r>
        <w:proofErr w:type="spellEnd"/>
        <w:r w:rsidR="00C06D3E" w:rsidRPr="00802F53">
          <w:rPr>
            <w:rStyle w:val="af5"/>
            <w:rFonts w:ascii="Times New Roman" w:eastAsia="Times New Roman" w:hAnsi="Times New Roman" w:cs="Times New Roman"/>
          </w:rPr>
          <w:t>.</w:t>
        </w:r>
        <w:proofErr w:type="spellStart"/>
        <w:r w:rsidR="00C06D3E" w:rsidRPr="00802F53">
          <w:rPr>
            <w:rStyle w:val="af5"/>
            <w:rFonts w:ascii="Times New Roman" w:eastAsia="Times New Roman" w:hAnsi="Times New Roman" w:cs="Times New Roman"/>
            <w:lang w:val="en-US"/>
          </w:rPr>
          <w:t>ru</w:t>
        </w:r>
        <w:proofErr w:type="spellEnd"/>
      </w:hyperlink>
      <w:r w:rsidR="00C06D3E" w:rsidRPr="00802F53">
        <w:rPr>
          <w:rFonts w:ascii="Times New Roman" w:eastAsia="Times New Roman" w:hAnsi="Times New Roman" w:cs="Times New Roman"/>
          <w:color w:val="000000"/>
        </w:rPr>
        <w:tab/>
        <w:t xml:space="preserve">            </w:t>
      </w:r>
      <w:r w:rsidR="00C06D3E" w:rsidRPr="00802F53">
        <w:rPr>
          <w:rFonts w:ascii="Times New Roman" w:eastAsia="Times New Roman CYR" w:hAnsi="Times New Roman" w:cs="Times New Roman"/>
          <w:color w:val="000000"/>
        </w:rPr>
        <w:t>Архив учебных программ и презентаций</w:t>
      </w:r>
    </w:p>
    <w:p w:rsidR="00C06D3E" w:rsidRPr="00802F53" w:rsidRDefault="00F6400C" w:rsidP="00A247AF">
      <w:pPr>
        <w:pStyle w:val="WW-"/>
        <w:numPr>
          <w:ilvl w:val="0"/>
          <w:numId w:val="10"/>
        </w:numPr>
        <w:spacing w:line="276" w:lineRule="auto"/>
        <w:rPr>
          <w:rFonts w:ascii="Times New Roman" w:eastAsia="Times New Roman" w:hAnsi="Times New Roman" w:cs="Times New Roman"/>
          <w:color w:val="000000"/>
        </w:rPr>
      </w:pPr>
      <w:hyperlink r:id="rId19" w:history="1">
        <w:r w:rsidR="00C06D3E" w:rsidRPr="00802F53">
          <w:rPr>
            <w:rStyle w:val="af5"/>
            <w:rFonts w:ascii="Times New Roman" w:eastAsia="Times New Roman" w:hAnsi="Times New Roman" w:cs="Times New Roman"/>
            <w:lang w:val="en-US"/>
          </w:rPr>
          <w:t>http</w:t>
        </w:r>
        <w:r w:rsidR="00C06D3E" w:rsidRPr="00802F53">
          <w:rPr>
            <w:rStyle w:val="af5"/>
            <w:rFonts w:ascii="Times New Roman" w:eastAsia="Times New Roman" w:hAnsi="Times New Roman" w:cs="Times New Roman"/>
          </w:rPr>
          <w:t>://</w:t>
        </w:r>
        <w:r w:rsidR="00C06D3E" w:rsidRPr="00802F53">
          <w:rPr>
            <w:rStyle w:val="af5"/>
            <w:rFonts w:ascii="Times New Roman" w:eastAsia="Times New Roman" w:hAnsi="Times New Roman" w:cs="Times New Roman"/>
            <w:lang w:val="en-US"/>
          </w:rPr>
          <w:t>dictionary</w:t>
        </w:r>
        <w:r w:rsidR="00C06D3E" w:rsidRPr="00802F53">
          <w:rPr>
            <w:rStyle w:val="af5"/>
            <w:rFonts w:ascii="Times New Roman" w:eastAsia="Times New Roman" w:hAnsi="Times New Roman" w:cs="Times New Roman"/>
          </w:rPr>
          <w:t>.</w:t>
        </w:r>
        <w:proofErr w:type="spellStart"/>
        <w:r w:rsidR="00C06D3E" w:rsidRPr="00802F53">
          <w:rPr>
            <w:rStyle w:val="af5"/>
            <w:rFonts w:ascii="Times New Roman" w:eastAsia="Times New Roman" w:hAnsi="Times New Roman" w:cs="Times New Roman"/>
            <w:lang w:val="en-US"/>
          </w:rPr>
          <w:t>cambridge</w:t>
        </w:r>
        <w:proofErr w:type="spellEnd"/>
        <w:r w:rsidR="00C06D3E" w:rsidRPr="00802F53">
          <w:rPr>
            <w:rStyle w:val="af5"/>
            <w:rFonts w:ascii="Times New Roman" w:eastAsia="Times New Roman" w:hAnsi="Times New Roman" w:cs="Times New Roman"/>
          </w:rPr>
          <w:t>.</w:t>
        </w:r>
        <w:r w:rsidR="00C06D3E" w:rsidRPr="00802F53">
          <w:rPr>
            <w:rStyle w:val="af5"/>
            <w:rFonts w:ascii="Times New Roman" w:eastAsia="Times New Roman" w:hAnsi="Times New Roman" w:cs="Times New Roman"/>
            <w:lang w:val="en-US"/>
          </w:rPr>
          <w:t>org</w:t>
        </w:r>
        <w:r w:rsidR="00C06D3E" w:rsidRPr="00802F53">
          <w:rPr>
            <w:rStyle w:val="af5"/>
            <w:rFonts w:ascii="Times New Roman" w:eastAsia="Times New Roman" w:hAnsi="Times New Roman" w:cs="Times New Roman"/>
          </w:rPr>
          <w:t>/</w:t>
        </w:r>
      </w:hyperlink>
      <w:r w:rsidR="00C06D3E" w:rsidRPr="00802F53">
        <w:rPr>
          <w:rFonts w:ascii="Times New Roman" w:eastAsia="Times New Roman" w:hAnsi="Times New Roman" w:cs="Times New Roman"/>
          <w:color w:val="000000"/>
        </w:rPr>
        <w:t xml:space="preserve">   </w:t>
      </w:r>
      <w:r w:rsidR="00C06D3E" w:rsidRPr="00802F53">
        <w:rPr>
          <w:rFonts w:ascii="Times New Roman" w:eastAsia="Times New Roman CYR" w:hAnsi="Times New Roman" w:cs="Times New Roman"/>
          <w:color w:val="000000"/>
        </w:rPr>
        <w:t>Интернет доступ</w:t>
      </w:r>
    </w:p>
    <w:p w:rsidR="00C06D3E" w:rsidRPr="00802F53" w:rsidRDefault="00C06D3E" w:rsidP="00A247AF">
      <w:pPr>
        <w:pStyle w:val="WW-"/>
        <w:numPr>
          <w:ilvl w:val="0"/>
          <w:numId w:val="10"/>
        </w:numPr>
        <w:spacing w:line="276" w:lineRule="auto"/>
        <w:rPr>
          <w:rFonts w:ascii="Times New Roman" w:eastAsia="Times New Roman" w:hAnsi="Times New Roman" w:cs="Times New Roman"/>
        </w:rPr>
      </w:pPr>
      <w:r w:rsidRPr="00802F53">
        <w:rPr>
          <w:rFonts w:ascii="Times New Roman" w:eastAsia="Times New Roman" w:hAnsi="Times New Roman" w:cs="Times New Roman"/>
          <w:color w:val="000000"/>
        </w:rPr>
        <w:t xml:space="preserve"> </w:t>
      </w:r>
      <w:r w:rsidRPr="00802F53">
        <w:rPr>
          <w:rFonts w:ascii="Times New Roman" w:eastAsia="Times New Roman" w:hAnsi="Times New Roman" w:cs="Times New Roman"/>
          <w:lang w:val="en-US"/>
        </w:rPr>
        <w:t>http</w:t>
      </w:r>
      <w:r w:rsidRPr="00802F53">
        <w:rPr>
          <w:rFonts w:ascii="Times New Roman" w:eastAsia="Times New Roman" w:hAnsi="Times New Roman" w:cs="Times New Roman"/>
        </w:rPr>
        <w:t>://</w:t>
      </w:r>
      <w:proofErr w:type="spellStart"/>
      <w:r w:rsidRPr="00802F53">
        <w:rPr>
          <w:rFonts w:ascii="Times New Roman" w:eastAsia="Times New Roman" w:hAnsi="Times New Roman" w:cs="Times New Roman"/>
          <w:lang w:val="en-US"/>
        </w:rPr>
        <w:t>oxforddictionaries</w:t>
      </w:r>
      <w:proofErr w:type="spellEnd"/>
      <w:r w:rsidRPr="00802F53">
        <w:rPr>
          <w:rFonts w:ascii="Times New Roman" w:eastAsia="Times New Roman" w:hAnsi="Times New Roman" w:cs="Times New Roman"/>
        </w:rPr>
        <w:t>.</w:t>
      </w:r>
      <w:r w:rsidRPr="00802F53">
        <w:rPr>
          <w:rFonts w:ascii="Times New Roman" w:eastAsia="Times New Roman" w:hAnsi="Times New Roman" w:cs="Times New Roman"/>
          <w:lang w:val="en-US"/>
        </w:rPr>
        <w:t>com</w:t>
      </w:r>
      <w:r w:rsidRPr="00802F53">
        <w:rPr>
          <w:rFonts w:ascii="Times New Roman" w:eastAsia="Times New Roman" w:hAnsi="Times New Roman" w:cs="Times New Roman"/>
        </w:rPr>
        <w:t xml:space="preserve"> </w:t>
      </w:r>
      <w:r w:rsidRPr="00802F53">
        <w:rPr>
          <w:rFonts w:ascii="Times New Roman" w:eastAsia="Times New Roman CYR" w:hAnsi="Times New Roman" w:cs="Times New Roman"/>
          <w:color w:val="000000"/>
        </w:rPr>
        <w:t>Кембриджский словарь английского языка</w:t>
      </w:r>
    </w:p>
    <w:p w:rsidR="00C06D3E" w:rsidRPr="00802F53" w:rsidRDefault="00C06D3E" w:rsidP="00A247AF">
      <w:pPr>
        <w:pStyle w:val="WW-"/>
        <w:numPr>
          <w:ilvl w:val="0"/>
          <w:numId w:val="10"/>
        </w:numPr>
        <w:spacing w:line="276" w:lineRule="auto"/>
        <w:rPr>
          <w:rFonts w:ascii="Times New Roman" w:hAnsi="Times New Roman" w:cs="Times New Roman"/>
        </w:rPr>
      </w:pPr>
      <w:r w:rsidRPr="00802F53">
        <w:rPr>
          <w:rFonts w:ascii="Times New Roman" w:eastAsia="Times New Roman" w:hAnsi="Times New Roman" w:cs="Times New Roman"/>
          <w:lang w:val="en-US"/>
        </w:rPr>
        <w:t>http</w:t>
      </w:r>
      <w:r w:rsidRPr="00802F53">
        <w:rPr>
          <w:rFonts w:ascii="Times New Roman" w:eastAsia="Times New Roman" w:hAnsi="Times New Roman" w:cs="Times New Roman"/>
        </w:rPr>
        <w:t>://</w:t>
      </w:r>
      <w:proofErr w:type="spellStart"/>
      <w:r w:rsidRPr="00802F53">
        <w:rPr>
          <w:rFonts w:ascii="Times New Roman" w:eastAsia="Times New Roman" w:hAnsi="Times New Roman" w:cs="Times New Roman"/>
          <w:lang w:val="en-US"/>
        </w:rPr>
        <w:t>lingvopro</w:t>
      </w:r>
      <w:proofErr w:type="spellEnd"/>
      <w:r w:rsidRPr="00802F53">
        <w:rPr>
          <w:rFonts w:ascii="Times New Roman" w:eastAsia="Times New Roman" w:hAnsi="Times New Roman" w:cs="Times New Roman"/>
        </w:rPr>
        <w:t>.</w:t>
      </w:r>
      <w:proofErr w:type="spellStart"/>
      <w:r w:rsidRPr="00802F53">
        <w:rPr>
          <w:rFonts w:ascii="Times New Roman" w:eastAsia="Times New Roman" w:hAnsi="Times New Roman" w:cs="Times New Roman"/>
          <w:lang w:val="en-US"/>
        </w:rPr>
        <w:t>abbyyonline</w:t>
      </w:r>
      <w:proofErr w:type="spellEnd"/>
      <w:r w:rsidRPr="00802F53">
        <w:rPr>
          <w:rFonts w:ascii="Times New Roman" w:eastAsia="Times New Roman" w:hAnsi="Times New Roman" w:cs="Times New Roman"/>
        </w:rPr>
        <w:t>.</w:t>
      </w:r>
      <w:r w:rsidRPr="00802F53">
        <w:rPr>
          <w:rFonts w:ascii="Times New Roman" w:eastAsia="Times New Roman" w:hAnsi="Times New Roman" w:cs="Times New Roman"/>
          <w:lang w:val="en-US"/>
        </w:rPr>
        <w:t>com</w:t>
      </w:r>
      <w:r w:rsidRPr="00802F53">
        <w:rPr>
          <w:rFonts w:ascii="Times New Roman" w:eastAsia="Times New Roman" w:hAnsi="Times New Roman" w:cs="Times New Roman"/>
        </w:rPr>
        <w:t>/</w:t>
      </w:r>
      <w:proofErr w:type="spellStart"/>
      <w:r w:rsidRPr="00802F53">
        <w:rPr>
          <w:rFonts w:ascii="Times New Roman" w:eastAsia="Times New Roman" w:hAnsi="Times New Roman" w:cs="Times New Roman"/>
          <w:lang w:val="en-US"/>
        </w:rPr>
        <w:t>ru</w:t>
      </w:r>
      <w:proofErr w:type="spellEnd"/>
      <w:r w:rsidRPr="00802F53">
        <w:rPr>
          <w:rFonts w:ascii="Times New Roman" w:eastAsia="Times New Roman" w:hAnsi="Times New Roman" w:cs="Times New Roman"/>
        </w:rPr>
        <w:t xml:space="preserve"> Оксфордский</w:t>
      </w:r>
      <w:r w:rsidRPr="00802F53">
        <w:rPr>
          <w:rFonts w:ascii="Times New Roman" w:eastAsia="Times New Roman CYR" w:hAnsi="Times New Roman" w:cs="Times New Roman"/>
          <w:color w:val="000000"/>
        </w:rPr>
        <w:t xml:space="preserve"> словарь английского языка</w:t>
      </w:r>
    </w:p>
    <w:p w:rsidR="00C06D3E" w:rsidRPr="00802F53" w:rsidRDefault="00C06D3E" w:rsidP="00C06D3E">
      <w:pPr>
        <w:pStyle w:val="12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703B64" w:rsidRPr="00DB597C" w:rsidRDefault="00703B64" w:rsidP="00703B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977BA" w:rsidRDefault="00B977BA" w:rsidP="00B977BA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1.</w:t>
      </w:r>
      <w:r>
        <w:rPr>
          <w:rFonts w:ascii="Times New Roman" w:eastAsia="Times New Roman" w:hAnsi="Times New Roman"/>
          <w:bCs/>
          <w:sz w:val="24"/>
          <w:szCs w:val="24"/>
        </w:rPr>
        <w:tab/>
        <w:t>www.elibrary.ru</w:t>
      </w:r>
      <w:r>
        <w:rPr>
          <w:rFonts w:ascii="Times New Roman" w:eastAsia="Times New Roman" w:hAnsi="Times New Roman"/>
          <w:bCs/>
          <w:sz w:val="24"/>
          <w:szCs w:val="24"/>
        </w:rPr>
        <w:tab/>
        <w:t xml:space="preserve">            Научная электронная библиотека</w:t>
      </w:r>
    </w:p>
    <w:p w:rsidR="00B977BA" w:rsidRDefault="00B977BA" w:rsidP="00B977BA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2.</w:t>
      </w:r>
      <w:r>
        <w:rPr>
          <w:rFonts w:ascii="Times New Roman" w:eastAsia="Times New Roman" w:hAnsi="Times New Roman"/>
          <w:bCs/>
          <w:sz w:val="24"/>
          <w:szCs w:val="24"/>
        </w:rPr>
        <w:tab/>
        <w:t>www.ebiblioteka.ru</w:t>
      </w:r>
      <w:r>
        <w:rPr>
          <w:rFonts w:ascii="Times New Roman" w:eastAsia="Times New Roman" w:hAnsi="Times New Roman"/>
          <w:bCs/>
          <w:sz w:val="24"/>
          <w:szCs w:val="24"/>
        </w:rPr>
        <w:tab/>
        <w:t xml:space="preserve">    Универсальные базы данных изданий</w:t>
      </w:r>
    </w:p>
    <w:p w:rsidR="00B977BA" w:rsidRDefault="00B977BA" w:rsidP="00B977BA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3.</w:t>
      </w:r>
      <w:r>
        <w:rPr>
          <w:rFonts w:ascii="Times New Roman" w:eastAsia="Times New Roman" w:hAnsi="Times New Roman"/>
          <w:bCs/>
          <w:sz w:val="24"/>
          <w:szCs w:val="24"/>
        </w:rPr>
        <w:tab/>
        <w:t>www.rsl.ru</w:t>
      </w:r>
      <w:r>
        <w:rPr>
          <w:rFonts w:ascii="Times New Roman" w:eastAsia="Times New Roman" w:hAnsi="Times New Roman"/>
          <w:bCs/>
          <w:sz w:val="24"/>
          <w:szCs w:val="24"/>
        </w:rPr>
        <w:tab/>
        <w:t xml:space="preserve">            Российская государственная библиотека</w:t>
      </w:r>
    </w:p>
    <w:p w:rsidR="00B977BA" w:rsidRDefault="00B977BA" w:rsidP="00B977BA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4.</w:t>
      </w:r>
      <w:r>
        <w:rPr>
          <w:rFonts w:ascii="Times New Roman" w:eastAsia="Times New Roman" w:hAnsi="Times New Roman"/>
          <w:bCs/>
          <w:sz w:val="24"/>
          <w:szCs w:val="24"/>
        </w:rPr>
        <w:tab/>
        <w:t>www.rusedu.ru</w:t>
      </w:r>
      <w:r>
        <w:rPr>
          <w:rFonts w:ascii="Times New Roman" w:eastAsia="Times New Roman" w:hAnsi="Times New Roman"/>
          <w:bCs/>
          <w:sz w:val="24"/>
          <w:szCs w:val="24"/>
        </w:rPr>
        <w:tab/>
        <w:t xml:space="preserve">            Архив учебных программ и презентаций</w:t>
      </w:r>
    </w:p>
    <w:p w:rsidR="00B977BA" w:rsidRDefault="00B977BA" w:rsidP="00B977BA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5.</w:t>
      </w:r>
      <w:r>
        <w:rPr>
          <w:rFonts w:ascii="Times New Roman" w:eastAsia="Times New Roman" w:hAnsi="Times New Roman"/>
          <w:bCs/>
          <w:sz w:val="24"/>
          <w:szCs w:val="24"/>
        </w:rPr>
        <w:tab/>
        <w:t>http://dictionary.cambridge.org/   Интернет доступ</w:t>
      </w:r>
    </w:p>
    <w:p w:rsidR="00B977BA" w:rsidRDefault="00B977BA" w:rsidP="00B977BA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6.</w:t>
      </w:r>
      <w:r>
        <w:rPr>
          <w:rFonts w:ascii="Times New Roman" w:eastAsia="Times New Roman" w:hAnsi="Times New Roman"/>
          <w:bCs/>
          <w:sz w:val="24"/>
          <w:szCs w:val="24"/>
        </w:rPr>
        <w:tab/>
        <w:t xml:space="preserve"> http://oxforddictionaries.com Кембриджский словарь английского языка</w:t>
      </w:r>
    </w:p>
    <w:p w:rsidR="00B977BA" w:rsidRDefault="00B977BA" w:rsidP="00B977BA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7.</w:t>
      </w:r>
      <w:r>
        <w:rPr>
          <w:rFonts w:ascii="Times New Roman" w:eastAsia="Times New Roman" w:hAnsi="Times New Roman"/>
          <w:bCs/>
          <w:sz w:val="24"/>
          <w:szCs w:val="24"/>
        </w:rPr>
        <w:tab/>
        <w:t>http://lingvopro.abbyyonline.com/ru Оксфордский словарь английского языка</w:t>
      </w:r>
    </w:p>
    <w:p w:rsidR="00703B64" w:rsidRDefault="00703B64" w:rsidP="00C06D3E">
      <w:pPr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C06D3E" w:rsidRPr="00802F53" w:rsidRDefault="00C06D3E" w:rsidP="00C06D3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</w:rPr>
        <w:t>8. Фонды оценочных средств</w:t>
      </w:r>
    </w:p>
    <w:p w:rsidR="00C06D3E" w:rsidRPr="00802F53" w:rsidRDefault="00C06D3E" w:rsidP="00C06D3E">
      <w:pPr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802F53">
        <w:rPr>
          <w:rFonts w:ascii="Times New Roman" w:eastAsia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802F53">
        <w:rPr>
          <w:rFonts w:ascii="Times New Roman" w:eastAsia="Times New Roman" w:hAnsi="Times New Roman"/>
          <w:spacing w:val="-4"/>
          <w:sz w:val="24"/>
          <w:szCs w:val="24"/>
        </w:rPr>
        <w:t>дств пр</w:t>
      </w:r>
      <w:proofErr w:type="gramEnd"/>
      <w:r w:rsidRPr="00802F53">
        <w:rPr>
          <w:rFonts w:ascii="Times New Roman" w:eastAsia="Times New Roman" w:hAnsi="Times New Roman"/>
          <w:spacing w:val="-4"/>
          <w:sz w:val="24"/>
          <w:szCs w:val="24"/>
        </w:rPr>
        <w:t>едставлен в Приложении 1.</w:t>
      </w:r>
    </w:p>
    <w:p w:rsidR="00C06D3E" w:rsidRPr="00802F53" w:rsidRDefault="00C06D3E" w:rsidP="00C06D3E">
      <w:pPr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C06D3E" w:rsidRPr="00DA051B" w:rsidRDefault="00C06D3E" w:rsidP="00C06D3E">
      <w:pPr>
        <w:spacing w:after="0" w:line="240" w:lineRule="auto"/>
        <w:ind w:firstLine="360"/>
        <w:jc w:val="both"/>
        <w:outlineLvl w:val="2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051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06D3E" w:rsidRPr="00DA051B" w:rsidRDefault="00C06D3E" w:rsidP="00C06D3E">
      <w:pPr>
        <w:spacing w:after="0" w:line="360" w:lineRule="auto"/>
        <w:ind w:firstLine="360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A051B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C06D3E" w:rsidRPr="00DA051B" w:rsidRDefault="00C06D3E" w:rsidP="00C06D3E">
      <w:pPr>
        <w:spacing w:after="0" w:line="360" w:lineRule="auto"/>
        <w:ind w:firstLine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C06D3E" w:rsidRPr="00DA051B" w:rsidRDefault="00C06D3E" w:rsidP="00C06D3E">
      <w:pPr>
        <w:spacing w:after="0" w:line="360" w:lineRule="auto"/>
        <w:ind w:firstLine="360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A051B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06D3E" w:rsidRDefault="00C06D3E" w:rsidP="00C06D3E">
      <w:pPr>
        <w:spacing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>Word</w:t>
      </w:r>
      <w:proofErr w:type="spellEnd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>Power</w:t>
      </w:r>
      <w:proofErr w:type="spellEnd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>Point</w:t>
      </w:r>
      <w:proofErr w:type="spellEnd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>Internet</w:t>
      </w:r>
      <w:proofErr w:type="spellEnd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>Explorer</w:t>
      </w:r>
      <w:proofErr w:type="spellEnd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 в ЭИОС </w:t>
      </w:r>
      <w:proofErr w:type="spellStart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ресурсов, например Google-сервисов.</w:t>
      </w:r>
    </w:p>
    <w:p w:rsidR="006F54B6" w:rsidRDefault="006F54B6" w:rsidP="00C06D3E">
      <w:pPr>
        <w:spacing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F54B6" w:rsidRDefault="006F54B6" w:rsidP="00C06D3E">
      <w:pPr>
        <w:spacing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F54B6" w:rsidRDefault="006F54B6" w:rsidP="00C06D3E">
      <w:pPr>
        <w:spacing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56F66" w:rsidRPr="00B56F66" w:rsidRDefault="00D5144E" w:rsidP="00B56F66">
      <w:pPr>
        <w:spacing w:after="0" w:line="360" w:lineRule="auto"/>
        <w:jc w:val="center"/>
        <w:rPr>
          <w:rFonts w:ascii="Times New Roman" w:eastAsia="Times New Roman" w:hAnsi="Times New Roman" w:cstheme="minorBidi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theme="minorBidi"/>
          <w:b/>
          <w:sz w:val="24"/>
          <w:szCs w:val="24"/>
          <w:lang w:eastAsia="ru-RU"/>
        </w:rPr>
        <w:lastRenderedPageBreak/>
        <w:t>5.3. ПРОГРАММА ДИСЦИПЛИНЫ</w:t>
      </w:r>
    </w:p>
    <w:p w:rsidR="00B56F66" w:rsidRPr="00B56F66" w:rsidRDefault="00B56F66" w:rsidP="00B56F6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  <w:r w:rsidRPr="00B56F66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«Иноязычный коммуникативный дизайн (коммуникативное проектирование)</w:t>
      </w:r>
      <w:r w:rsidRPr="00B56F66"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  <w:t>»</w:t>
      </w:r>
    </w:p>
    <w:p w:rsidR="00B56F66" w:rsidRDefault="00B56F66" w:rsidP="00B56F6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</w:p>
    <w:p w:rsidR="00B56F66" w:rsidRPr="00B56F66" w:rsidRDefault="00B56F66" w:rsidP="00B56F6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  <w:t>1. Пояснительная записка</w:t>
      </w:r>
    </w:p>
    <w:p w:rsidR="00B56F66" w:rsidRPr="00B56F66" w:rsidRDefault="00B56F66" w:rsidP="00515A4D">
      <w:pPr>
        <w:spacing w:after="0"/>
        <w:ind w:firstLine="709"/>
        <w:jc w:val="both"/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</w:pPr>
      <w:r w:rsidRPr="00B56F66"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  <w:t xml:space="preserve">Рабочая программа учебной дисциплины «Иноязычный коммуникативный дизайн (коммуникативное проектирование)»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3++ и является составной частью Общей образовательной программы высшего образования (ООП </w:t>
      </w:r>
      <w:proofErr w:type="gramStart"/>
      <w:r w:rsidRPr="00B56F66"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  <w:t>ВО</w:t>
      </w:r>
      <w:proofErr w:type="gramEnd"/>
      <w:r w:rsidRPr="00B56F66"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B56F66" w:rsidRPr="00B56F66" w:rsidRDefault="00B56F66" w:rsidP="00515A4D">
      <w:pPr>
        <w:spacing w:after="0"/>
        <w:ind w:firstLine="709"/>
        <w:jc w:val="both"/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</w:pPr>
      <w:r w:rsidRPr="00B56F66"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  <w:t xml:space="preserve">Данная Программа рассчитана на курс обучения английскому языку общей трудоемкостью 1 зачетная (кредитная) единица: 36 </w:t>
      </w:r>
      <w:proofErr w:type="gramStart"/>
      <w:r w:rsidRPr="00B56F66"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  <w:t>академических</w:t>
      </w:r>
      <w:proofErr w:type="gramEnd"/>
      <w:r w:rsidRPr="00B56F66"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  <w:t xml:space="preserve"> часа: 32 часа контактной работы, 4 часа самостоятельной работы. </w:t>
      </w:r>
    </w:p>
    <w:p w:rsidR="00B56F66" w:rsidRPr="00B56F66" w:rsidRDefault="00B56F66" w:rsidP="00515A4D">
      <w:pPr>
        <w:spacing w:after="0"/>
        <w:ind w:firstLine="709"/>
        <w:jc w:val="both"/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</w:pPr>
      <w:r w:rsidRPr="00B56F66"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профессионального цикла (работе с иноязычными источниками, терминологией на иностранных языках).</w:t>
      </w:r>
    </w:p>
    <w:p w:rsidR="00B56F66" w:rsidRPr="00B56F66" w:rsidRDefault="00B56F66" w:rsidP="00515A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</w:pPr>
      <w:r w:rsidRPr="00B56F66"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  <w:t xml:space="preserve">Целевая группа данного курса – студенты 4 курса </w:t>
      </w:r>
      <w:proofErr w:type="spellStart"/>
      <w:r w:rsidRPr="00B56F66"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  <w:t>бакалавриата</w:t>
      </w:r>
      <w:proofErr w:type="spellEnd"/>
      <w:r w:rsidRPr="00B56F66"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  <w:t>, успешно овладевшие дисциплинами: Педагогика, Психология, Практический курс английского языка. Дисциплины, для которых данная дисциплина является предшествующей: Практический курс английского языка 5, Деловой английский язык, педагогическая практика.</w:t>
      </w:r>
    </w:p>
    <w:p w:rsidR="00B56F66" w:rsidRPr="00B56F66" w:rsidRDefault="00B56F66" w:rsidP="00B56F66">
      <w:pPr>
        <w:spacing w:after="0" w:line="259" w:lineRule="auto"/>
        <w:ind w:firstLine="709"/>
        <w:jc w:val="both"/>
        <w:rPr>
          <w:rFonts w:ascii="Times New Roman" w:eastAsia="Arial" w:hAnsi="Times New Roman" w:cstheme="minorBidi"/>
          <w:b/>
          <w:color w:val="000000"/>
          <w:sz w:val="24"/>
          <w:szCs w:val="24"/>
          <w:highlight w:val="yellow"/>
          <w:lang w:eastAsia="ru-RU"/>
        </w:rPr>
      </w:pPr>
    </w:p>
    <w:p w:rsidR="00B56F66" w:rsidRPr="007B4346" w:rsidRDefault="00B56F66" w:rsidP="00B56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" w:hAnsi="Times New Roman" w:cstheme="minorBidi"/>
          <w:b/>
          <w:color w:val="000000"/>
          <w:sz w:val="24"/>
          <w:szCs w:val="24"/>
          <w:lang w:eastAsia="ru-RU"/>
        </w:rPr>
      </w:pPr>
      <w:r w:rsidRPr="007B4346">
        <w:rPr>
          <w:rFonts w:ascii="Times New Roman" w:eastAsia="Arial" w:hAnsi="Times New Roman" w:cstheme="minorBidi"/>
          <w:b/>
          <w:color w:val="000000"/>
          <w:sz w:val="24"/>
          <w:szCs w:val="24"/>
          <w:lang w:eastAsia="ru-RU"/>
        </w:rPr>
        <w:t>2. Место в структуре модуля</w:t>
      </w:r>
    </w:p>
    <w:p w:rsidR="00B56F66" w:rsidRPr="00B56F66" w:rsidRDefault="00B56F66" w:rsidP="00B56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</w:pPr>
      <w:proofErr w:type="gramStart"/>
      <w:r w:rsidRPr="00B56F66"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  <w:t>Дисциплина «Иноязычный коммуникативный дизайн (коммуникативное проектирование» является дисциплиной по выбору модуля «К.М.11 Стилистический анализ англоязычного текста».</w:t>
      </w:r>
      <w:proofErr w:type="gramEnd"/>
    </w:p>
    <w:p w:rsidR="00B56F66" w:rsidRPr="00B56F66" w:rsidRDefault="00B56F66" w:rsidP="00B56F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highlight w:val="yellow"/>
          <w:lang w:eastAsia="ru-RU"/>
        </w:rPr>
      </w:pPr>
    </w:p>
    <w:p w:rsidR="00B56F66" w:rsidRPr="00B56F66" w:rsidRDefault="00B56F66" w:rsidP="00B56F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  <w:t>3. Цели и задачи</w:t>
      </w:r>
    </w:p>
    <w:p w:rsidR="00B56F66" w:rsidRPr="00B56F66" w:rsidRDefault="00B56F66" w:rsidP="00B56F66">
      <w:pPr>
        <w:spacing w:after="160" w:line="259" w:lineRule="auto"/>
        <w:ind w:firstLine="709"/>
        <w:jc w:val="both"/>
        <w:rPr>
          <w:rFonts w:ascii="Times New Roman" w:eastAsia="Times New Roman" w:hAnsi="Times New Roman" w:cstheme="minorBidi"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i/>
          <w:iCs/>
          <w:sz w:val="24"/>
          <w:szCs w:val="24"/>
          <w:lang w:eastAsia="ru-RU"/>
        </w:rPr>
        <w:t>Цель</w:t>
      </w:r>
      <w:r w:rsidRPr="00B56F66">
        <w:rPr>
          <w:rFonts w:ascii="Times New Roman" w:eastAsia="Times New Roman" w:hAnsi="Times New Roman" w:cstheme="minorBidi"/>
          <w:b/>
          <w:bCs/>
          <w:i/>
          <w:iCs/>
          <w:sz w:val="24"/>
          <w:szCs w:val="24"/>
          <w:lang w:eastAsia="ru-RU"/>
        </w:rPr>
        <w:t xml:space="preserve"> </w:t>
      </w:r>
      <w:r w:rsidRPr="00B56F66">
        <w:rPr>
          <w:rFonts w:ascii="Times New Roman" w:eastAsia="Times New Roman" w:hAnsi="Times New Roman" w:cstheme="minorBidi"/>
          <w:i/>
          <w:iCs/>
          <w:sz w:val="24"/>
          <w:szCs w:val="24"/>
          <w:lang w:eastAsia="ru-RU"/>
        </w:rPr>
        <w:t>дисциплины</w:t>
      </w:r>
      <w:r w:rsidRPr="00B56F66">
        <w:rPr>
          <w:rFonts w:ascii="Times New Roman" w:eastAsia="Times New Roman" w:hAnsi="Times New Roman" w:cstheme="minorBidi"/>
          <w:sz w:val="24"/>
          <w:szCs w:val="24"/>
          <w:lang w:eastAsia="ru-RU"/>
        </w:rPr>
        <w:t>:</w:t>
      </w:r>
    </w:p>
    <w:p w:rsidR="00B56F66" w:rsidRPr="00B56F66" w:rsidRDefault="00B56F66" w:rsidP="00B56F66">
      <w:pPr>
        <w:spacing w:after="160" w:line="259" w:lineRule="auto"/>
        <w:ind w:firstLine="709"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B56F66">
        <w:rPr>
          <w:rFonts w:ascii="Times New Roman" w:eastAsia="Times New Roman" w:hAnsi="Times New Roman" w:cstheme="minorBidi"/>
          <w:spacing w:val="3"/>
          <w:sz w:val="24"/>
          <w:szCs w:val="24"/>
          <w:lang w:eastAsia="ru-RU"/>
        </w:rPr>
        <w:t xml:space="preserve"> </w:t>
      </w:r>
      <w:proofErr w:type="gramStart"/>
      <w:r w:rsidRPr="00B56F66">
        <w:rPr>
          <w:rFonts w:ascii="Times New Roman" w:eastAsiaTheme="minorHAnsi" w:hAnsi="Times New Roman" w:cstheme="minorBidi"/>
          <w:sz w:val="24"/>
          <w:szCs w:val="24"/>
        </w:rPr>
        <w:t>Дисциплина «К.М.13.ДВ.01.02</w:t>
      </w:r>
      <w:r w:rsidRPr="00B56F66">
        <w:rPr>
          <w:rFonts w:ascii="Times New Roman" w:eastAsiaTheme="minorHAnsi" w:hAnsi="Times New Roman" w:cstheme="minorBidi"/>
          <w:sz w:val="24"/>
          <w:szCs w:val="24"/>
          <w:highlight w:val="white"/>
        </w:rPr>
        <w:t xml:space="preserve"> </w:t>
      </w:r>
      <w:r w:rsidRPr="00B56F66">
        <w:rPr>
          <w:rFonts w:ascii="Times New Roman" w:eastAsiaTheme="minorHAnsi" w:hAnsi="Times New Roman" w:cstheme="minorBidi"/>
          <w:sz w:val="24"/>
          <w:szCs w:val="24"/>
        </w:rPr>
        <w:t>Иноязычный коммуникативный дизайн (коммуникативное проектирование</w:t>
      </w:r>
      <w:r w:rsidRPr="00B56F66">
        <w:rPr>
          <w:rFonts w:ascii="Times New Roman" w:eastAsiaTheme="minorHAnsi" w:hAnsi="Times New Roman" w:cstheme="minorBidi"/>
          <w:sz w:val="24"/>
          <w:szCs w:val="24"/>
          <w:highlight w:val="white"/>
        </w:rPr>
        <w:t>»</w:t>
      </w:r>
      <w:r w:rsidRPr="00B56F66">
        <w:rPr>
          <w:rFonts w:ascii="Times New Roman" w:eastAsiaTheme="minorHAnsi" w:hAnsi="Times New Roman" w:cstheme="minorBidi"/>
          <w:color w:val="0000FF"/>
          <w:sz w:val="24"/>
          <w:szCs w:val="24"/>
          <w:highlight w:val="white"/>
        </w:rPr>
        <w:t xml:space="preserve"> </w:t>
      </w:r>
      <w:r w:rsidRPr="00B56F66">
        <w:rPr>
          <w:rFonts w:ascii="Times New Roman" w:eastAsiaTheme="minorHAnsi" w:hAnsi="Times New Roman" w:cstheme="minorBidi"/>
          <w:sz w:val="24"/>
          <w:szCs w:val="24"/>
          <w:highlight w:val="white"/>
        </w:rPr>
        <w:t xml:space="preserve">ставит своей </w:t>
      </w:r>
      <w:r w:rsidRPr="00B56F66">
        <w:rPr>
          <w:rFonts w:ascii="Times New Roman" w:eastAsiaTheme="minorHAnsi" w:hAnsi="Times New Roman" w:cstheme="minorBidi"/>
          <w:b/>
          <w:sz w:val="24"/>
          <w:szCs w:val="24"/>
          <w:highlight w:val="white"/>
        </w:rPr>
        <w:t>целью</w:t>
      </w:r>
      <w:r w:rsidRPr="00B56F66">
        <w:rPr>
          <w:rFonts w:ascii="Times New Roman" w:eastAsiaTheme="minorHAnsi" w:hAnsi="Times New Roman" w:cstheme="minorBidi"/>
          <w:sz w:val="24"/>
          <w:szCs w:val="24"/>
          <w:highlight w:val="white"/>
        </w:rPr>
        <w:t xml:space="preserve"> </w:t>
      </w:r>
      <w:r w:rsidRPr="00B56F66">
        <w:rPr>
          <w:rFonts w:ascii="Times New Roman" w:eastAsiaTheme="minorHAnsi" w:hAnsi="Times New Roman" w:cstheme="minorBidi"/>
          <w:sz w:val="24"/>
          <w:szCs w:val="24"/>
        </w:rPr>
        <w:t>развитие профессиональной компетенции преподавателя в сфере обучения иностранным языкам.</w:t>
      </w:r>
      <w:proofErr w:type="gramEnd"/>
    </w:p>
    <w:p w:rsidR="00B56F66" w:rsidRPr="00B56F66" w:rsidRDefault="00B56F66" w:rsidP="00B56F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theme="minorBidi"/>
          <w:i/>
          <w:i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i/>
          <w:iCs/>
          <w:sz w:val="24"/>
          <w:szCs w:val="24"/>
          <w:lang w:eastAsia="ru-RU"/>
        </w:rPr>
        <w:t>Задачи дисциплины:</w:t>
      </w:r>
    </w:p>
    <w:p w:rsidR="00B56F66" w:rsidRPr="00B56F66" w:rsidRDefault="00B56F66" w:rsidP="00B56F66">
      <w:pPr>
        <w:spacing w:after="0" w:line="259" w:lineRule="auto"/>
        <w:ind w:firstLine="709"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B56F66">
        <w:rPr>
          <w:rFonts w:ascii="Times New Roman" w:eastAsiaTheme="minorHAnsi" w:hAnsi="Times New Roman" w:cstheme="minorBidi"/>
          <w:sz w:val="24"/>
          <w:szCs w:val="24"/>
          <w:highlight w:val="white"/>
        </w:rPr>
        <w:t xml:space="preserve">Для достижения поставленной цели необходимо решить следующие </w:t>
      </w:r>
      <w:r w:rsidRPr="00B56F66">
        <w:rPr>
          <w:rFonts w:ascii="Times New Roman" w:eastAsiaTheme="minorHAnsi" w:hAnsi="Times New Roman" w:cstheme="minorBidi"/>
          <w:b/>
          <w:sz w:val="24"/>
          <w:szCs w:val="24"/>
          <w:highlight w:val="white"/>
        </w:rPr>
        <w:t>задачи</w:t>
      </w:r>
      <w:r w:rsidRPr="00B56F66">
        <w:rPr>
          <w:rFonts w:ascii="Times New Roman" w:eastAsiaTheme="minorHAnsi" w:hAnsi="Times New Roman" w:cstheme="minorBidi"/>
          <w:sz w:val="24"/>
          <w:szCs w:val="24"/>
          <w:highlight w:val="white"/>
        </w:rPr>
        <w:t>:</w:t>
      </w:r>
    </w:p>
    <w:p w:rsidR="00B56F66" w:rsidRPr="00B56F66" w:rsidRDefault="00B56F66" w:rsidP="00B56F66">
      <w:pPr>
        <w:numPr>
          <w:ilvl w:val="0"/>
          <w:numId w:val="15"/>
        </w:numPr>
        <w:spacing w:after="0" w:line="240" w:lineRule="auto"/>
        <w:ind w:left="0" w:firstLine="709"/>
        <w:contextualSpacing/>
        <w:jc w:val="both"/>
        <w:rPr>
          <w:rFonts w:ascii="Times New Roman" w:eastAsiaTheme="minorHAnsi" w:hAnsi="Times New Roman" w:cstheme="minorBidi"/>
          <w:sz w:val="24"/>
          <w:szCs w:val="24"/>
          <w:highlight w:val="white"/>
        </w:rPr>
      </w:pPr>
      <w:r w:rsidRPr="00B56F66">
        <w:rPr>
          <w:rFonts w:ascii="Times New Roman" w:eastAsiaTheme="minorHAnsi" w:hAnsi="Times New Roman" w:cstheme="minorBidi"/>
          <w:sz w:val="24"/>
          <w:szCs w:val="24"/>
          <w:highlight w:val="white"/>
        </w:rPr>
        <w:t xml:space="preserve">Проанализировать феномен «успешная коммуникация» и выделить основные составляющие элементы данного конструкта, работа над развитием которых будет проводиться в рамках дисциплины </w:t>
      </w:r>
      <w:r w:rsidRPr="00B56F66">
        <w:rPr>
          <w:rFonts w:ascii="Times New Roman" w:eastAsiaTheme="minorHAnsi" w:hAnsi="Times New Roman" w:cstheme="minorBidi"/>
          <w:sz w:val="24"/>
          <w:szCs w:val="24"/>
        </w:rPr>
        <w:t>«Иноязычный коммуникативный дизайн («коммуникативное проектирование</w:t>
      </w:r>
      <w:r w:rsidRPr="00B56F66">
        <w:rPr>
          <w:rFonts w:ascii="Times New Roman" w:eastAsiaTheme="minorHAnsi" w:hAnsi="Times New Roman" w:cstheme="minorBidi"/>
          <w:sz w:val="24"/>
          <w:szCs w:val="24"/>
          <w:highlight w:val="white"/>
        </w:rPr>
        <w:t xml:space="preserve">»); </w:t>
      </w:r>
    </w:p>
    <w:p w:rsidR="00B56F66" w:rsidRPr="00B56F66" w:rsidRDefault="00B56F66" w:rsidP="00B56F66">
      <w:pPr>
        <w:numPr>
          <w:ilvl w:val="0"/>
          <w:numId w:val="15"/>
        </w:numPr>
        <w:spacing w:after="0" w:line="240" w:lineRule="auto"/>
        <w:ind w:left="0" w:firstLine="709"/>
        <w:contextualSpacing/>
        <w:jc w:val="both"/>
        <w:rPr>
          <w:rFonts w:ascii="Times New Roman" w:eastAsiaTheme="minorHAnsi" w:hAnsi="Times New Roman" w:cstheme="minorBidi"/>
          <w:sz w:val="24"/>
          <w:szCs w:val="24"/>
          <w:highlight w:val="white"/>
        </w:rPr>
      </w:pPr>
      <w:r w:rsidRPr="00B56F66">
        <w:rPr>
          <w:rFonts w:ascii="Times New Roman" w:eastAsiaTheme="minorHAnsi" w:hAnsi="Times New Roman" w:cstheme="minorBidi"/>
          <w:sz w:val="24"/>
          <w:szCs w:val="24"/>
          <w:highlight w:val="white"/>
        </w:rPr>
        <w:t>Изучить особенности иноязычного коммуникативного дизайна в части его основных компонентов и научиться совершенствовать их;</w:t>
      </w:r>
    </w:p>
    <w:p w:rsidR="00B56F66" w:rsidRPr="00B56F66" w:rsidRDefault="00B56F66" w:rsidP="00B56F66">
      <w:pPr>
        <w:numPr>
          <w:ilvl w:val="0"/>
          <w:numId w:val="15"/>
        </w:numPr>
        <w:spacing w:after="0" w:line="240" w:lineRule="auto"/>
        <w:ind w:left="0" w:firstLine="709"/>
        <w:contextualSpacing/>
        <w:jc w:val="both"/>
        <w:rPr>
          <w:rFonts w:ascii="Times New Roman" w:eastAsiaTheme="minorHAnsi" w:hAnsi="Times New Roman" w:cstheme="minorBidi"/>
          <w:sz w:val="24"/>
          <w:szCs w:val="24"/>
          <w:highlight w:val="white"/>
        </w:rPr>
      </w:pPr>
      <w:r w:rsidRPr="00B56F66">
        <w:rPr>
          <w:rFonts w:ascii="Times New Roman" w:eastAsiaTheme="minorHAnsi" w:hAnsi="Times New Roman" w:cstheme="minorBidi"/>
          <w:sz w:val="24"/>
          <w:szCs w:val="24"/>
          <w:highlight w:val="white"/>
        </w:rPr>
        <w:t xml:space="preserve"> Освоить технологии и упражнения по совершенствованию иноязычного коммуникативного дизайна для самообразования и профессиональной деятельности.</w:t>
      </w:r>
    </w:p>
    <w:p w:rsidR="00B56F66" w:rsidRPr="00B56F66" w:rsidRDefault="00B56F66" w:rsidP="00B56F66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</w:p>
    <w:p w:rsidR="00B56F66" w:rsidRDefault="00B56F66" w:rsidP="00B56F66">
      <w:pPr>
        <w:widowControl w:val="0"/>
        <w:numPr>
          <w:ilvl w:val="0"/>
          <w:numId w:val="16"/>
        </w:numPr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  <w:t xml:space="preserve"> Образовательные результаты </w:t>
      </w:r>
    </w:p>
    <w:p w:rsidR="006F54B6" w:rsidRPr="006F54B6" w:rsidRDefault="006F54B6" w:rsidP="006F54B6">
      <w:pPr>
        <w:shd w:val="clear" w:color="auto" w:fill="FFFFFF"/>
        <w:tabs>
          <w:tab w:val="left" w:pos="1123"/>
        </w:tabs>
        <w:spacing w:after="0"/>
        <w:ind w:left="360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F54B6">
        <w:rPr>
          <w:rFonts w:ascii="Times New Roman" w:eastAsia="Times New Roman" w:hAnsi="Times New Roman"/>
          <w:sz w:val="24"/>
          <w:szCs w:val="24"/>
          <w:lang w:eastAsia="ru-RU"/>
        </w:rPr>
        <w:t xml:space="preserve">УК-1 Способен осуществлять поиск, критический анализ и синтез информации, применять системный подход для решения поставленных задач;  </w:t>
      </w:r>
    </w:p>
    <w:p w:rsidR="006F54B6" w:rsidRPr="00B56F66" w:rsidRDefault="006F54B6" w:rsidP="006F54B6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 w:line="240" w:lineRule="auto"/>
        <w:ind w:left="360"/>
        <w:contextualSpacing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2"/>
        <w:gridCol w:w="2135"/>
        <w:gridCol w:w="1419"/>
        <w:gridCol w:w="2405"/>
        <w:gridCol w:w="1560"/>
        <w:gridCol w:w="1383"/>
      </w:tblGrid>
      <w:tr w:rsidR="00B56F66" w:rsidRPr="00B56F66" w:rsidTr="00B56F66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F66" w:rsidRPr="00B56F66" w:rsidRDefault="00B56F66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HAnsi" w:eastAsia="Times New Roman" w:hAnsiTheme="minorHAnsi" w:cs="Calibri"/>
                <w:lang w:eastAsia="ru-RU"/>
              </w:rPr>
            </w:pPr>
            <w:r w:rsidRPr="00B56F66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0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F66" w:rsidRPr="00B56F66" w:rsidRDefault="00B56F66" w:rsidP="00B56F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HAnsi" w:eastAsia="Times New Roman" w:hAnsiTheme="minorHAnsi" w:cs="Calibri"/>
                <w:lang w:eastAsia="ru-RU"/>
              </w:rPr>
            </w:pPr>
            <w:r w:rsidRPr="00B56F66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F66" w:rsidRPr="00B56F66" w:rsidRDefault="00B56F66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B56F66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F66" w:rsidRPr="00B56F66" w:rsidRDefault="00B56F66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HAnsi" w:eastAsia="Times New Roman" w:hAnsiTheme="minorHAnsi" w:cs="Calibri"/>
                <w:lang w:eastAsia="ru-RU"/>
              </w:rPr>
            </w:pPr>
            <w:r w:rsidRPr="00B56F66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F66" w:rsidRPr="00B56F66" w:rsidRDefault="00B56F66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B56F66">
              <w:rPr>
                <w:rFonts w:ascii="Times New Roman CYR" w:eastAsia="Times New Roman" w:hAnsi="Times New Roman CYR" w:cs="Times New Roman CYR"/>
                <w:lang w:eastAsia="ru-RU"/>
              </w:rPr>
              <w:t>Код ИДК</w:t>
            </w: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F66" w:rsidRPr="00B56F66" w:rsidRDefault="00B56F66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HAnsi" w:eastAsia="Times New Roman" w:hAnsiTheme="minorHAnsi" w:cs="Calibri"/>
                <w:lang w:eastAsia="ru-RU"/>
              </w:rPr>
            </w:pPr>
            <w:r w:rsidRPr="00B56F66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56F66" w:rsidRPr="00B56F66" w:rsidTr="00B56F66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6F66" w:rsidRPr="00B56F66" w:rsidRDefault="00B56F66" w:rsidP="00B5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theme="minorBidi"/>
                <w:lang w:eastAsia="ru-RU"/>
              </w:rPr>
            </w:pPr>
            <w:r w:rsidRPr="00B56F66">
              <w:rPr>
                <w:rFonts w:ascii="Times New Roman" w:eastAsia="Times New Roman" w:hAnsi="Times New Roman" w:cstheme="minorBidi"/>
                <w:lang w:eastAsia="ru-RU"/>
              </w:rPr>
              <w:t>ОР 1</w:t>
            </w:r>
          </w:p>
        </w:tc>
        <w:tc>
          <w:tcPr>
            <w:tcW w:w="20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6F66" w:rsidRPr="00B56F66" w:rsidRDefault="00B56F66" w:rsidP="00B56F66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theme="minorBidi"/>
                <w:lang w:eastAsia="ru-RU"/>
              </w:rPr>
            </w:pPr>
            <w:r w:rsidRPr="00B56F66"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  <w:t>Демонстрирует умение извлекать и классифицировать  информацию из СМИ и худ</w:t>
            </w:r>
            <w:proofErr w:type="gramStart"/>
            <w:r w:rsidRPr="00B56F66"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  <w:t>.</w:t>
            </w:r>
            <w:proofErr w:type="gramEnd"/>
            <w:r w:rsidRPr="00B56F66"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B56F66"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  <w:t>т</w:t>
            </w:r>
            <w:proofErr w:type="gramEnd"/>
            <w:r w:rsidRPr="00B56F66"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  <w:t>екстов, формулировать свою точку зрения на иностранном языке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F66" w:rsidRPr="00B56F66" w:rsidRDefault="00B56F66" w:rsidP="00B5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theme="minorBidi"/>
                <w:lang w:eastAsia="ru-RU"/>
              </w:rPr>
            </w:pPr>
            <w:r w:rsidRPr="00B56F66">
              <w:rPr>
                <w:rFonts w:ascii="Times New Roman" w:eastAsia="Times New Roman" w:hAnsi="Times New Roman" w:cstheme="minorBidi"/>
                <w:lang w:eastAsia="ru-RU"/>
              </w:rPr>
              <w:t>ОР.1-3-1</w:t>
            </w:r>
          </w:p>
        </w:tc>
        <w:tc>
          <w:tcPr>
            <w:tcW w:w="2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6F66" w:rsidRPr="00B56F66" w:rsidRDefault="00B56F66" w:rsidP="00B56F66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eastAsia="ru-RU"/>
              </w:rPr>
            </w:pPr>
            <w:r w:rsidRPr="00B56F66">
              <w:rPr>
                <w:rFonts w:ascii="Times New Roman" w:eastAsia="Times New Roman" w:hAnsi="Times New Roman" w:cs="Arial"/>
                <w:lang w:eastAsia="ru-RU"/>
              </w:rPr>
              <w:t>Умеет организовать свою иноязычную речь согласно принципам иноязычного коммуникативного дизайна с учетом развития всех его составных компонентов – лингвистического, поведенческого, коммуникативно-</w:t>
            </w:r>
            <w:proofErr w:type="spellStart"/>
            <w:r w:rsidRPr="00B56F66">
              <w:rPr>
                <w:rFonts w:ascii="Times New Roman" w:eastAsia="Times New Roman" w:hAnsi="Times New Roman" w:cs="Arial"/>
                <w:lang w:eastAsia="ru-RU"/>
              </w:rPr>
              <w:t>деятельностного</w:t>
            </w:r>
            <w:proofErr w:type="spellEnd"/>
            <w:r w:rsidRPr="00B56F66">
              <w:rPr>
                <w:rFonts w:ascii="Times New Roman" w:eastAsia="Times New Roman" w:hAnsi="Times New Roman" w:cs="Arial"/>
                <w:lang w:eastAsia="ru-RU"/>
              </w:rPr>
              <w:t xml:space="preserve">, социального; владеет системой технологий и упражнений для обучения и самообучения эффективной иноязычной речи;  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F66" w:rsidRPr="00B56F66" w:rsidRDefault="00B56F66" w:rsidP="00B56F6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</w:pPr>
            <w:r w:rsidRPr="00B56F66"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  <w:t>УК 1.2</w:t>
            </w:r>
          </w:p>
          <w:p w:rsidR="00B56F66" w:rsidRPr="00B56F66" w:rsidRDefault="00B56F66" w:rsidP="00B56F6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theme="minorBidi"/>
                <w:lang w:eastAsia="ru-RU"/>
              </w:rPr>
            </w:pP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F66" w:rsidRPr="00B56F66" w:rsidRDefault="00B56F66" w:rsidP="00B56F66">
            <w:pPr>
              <w:spacing w:after="0" w:line="240" w:lineRule="auto"/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</w:pPr>
            <w:r w:rsidRPr="00B56F66"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  <w:t xml:space="preserve">Тест </w:t>
            </w:r>
          </w:p>
          <w:p w:rsidR="00B56F66" w:rsidRPr="00B56F66" w:rsidRDefault="00B56F66" w:rsidP="00B56F66">
            <w:pPr>
              <w:spacing w:after="0" w:line="240" w:lineRule="auto"/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</w:pPr>
            <w:r w:rsidRPr="00B56F66"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  <w:t>Творческое задание</w:t>
            </w:r>
          </w:p>
          <w:p w:rsidR="00B56F66" w:rsidRPr="00B56F66" w:rsidRDefault="00B56F66" w:rsidP="00B56F66">
            <w:pPr>
              <w:spacing w:after="0" w:line="240" w:lineRule="auto"/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</w:pPr>
          </w:p>
        </w:tc>
      </w:tr>
    </w:tbl>
    <w:p w:rsidR="00B56F66" w:rsidRPr="00B56F66" w:rsidRDefault="00B56F66" w:rsidP="00B56F66">
      <w:pPr>
        <w:shd w:val="clear" w:color="auto" w:fill="FFFFFF"/>
        <w:tabs>
          <w:tab w:val="left" w:pos="1123"/>
        </w:tabs>
        <w:spacing w:after="0" w:line="360" w:lineRule="auto"/>
        <w:jc w:val="both"/>
        <w:rPr>
          <w:rFonts w:asciiTheme="minorHAnsi" w:eastAsia="Times New Roman" w:hAnsiTheme="minorHAnsi" w:cstheme="minorBidi"/>
          <w:b/>
          <w:szCs w:val="24"/>
          <w:lang w:eastAsia="ru-RU"/>
        </w:rPr>
      </w:pPr>
    </w:p>
    <w:p w:rsidR="00B56F66" w:rsidRPr="00B56F66" w:rsidRDefault="00B56F66" w:rsidP="00B56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</w:p>
    <w:p w:rsidR="00B56F66" w:rsidRPr="00B56F66" w:rsidRDefault="00B56F66" w:rsidP="00B56F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  <w:t xml:space="preserve">5. </w:t>
      </w:r>
      <w:r w:rsidRPr="00B56F66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56F66" w:rsidRPr="00B56F66" w:rsidRDefault="00B56F66" w:rsidP="00B56F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i/>
          <w:sz w:val="24"/>
          <w:szCs w:val="24"/>
          <w:lang w:eastAsia="ru-RU"/>
        </w:rPr>
        <w:t xml:space="preserve">5.1. </w:t>
      </w:r>
      <w:r w:rsidRPr="00B56F66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9780" w:type="dxa"/>
        <w:tblInd w:w="1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27"/>
        <w:gridCol w:w="992"/>
        <w:gridCol w:w="1559"/>
        <w:gridCol w:w="1134"/>
        <w:gridCol w:w="1134"/>
        <w:gridCol w:w="1134"/>
      </w:tblGrid>
      <w:tr w:rsidR="00A956E7" w:rsidTr="00A956E7">
        <w:tc>
          <w:tcPr>
            <w:tcW w:w="38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i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6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i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i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i/>
                <w:color w:val="000000"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A956E7" w:rsidTr="00A956E7">
        <w:tc>
          <w:tcPr>
            <w:tcW w:w="38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56E7" w:rsidRDefault="00A956E7">
            <w:pPr>
              <w:spacing w:after="0" w:line="240" w:lineRule="auto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i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Arial" w:hAnsi="Times New Roman" w:cstheme="minorBidi"/>
                <w:i/>
                <w:color w:val="000000"/>
                <w:sz w:val="24"/>
                <w:szCs w:val="24"/>
                <w:highlight w:val="white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Arial" w:hAnsi="Times New Roman" w:cstheme="minorBidi"/>
                <w:i/>
                <w:color w:val="000000"/>
                <w:sz w:val="24"/>
                <w:szCs w:val="24"/>
                <w:highlight w:val="white"/>
                <w:lang w:eastAsia="ru-RU"/>
              </w:rPr>
              <w:t xml:space="preserve"> СР (в </w:t>
            </w:r>
            <w:proofErr w:type="spellStart"/>
            <w:r>
              <w:rPr>
                <w:rFonts w:ascii="Times New Roman" w:eastAsia="Arial" w:hAnsi="Times New Roman" w:cstheme="minorBidi"/>
                <w:i/>
                <w:color w:val="000000"/>
                <w:sz w:val="24"/>
                <w:szCs w:val="24"/>
                <w:highlight w:val="white"/>
                <w:lang w:eastAsia="ru-RU"/>
              </w:rPr>
              <w:t>т.ч</w:t>
            </w:r>
            <w:proofErr w:type="spellEnd"/>
            <w:r>
              <w:rPr>
                <w:rFonts w:ascii="Times New Roman" w:eastAsia="Arial" w:hAnsi="Times New Roman" w:cstheme="minorBidi"/>
                <w:i/>
                <w:color w:val="000000"/>
                <w:sz w:val="24"/>
                <w:szCs w:val="24"/>
                <w:highlight w:val="white"/>
                <w:lang w:eastAsia="ru-RU"/>
              </w:rPr>
              <w:t>. в ЭИОС)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56E7" w:rsidRDefault="00A956E7">
            <w:pPr>
              <w:spacing w:after="0" w:line="240" w:lineRule="auto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56E7" w:rsidRDefault="00A956E7">
            <w:pPr>
              <w:spacing w:after="0" w:line="240" w:lineRule="auto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</w:tr>
      <w:tr w:rsidR="00A956E7" w:rsidTr="00A956E7">
        <w:tc>
          <w:tcPr>
            <w:tcW w:w="38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56E7" w:rsidRDefault="00A956E7">
            <w:pPr>
              <w:spacing w:after="0" w:line="240" w:lineRule="auto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i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i/>
                <w:color w:val="000000"/>
                <w:sz w:val="24"/>
                <w:szCs w:val="24"/>
                <w:lang w:eastAsia="ru-RU"/>
              </w:rPr>
              <w:t>Семинары/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56E7" w:rsidRDefault="00A956E7">
            <w:pPr>
              <w:spacing w:after="0" w:line="240" w:lineRule="auto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56E7" w:rsidRDefault="00A956E7">
            <w:pPr>
              <w:spacing w:after="0" w:line="240" w:lineRule="auto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956E7" w:rsidRDefault="00A956E7">
            <w:pPr>
              <w:spacing w:after="0" w:line="240" w:lineRule="auto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</w:tr>
      <w:tr w:rsidR="00A956E7" w:rsidTr="00A956E7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widowControl w:val="0"/>
              <w:spacing w:after="0" w:line="256" w:lineRule="auto"/>
              <w:jc w:val="both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Раздел 1.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A956E7" w:rsidTr="00A956E7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 w:cstheme="minorBidi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Тема.</w:t>
            </w:r>
            <w:r>
              <w:rPr>
                <w:rFonts w:ascii="Times New Roman" w:eastAsia="Arial" w:hAnsi="Times New Roman" w:cstheme="minorBidi"/>
                <w:color w:val="111314"/>
                <w:sz w:val="24"/>
                <w:szCs w:val="24"/>
                <w:lang w:eastAsia="ru-RU"/>
              </w:rPr>
              <w:t xml:space="preserve"> Цели и задачи дисциплины </w:t>
            </w: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«Иноязычный коммуникативный дизайн (коммуникативное проектирование)</w:t>
            </w:r>
            <w:r>
              <w:rPr>
                <w:rFonts w:ascii="Times New Roman" w:eastAsia="Times New Roman" w:hAnsi="Times New Roman" w:cstheme="minorBidi"/>
                <w:bCs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A956E7" w:rsidTr="00A956E7"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widowControl w:val="0"/>
              <w:spacing w:after="0" w:line="256" w:lineRule="auto"/>
              <w:jc w:val="both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Раздел 2.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A956E7" w:rsidTr="00A956E7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widowControl w:val="0"/>
              <w:spacing w:after="0" w:line="256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 xml:space="preserve">Тема. Иноязычная </w:t>
            </w: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lastRenderedPageBreak/>
              <w:t>коммуникативная успешность как основа иноязычного коммуникативного дизайна. Иноязычная коммуникативная успешность как феномен в обществе и сознании человека. Структура иноязычной коммуникативной успешности и характеристика ее компонентов.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A956E7" w:rsidTr="00A956E7">
        <w:trPr>
          <w:trHeight w:val="279"/>
        </w:trPr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15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lastRenderedPageBreak/>
              <w:t>Раздел 3.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A956E7" w:rsidTr="00A956E7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15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Тема.</w:t>
            </w:r>
            <w:r>
              <w:rPr>
                <w:rFonts w:ascii="Times New Roman" w:eastAsia="Arial" w:hAnsi="Times New Roman" w:cstheme="minorBidi"/>
                <w:color w:val="111314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 xml:space="preserve">Положения коммуникативного метод обучения иностранному языку и </w:t>
            </w:r>
            <w:proofErr w:type="spellStart"/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компетентностного</w:t>
            </w:r>
            <w:proofErr w:type="spellEnd"/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 xml:space="preserve"> подхода как основа для формирования иноязычного коммуникативного дизайна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A956E7" w:rsidTr="00A956E7">
        <w:trPr>
          <w:trHeight w:val="349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15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Раздел 4.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A956E7" w:rsidTr="00A956E7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15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Тема.</w:t>
            </w:r>
            <w:r>
              <w:rPr>
                <w:rFonts w:ascii="Times New Roman" w:eastAsia="Arial" w:hAnsi="Times New Roman" w:cstheme="minorBidi"/>
                <w:color w:val="111314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 xml:space="preserve">Принципы организации иноязычного коммуникативного дизайна. Способы создания ситуации успеха и усиления мотивации на уроках иностранного языка.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A956E7" w:rsidTr="00A956E7">
        <w:trPr>
          <w:trHeight w:val="301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 xml:space="preserve"> Раздел 5</w:t>
            </w: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firstLine="700"/>
              <w:jc w:val="right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 xml:space="preserve"> 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ind w:right="-60" w:firstLine="700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</w:p>
          <w:p w:rsidR="00A956E7" w:rsidRDefault="00A956E7">
            <w:pPr>
              <w:spacing w:after="0" w:line="240" w:lineRule="auto"/>
              <w:ind w:right="-60" w:firstLine="700"/>
              <w:jc w:val="both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</w:p>
          <w:p w:rsidR="00A956E7" w:rsidRDefault="00A956E7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A956E7" w:rsidTr="00A956E7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Тема. Лингвистические основы иноязычного коммуникативного дизайна: практический аспект и аспект профессиональной сферы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A956E7" w:rsidTr="00A956E7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 xml:space="preserve"> Раздел 6.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A956E7" w:rsidTr="00A956E7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Тема. Поведенческие аспекты иноязычного коммуникативного дизайна: личностный аспект, аспект стрессоустойчивости и положительного воздействия на собеседника.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A956E7" w:rsidTr="00A956E7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 xml:space="preserve"> Раздел 7.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A956E7" w:rsidTr="00A956E7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Тема. Коммуникативно-</w:t>
            </w:r>
            <w:proofErr w:type="spellStart"/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деятельностные</w:t>
            </w:r>
            <w:proofErr w:type="spellEnd"/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 xml:space="preserve"> основы иноязычного коммуникативного </w:t>
            </w: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lastRenderedPageBreak/>
              <w:t xml:space="preserve">дизайна: </w:t>
            </w:r>
            <w:proofErr w:type="gramStart"/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стратегический</w:t>
            </w:r>
            <w:proofErr w:type="gramEnd"/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 xml:space="preserve"> и процессуальные аспекты.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5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>
              <w:rPr>
                <w:rFonts w:ascii="Arial" w:eastAsia="Arial" w:hAnsi="Arial" w:cs="Arial"/>
                <w:color w:val="000000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A956E7" w:rsidTr="00A956E7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lastRenderedPageBreak/>
              <w:t>Раздел 8.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Pr="000D1ACC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 w:rsidRPr="000D1ACC"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A956E7" w:rsidTr="00A956E7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 xml:space="preserve">Тема. Социальные основы иноязычного  коммуникативного дизайна: </w:t>
            </w:r>
            <w:proofErr w:type="gramStart"/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кросс-культурный</w:t>
            </w:r>
            <w:proofErr w:type="gramEnd"/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 xml:space="preserve"> и </w:t>
            </w:r>
            <w:proofErr w:type="spellStart"/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толерантностный</w:t>
            </w:r>
            <w:proofErr w:type="spellEnd"/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 xml:space="preserve"> аспекты.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5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>
              <w:rPr>
                <w:rFonts w:ascii="Arial" w:eastAsia="Arial" w:hAnsi="Arial" w:cs="Arial"/>
                <w:color w:val="000000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A956E7" w:rsidTr="00A956E7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GB"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val="en-GB" w:eastAsia="ru-RU"/>
              </w:rPr>
              <w:t xml:space="preserve"> 9.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Pr="000D1ACC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 w:rsidRPr="000D1ACC"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A956E7" w:rsidTr="00A956E7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Тема. Технологии формирования иноязычных умений в рамках иноязычного коммуникативного дизайна: дискуссия, парламентские дебаты, деловая игра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5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>
              <w:rPr>
                <w:rFonts w:ascii="Arial" w:eastAsia="Arial" w:hAnsi="Arial" w:cs="Arial"/>
                <w:color w:val="000000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A956E7" w:rsidTr="00A956E7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GB"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val="en-GB" w:eastAsia="ru-RU"/>
              </w:rPr>
              <w:t xml:space="preserve"> 10.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Pr="000D1ACC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 w:rsidRPr="000D1ACC"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A956E7" w:rsidTr="00A956E7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 xml:space="preserve">Тема. Технологии формирования иноязычных умений в рамках иноязычного коммуникативного дизайна: </w:t>
            </w:r>
            <w:proofErr w:type="spellStart"/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сторителлинг</w:t>
            </w:r>
            <w:proofErr w:type="spellEnd"/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, направляющие вопросы, словесные импровизации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5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>
              <w:rPr>
                <w:rFonts w:ascii="Arial" w:eastAsia="Arial" w:hAnsi="Arial" w:cs="Arial"/>
                <w:color w:val="000000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A956E7" w:rsidTr="00A956E7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Раздел 11.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Pr="000D1ACC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 w:rsidRPr="000D1ACC"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A956E7" w:rsidTr="00A956E7">
        <w:trPr>
          <w:trHeight w:val="46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Тема. Виды упражнений на формирования навыков успешного общения (приемы эффективного  слушания, работы с различными  типами собеседников, формирование стрессоустойчивости, инициативного речевого поведения, способы произведения хорошего впечатления на собеседника и т.д.)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5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>
              <w:rPr>
                <w:rFonts w:ascii="Arial" w:eastAsia="Arial" w:hAnsi="Arial" w:cs="Arial"/>
                <w:color w:val="000000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A956E7" w:rsidTr="00A956E7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 xml:space="preserve">Раздел 12.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A956E7" w:rsidTr="00A956E7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Тема.</w:t>
            </w:r>
            <w:r>
              <w:rPr>
                <w:rFonts w:ascii="Times New Roman" w:eastAsia="Arial" w:hAnsi="Times New Roman" w:cstheme="minorBidi"/>
                <w:color w:val="111314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Практика в выполнении технологий и упражнений на формирование навыков иноязычного коммуникативного дизайна.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5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>
              <w:rPr>
                <w:rFonts w:ascii="Arial" w:eastAsia="Arial" w:hAnsi="Arial" w:cs="Arial"/>
                <w:color w:val="000000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A956E7" w:rsidTr="00A956E7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56" w:lineRule="auto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highlight w:val="yellow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</w:tr>
      <w:tr w:rsidR="00A956E7" w:rsidTr="00A956E7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56" w:lineRule="auto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956E7" w:rsidRDefault="00A956E7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36</w:t>
            </w:r>
          </w:p>
        </w:tc>
      </w:tr>
    </w:tbl>
    <w:p w:rsidR="00B56F66" w:rsidRPr="00B56F66" w:rsidRDefault="00B56F66" w:rsidP="00B56F66">
      <w:pPr>
        <w:spacing w:after="0" w:line="259" w:lineRule="auto"/>
        <w:rPr>
          <w:rFonts w:ascii="Arial" w:eastAsia="Arial" w:hAnsi="Arial" w:cs="Arial"/>
          <w:color w:val="000000"/>
          <w:lang w:eastAsia="ru-RU"/>
        </w:rPr>
      </w:pPr>
    </w:p>
    <w:p w:rsidR="00B56F66" w:rsidRPr="00B56F66" w:rsidRDefault="00B56F66" w:rsidP="00B56F66">
      <w:pPr>
        <w:spacing w:after="0" w:line="259" w:lineRule="auto"/>
        <w:ind w:firstLine="700"/>
        <w:jc w:val="both"/>
        <w:rPr>
          <w:rFonts w:ascii="Times New Roman" w:eastAsia="Arial" w:hAnsi="Times New Roman" w:cstheme="minorBidi"/>
          <w:i/>
          <w:color w:val="000000"/>
          <w:sz w:val="24"/>
          <w:szCs w:val="24"/>
          <w:lang w:eastAsia="ru-RU"/>
        </w:rPr>
      </w:pPr>
      <w:r w:rsidRPr="00B56F66">
        <w:rPr>
          <w:rFonts w:ascii="Times New Roman" w:eastAsia="Arial" w:hAnsi="Times New Roman" w:cstheme="minorBidi"/>
          <w:i/>
          <w:color w:val="000000"/>
          <w:sz w:val="24"/>
          <w:szCs w:val="24"/>
          <w:lang w:eastAsia="ru-RU"/>
        </w:rPr>
        <w:lastRenderedPageBreak/>
        <w:t>5.2. Методы обучения</w:t>
      </w:r>
    </w:p>
    <w:p w:rsidR="00B56F66" w:rsidRPr="00B56F66" w:rsidRDefault="00B56F66" w:rsidP="00B56F66">
      <w:pPr>
        <w:spacing w:after="0" w:line="259" w:lineRule="auto"/>
        <w:ind w:firstLine="700"/>
        <w:jc w:val="both"/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</w:pPr>
      <w:proofErr w:type="gramStart"/>
      <w:r w:rsidRPr="00B56F66"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  <w:t>При изучении дисциплины «</w:t>
      </w:r>
      <w:r w:rsidRPr="00B56F66">
        <w:rPr>
          <w:rFonts w:ascii="Times New Roman" w:eastAsiaTheme="minorHAnsi" w:hAnsi="Times New Roman" w:cstheme="minorBidi"/>
          <w:sz w:val="24"/>
          <w:szCs w:val="24"/>
        </w:rPr>
        <w:t>Иноязычный коммуникативный дизайн (коммуникативное проектирование</w:t>
      </w:r>
      <w:r w:rsidRPr="00B56F66">
        <w:rPr>
          <w:rFonts w:ascii="Times New Roman" w:eastAsiaTheme="minorHAnsi" w:hAnsi="Times New Roman" w:cstheme="minorBidi"/>
          <w:sz w:val="24"/>
          <w:szCs w:val="24"/>
          <w:highlight w:val="white"/>
        </w:rPr>
        <w:t>»</w:t>
      </w:r>
      <w:r w:rsidRPr="00B56F66"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  <w:t>» используются следующие методы обучения: выполнение тестов, дискуссии, проблемные задачи, ролевые игры, творческие задания, презентации результатов исследовательской деятельности, поиск и отбор значимой информации по заданной тематике, выполнение индивидуальных / групповых проектов.</w:t>
      </w:r>
      <w:proofErr w:type="gramEnd"/>
    </w:p>
    <w:p w:rsidR="00B56F66" w:rsidRPr="00B56F66" w:rsidRDefault="00B56F66" w:rsidP="00B56F66">
      <w:pPr>
        <w:spacing w:after="0" w:line="259" w:lineRule="auto"/>
        <w:rPr>
          <w:rFonts w:ascii="Times New Roman" w:eastAsia="Arial" w:hAnsi="Times New Roman" w:cstheme="minorBidi"/>
          <w:b/>
          <w:color w:val="000000"/>
          <w:sz w:val="24"/>
          <w:szCs w:val="24"/>
          <w:lang w:eastAsia="ru-RU"/>
        </w:rPr>
      </w:pPr>
      <w:r w:rsidRPr="00B56F66">
        <w:rPr>
          <w:rFonts w:ascii="Times New Roman" w:eastAsia="Arial" w:hAnsi="Times New Roman" w:cstheme="minorBidi"/>
          <w:b/>
          <w:color w:val="000000"/>
          <w:sz w:val="24"/>
          <w:szCs w:val="24"/>
          <w:lang w:eastAsia="ru-RU"/>
        </w:rPr>
        <w:t xml:space="preserve"> </w:t>
      </w:r>
    </w:p>
    <w:p w:rsidR="00B56F66" w:rsidRPr="00B56F66" w:rsidRDefault="00B56F66" w:rsidP="00B56F66">
      <w:pPr>
        <w:spacing w:after="0" w:line="360" w:lineRule="auto"/>
        <w:ind w:firstLine="709"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  <w:t>6. Рейтинг-план дисциплины</w:t>
      </w:r>
    </w:p>
    <w:tbl>
      <w:tblPr>
        <w:tblW w:w="9781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1134"/>
        <w:gridCol w:w="1984"/>
        <w:gridCol w:w="1843"/>
        <w:gridCol w:w="1134"/>
        <w:gridCol w:w="1134"/>
        <w:gridCol w:w="992"/>
        <w:gridCol w:w="1134"/>
      </w:tblGrid>
      <w:tr w:rsidR="00B56F66" w:rsidRPr="00B56F66" w:rsidTr="00B56F66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  <w:highlight w:val="white"/>
              </w:rPr>
              <w:t xml:space="preserve">№ </w:t>
            </w:r>
            <w:proofErr w:type="gramStart"/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  <w:highlight w:val="white"/>
              </w:rPr>
              <w:t>п</w:t>
            </w:r>
            <w:proofErr w:type="gramEnd"/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  <w:highlight w:val="white"/>
              </w:rPr>
              <w:t>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  <w:t>Код ОР</w:t>
            </w:r>
          </w:p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  <w:t>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Виды учебной деятельности</w:t>
            </w:r>
          </w:p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обучающегося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Баллы</w:t>
            </w:r>
          </w:p>
        </w:tc>
      </w:tr>
      <w:tr w:rsidR="00B56F66" w:rsidRPr="00B56F66" w:rsidTr="00B56F66">
        <w:trPr>
          <w:trHeight w:val="573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Минимальный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Максимальный</w:t>
            </w:r>
          </w:p>
        </w:tc>
      </w:tr>
      <w:tr w:rsidR="00B56F66" w:rsidRPr="00B56F66" w:rsidTr="00B56F66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1.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ОР.1-3-1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  <w:highlight w:val="white"/>
              </w:rPr>
              <w:t>Практическая работа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color w:val="FF0000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 xml:space="preserve">Тест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2-4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24</w:t>
            </w:r>
          </w:p>
        </w:tc>
      </w:tr>
      <w:tr w:rsidR="00B56F66" w:rsidRPr="00B56F66" w:rsidTr="00B56F66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2.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ОР.1-3-1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  <w:highlight w:val="white"/>
              </w:rPr>
              <w:t>Самостоятельная работа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Творческое задание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6-8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30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40</w:t>
            </w:r>
          </w:p>
        </w:tc>
      </w:tr>
      <w:tr w:rsidR="00B56F66" w:rsidRPr="00B56F66" w:rsidTr="00B56F66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3.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ОР.1-3-1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  <w:highlight w:val="white"/>
              </w:rPr>
              <w:t>Индивидуальная работа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 xml:space="preserve">Тест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1,5-3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6</w:t>
            </w:r>
          </w:p>
        </w:tc>
      </w:tr>
      <w:tr w:rsidR="00B56F66" w:rsidRPr="00B56F66" w:rsidTr="00B56F66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color w:val="FF0000"/>
                <w:sz w:val="24"/>
                <w:szCs w:val="24"/>
              </w:rPr>
            </w:pP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  <w:t>Итого: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  <w:t xml:space="preserve"> 45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  <w:t>70</w:t>
            </w:r>
          </w:p>
        </w:tc>
      </w:tr>
    </w:tbl>
    <w:p w:rsidR="00B56F66" w:rsidRPr="00B56F66" w:rsidRDefault="00B56F66" w:rsidP="00B56F6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theme="minorBidi"/>
          <w:bCs/>
          <w:i/>
          <w:color w:val="FF0000"/>
          <w:sz w:val="24"/>
          <w:szCs w:val="24"/>
          <w:lang w:eastAsia="ru-RU"/>
        </w:rPr>
      </w:pPr>
    </w:p>
    <w:tbl>
      <w:tblPr>
        <w:tblW w:w="5035" w:type="pct"/>
        <w:tblInd w:w="-3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72"/>
        <w:gridCol w:w="1131"/>
        <w:gridCol w:w="1411"/>
        <w:gridCol w:w="992"/>
        <w:gridCol w:w="1413"/>
        <w:gridCol w:w="1132"/>
        <w:gridCol w:w="1132"/>
        <w:gridCol w:w="992"/>
        <w:gridCol w:w="1132"/>
      </w:tblGrid>
      <w:tr w:rsidR="00B56F66" w:rsidRPr="00B56F66" w:rsidTr="00B56F66">
        <w:tc>
          <w:tcPr>
            <w:tcW w:w="962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  <w:t>Зачет с оценкой</w:t>
            </w:r>
          </w:p>
        </w:tc>
      </w:tr>
      <w:tr w:rsidR="00B56F66" w:rsidRPr="00B56F66" w:rsidTr="00B56F66">
        <w:trPr>
          <w:trHeight w:val="508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ОР.2-8-1</w:t>
            </w:r>
          </w:p>
        </w:tc>
        <w:tc>
          <w:tcPr>
            <w:tcW w:w="3706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 xml:space="preserve">- </w:t>
            </w: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  <w:highlight w:val="white"/>
              </w:rPr>
              <w:t>устный ответ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10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30</w:t>
            </w:r>
          </w:p>
        </w:tc>
      </w:tr>
      <w:tr w:rsidR="00B56F66" w:rsidRPr="00B56F66" w:rsidTr="00B56F66"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37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Итого за зачет (среднее арифметическое значение)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  <w:t>10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  <w:t>30</w:t>
            </w:r>
          </w:p>
        </w:tc>
      </w:tr>
      <w:tr w:rsidR="00B56F66" w:rsidRPr="00B56F66" w:rsidTr="00B56F66">
        <w:tc>
          <w:tcPr>
            <w:tcW w:w="962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</w:tr>
      <w:tr w:rsidR="00B56F66" w:rsidRPr="00B56F66" w:rsidTr="00B56F66"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  <w:t>Итого</w:t>
            </w:r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  <w:t>55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  <w:t>100</w:t>
            </w:r>
          </w:p>
        </w:tc>
      </w:tr>
    </w:tbl>
    <w:p w:rsidR="00B56F66" w:rsidRPr="00B56F66" w:rsidRDefault="00B56F66" w:rsidP="00B56F6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</w:p>
    <w:p w:rsidR="00B56F66" w:rsidRPr="00B56F66" w:rsidRDefault="00B56F66" w:rsidP="00B56F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56F66" w:rsidRPr="00B56F66" w:rsidRDefault="00B56F66" w:rsidP="00B56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theme="minorBidi"/>
          <w:bCs/>
          <w:i/>
          <w:i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i/>
          <w:sz w:val="24"/>
          <w:szCs w:val="24"/>
          <w:lang w:eastAsia="ru-RU"/>
        </w:rPr>
        <w:t xml:space="preserve">7.1. </w:t>
      </w:r>
      <w:r w:rsidRPr="00B56F66">
        <w:rPr>
          <w:rFonts w:ascii="Times New Roman" w:eastAsia="Times New Roman" w:hAnsi="Times New Roman" w:cstheme="minorBidi"/>
          <w:bCs/>
          <w:i/>
          <w:iCs/>
          <w:sz w:val="24"/>
          <w:szCs w:val="24"/>
          <w:lang w:eastAsia="ru-RU"/>
        </w:rPr>
        <w:t>Основная литература</w:t>
      </w:r>
    </w:p>
    <w:p w:rsidR="00B56F66" w:rsidRPr="00B56F66" w:rsidRDefault="00B56F66" w:rsidP="00B56F66">
      <w:pPr>
        <w:numPr>
          <w:ilvl w:val="0"/>
          <w:numId w:val="17"/>
        </w:numPr>
        <w:spacing w:after="0" w:line="360" w:lineRule="auto"/>
        <w:ind w:left="0" w:firstLine="709"/>
        <w:jc w:val="both"/>
        <w:rPr>
          <w:rFonts w:ascii="Times New Roman" w:eastAsiaTheme="minorHAnsi" w:hAnsi="Times New Roman"/>
          <w:sz w:val="24"/>
          <w:szCs w:val="24"/>
        </w:rPr>
      </w:pPr>
      <w:proofErr w:type="spellStart"/>
      <w:r w:rsidRPr="00B56F66">
        <w:rPr>
          <w:rFonts w:ascii="Times New Roman" w:eastAsiaTheme="minorHAnsi" w:hAnsi="Times New Roman"/>
          <w:bCs/>
          <w:color w:val="000000"/>
          <w:sz w:val="24"/>
          <w:szCs w:val="28"/>
        </w:rPr>
        <w:t>Веденская</w:t>
      </w:r>
      <w:proofErr w:type="spellEnd"/>
      <w:r w:rsidRPr="00B56F66">
        <w:rPr>
          <w:rFonts w:ascii="Times New Roman" w:eastAsiaTheme="minorHAnsi" w:hAnsi="Times New Roman"/>
          <w:bCs/>
          <w:color w:val="000000"/>
          <w:sz w:val="24"/>
          <w:szCs w:val="28"/>
        </w:rPr>
        <w:t>, Л.А.</w:t>
      </w:r>
      <w:r w:rsidRPr="00B56F66">
        <w:rPr>
          <w:rFonts w:ascii="Times New Roman" w:eastAsiaTheme="minorHAnsi" w:hAnsi="Times New Roman"/>
          <w:sz w:val="24"/>
          <w:szCs w:val="28"/>
        </w:rPr>
        <w:t xml:space="preserve"> </w:t>
      </w:r>
      <w:r w:rsidRPr="00B56F66">
        <w:rPr>
          <w:rFonts w:ascii="Times New Roman" w:eastAsiaTheme="minorHAnsi" w:hAnsi="Times New Roman"/>
          <w:color w:val="000000"/>
          <w:sz w:val="24"/>
          <w:szCs w:val="28"/>
        </w:rPr>
        <w:t xml:space="preserve">Культура и искусство речи: Современная риторика: </w:t>
      </w:r>
      <w:proofErr w:type="spellStart"/>
      <w:r w:rsidRPr="00B56F66">
        <w:rPr>
          <w:rFonts w:ascii="Times New Roman" w:eastAsiaTheme="minorHAnsi" w:hAnsi="Times New Roman"/>
          <w:color w:val="000000"/>
          <w:sz w:val="24"/>
          <w:szCs w:val="28"/>
        </w:rPr>
        <w:t>Учеб</w:t>
      </w:r>
      <w:proofErr w:type="gramStart"/>
      <w:r w:rsidRPr="00B56F66">
        <w:rPr>
          <w:rFonts w:ascii="Times New Roman" w:eastAsiaTheme="minorHAnsi" w:hAnsi="Times New Roman"/>
          <w:color w:val="000000"/>
          <w:sz w:val="24"/>
          <w:szCs w:val="28"/>
        </w:rPr>
        <w:t>.п</w:t>
      </w:r>
      <w:proofErr w:type="gramEnd"/>
      <w:r w:rsidRPr="00B56F66">
        <w:rPr>
          <w:rFonts w:ascii="Times New Roman" w:eastAsiaTheme="minorHAnsi" w:hAnsi="Times New Roman"/>
          <w:color w:val="000000"/>
          <w:sz w:val="24"/>
          <w:szCs w:val="28"/>
        </w:rPr>
        <w:t>особие</w:t>
      </w:r>
      <w:proofErr w:type="spellEnd"/>
      <w:r w:rsidRPr="00B56F66">
        <w:rPr>
          <w:rFonts w:ascii="Times New Roman" w:eastAsiaTheme="minorHAnsi" w:hAnsi="Times New Roman"/>
          <w:color w:val="000000"/>
          <w:sz w:val="24"/>
          <w:szCs w:val="28"/>
        </w:rPr>
        <w:t xml:space="preserve"> для </w:t>
      </w:r>
      <w:proofErr w:type="spellStart"/>
      <w:r w:rsidRPr="00B56F66">
        <w:rPr>
          <w:rFonts w:ascii="Times New Roman" w:eastAsiaTheme="minorHAnsi" w:hAnsi="Times New Roman"/>
          <w:color w:val="000000"/>
          <w:sz w:val="24"/>
          <w:szCs w:val="28"/>
        </w:rPr>
        <w:t>студ-тов</w:t>
      </w:r>
      <w:proofErr w:type="spellEnd"/>
      <w:r w:rsidRPr="00B56F66">
        <w:rPr>
          <w:rFonts w:ascii="Times New Roman" w:eastAsiaTheme="minorHAnsi" w:hAnsi="Times New Roman"/>
          <w:color w:val="000000"/>
          <w:sz w:val="24"/>
          <w:szCs w:val="28"/>
        </w:rPr>
        <w:t xml:space="preserve"> вузов / Л. А. Введенская, Л. Г. Павлова. </w:t>
      </w:r>
      <w:r w:rsidRPr="00B56F66">
        <w:rPr>
          <w:rFonts w:ascii="Times New Roman" w:eastAsiaTheme="minorHAnsi" w:hAnsi="Times New Roman"/>
          <w:sz w:val="24"/>
          <w:szCs w:val="28"/>
        </w:rPr>
        <w:t xml:space="preserve">– </w:t>
      </w:r>
      <w:r w:rsidRPr="00B56F66">
        <w:rPr>
          <w:rFonts w:ascii="Times New Roman" w:eastAsiaTheme="minorHAnsi" w:hAnsi="Times New Roman"/>
          <w:color w:val="000000"/>
          <w:sz w:val="24"/>
          <w:szCs w:val="28"/>
        </w:rPr>
        <w:t xml:space="preserve"> 2-е изд. </w:t>
      </w:r>
      <w:r w:rsidRPr="00B56F66">
        <w:rPr>
          <w:rFonts w:ascii="Times New Roman" w:eastAsiaTheme="minorHAnsi" w:hAnsi="Times New Roman"/>
          <w:sz w:val="24"/>
          <w:szCs w:val="28"/>
        </w:rPr>
        <w:t xml:space="preserve">– </w:t>
      </w:r>
      <w:r w:rsidRPr="00B56F66">
        <w:rPr>
          <w:rFonts w:ascii="Times New Roman" w:eastAsiaTheme="minorHAnsi" w:hAnsi="Times New Roman"/>
          <w:color w:val="000000"/>
          <w:sz w:val="24"/>
          <w:szCs w:val="28"/>
        </w:rPr>
        <w:t xml:space="preserve"> Ростов н/Д.: </w:t>
      </w:r>
      <w:r w:rsidRPr="00B56F66">
        <w:rPr>
          <w:rFonts w:ascii="Times New Roman" w:eastAsiaTheme="minorHAnsi" w:hAnsi="Times New Roman"/>
          <w:color w:val="000000"/>
          <w:sz w:val="24"/>
          <w:szCs w:val="24"/>
        </w:rPr>
        <w:t>Феникс, 1998. – 572 с.</w:t>
      </w:r>
    </w:p>
    <w:p w:rsidR="00B56F66" w:rsidRPr="00B56F66" w:rsidRDefault="00B56F66" w:rsidP="00B56F66">
      <w:pPr>
        <w:numPr>
          <w:ilvl w:val="0"/>
          <w:numId w:val="17"/>
        </w:numPr>
        <w:spacing w:after="0" w:line="360" w:lineRule="auto"/>
        <w:ind w:left="0" w:firstLine="709"/>
        <w:jc w:val="both"/>
        <w:rPr>
          <w:rFonts w:ascii="Times New Roman" w:eastAsiaTheme="minorHAnsi" w:hAnsi="Times New Roman"/>
          <w:sz w:val="24"/>
          <w:szCs w:val="24"/>
        </w:rPr>
      </w:pPr>
      <w:proofErr w:type="spellStart"/>
      <w:r w:rsidRPr="00B56F66">
        <w:rPr>
          <w:rFonts w:ascii="Times New Roman" w:eastAsiaTheme="minorHAnsi" w:hAnsi="Times New Roman"/>
          <w:color w:val="000000"/>
          <w:sz w:val="24"/>
          <w:szCs w:val="24"/>
          <w:lang w:eastAsia="ru-RU"/>
        </w:rPr>
        <w:t>Рейнолдс</w:t>
      </w:r>
      <w:proofErr w:type="spellEnd"/>
      <w:r w:rsidRPr="00B56F66">
        <w:rPr>
          <w:rFonts w:ascii="Times New Roman" w:eastAsiaTheme="minorHAnsi" w:hAnsi="Times New Roman"/>
          <w:color w:val="000000"/>
          <w:sz w:val="24"/>
          <w:szCs w:val="24"/>
          <w:lang w:eastAsia="ru-RU"/>
        </w:rPr>
        <w:t xml:space="preserve">, </w:t>
      </w:r>
      <w:proofErr w:type="spellStart"/>
      <w:r w:rsidRPr="00B56F66">
        <w:rPr>
          <w:rFonts w:ascii="Times New Roman" w:eastAsiaTheme="minorHAnsi" w:hAnsi="Times New Roman"/>
          <w:color w:val="000000"/>
          <w:sz w:val="24"/>
          <w:szCs w:val="24"/>
          <w:lang w:eastAsia="ru-RU"/>
        </w:rPr>
        <w:t>Гарр</w:t>
      </w:r>
      <w:proofErr w:type="spellEnd"/>
      <w:r w:rsidRPr="00B56F66">
        <w:rPr>
          <w:rFonts w:ascii="Times New Roman" w:eastAsiaTheme="minorHAnsi" w:hAnsi="Times New Roman"/>
          <w:color w:val="000000"/>
          <w:sz w:val="24"/>
          <w:szCs w:val="24"/>
          <w:lang w:eastAsia="ru-RU"/>
        </w:rPr>
        <w:t xml:space="preserve">. Презентация в стиле дзен: основы дизайна для всех, кто хочет выступать лучше / </w:t>
      </w:r>
      <w:proofErr w:type="spellStart"/>
      <w:r w:rsidRPr="00B56F66">
        <w:rPr>
          <w:rFonts w:ascii="Times New Roman" w:eastAsiaTheme="minorHAnsi" w:hAnsi="Times New Roman"/>
          <w:color w:val="000000"/>
          <w:sz w:val="24"/>
          <w:szCs w:val="24"/>
          <w:lang w:eastAsia="ru-RU"/>
        </w:rPr>
        <w:t>Гарр</w:t>
      </w:r>
      <w:proofErr w:type="spellEnd"/>
      <w:r w:rsidRPr="00B56F66">
        <w:rPr>
          <w:rFonts w:ascii="Times New Roman" w:eastAsiaTheme="minorHAnsi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B56F66">
        <w:rPr>
          <w:rFonts w:ascii="Times New Roman" w:eastAsiaTheme="minorHAnsi" w:hAnsi="Times New Roman"/>
          <w:color w:val="000000"/>
          <w:sz w:val="24"/>
          <w:szCs w:val="24"/>
          <w:lang w:eastAsia="ru-RU"/>
        </w:rPr>
        <w:t>Рейнолдс</w:t>
      </w:r>
      <w:proofErr w:type="spellEnd"/>
      <w:r w:rsidRPr="00B56F66">
        <w:rPr>
          <w:rFonts w:ascii="Times New Roman" w:eastAsiaTheme="minorHAnsi" w:hAnsi="Times New Roman"/>
          <w:color w:val="000000"/>
          <w:sz w:val="24"/>
          <w:szCs w:val="24"/>
          <w:lang w:eastAsia="ru-RU"/>
        </w:rPr>
        <w:t xml:space="preserve">; пер. с англ. </w:t>
      </w:r>
      <w:proofErr w:type="spellStart"/>
      <w:r w:rsidRPr="00B56F66">
        <w:rPr>
          <w:rFonts w:ascii="Times New Roman" w:eastAsiaTheme="minorHAnsi" w:hAnsi="Times New Roman"/>
          <w:color w:val="000000"/>
          <w:sz w:val="24"/>
          <w:szCs w:val="24"/>
          <w:lang w:eastAsia="ru-RU"/>
        </w:rPr>
        <w:t>Иделии</w:t>
      </w:r>
      <w:proofErr w:type="spellEnd"/>
      <w:r w:rsidRPr="00B56F66">
        <w:rPr>
          <w:rFonts w:ascii="Times New Roman" w:eastAsiaTheme="minorHAnsi" w:hAnsi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B56F66">
        <w:rPr>
          <w:rFonts w:ascii="Times New Roman" w:eastAsiaTheme="minorHAnsi" w:hAnsi="Times New Roman"/>
          <w:color w:val="000000"/>
          <w:sz w:val="24"/>
          <w:szCs w:val="24"/>
          <w:lang w:eastAsia="ru-RU"/>
        </w:rPr>
        <w:t>Айзятуловой</w:t>
      </w:r>
      <w:proofErr w:type="spellEnd"/>
      <w:r w:rsidRPr="00B56F66">
        <w:rPr>
          <w:rFonts w:ascii="Times New Roman" w:eastAsiaTheme="minorHAnsi" w:hAnsi="Times New Roman"/>
          <w:color w:val="000000"/>
          <w:sz w:val="24"/>
          <w:szCs w:val="24"/>
          <w:lang w:eastAsia="ru-RU"/>
        </w:rPr>
        <w:t xml:space="preserve">. – М.: Манн, Иванов и Фербер, 2015. </w:t>
      </w:r>
      <w:r w:rsidRPr="00B56F66">
        <w:rPr>
          <w:rFonts w:ascii="Times New Roman" w:eastAsiaTheme="minorHAnsi" w:hAnsi="Times New Roman"/>
          <w:sz w:val="24"/>
          <w:szCs w:val="24"/>
        </w:rPr>
        <w:t xml:space="preserve">– </w:t>
      </w:r>
      <w:r w:rsidRPr="00B56F66">
        <w:rPr>
          <w:rFonts w:ascii="Times New Roman" w:eastAsiaTheme="minorHAnsi" w:hAnsi="Times New Roman"/>
          <w:color w:val="000000"/>
          <w:sz w:val="24"/>
          <w:szCs w:val="24"/>
          <w:lang w:eastAsia="ru-RU"/>
        </w:rPr>
        <w:t xml:space="preserve"> 228 с.</w:t>
      </w:r>
    </w:p>
    <w:p w:rsidR="00B56F66" w:rsidRPr="00B56F66" w:rsidRDefault="00B56F66" w:rsidP="00B56F66">
      <w:pPr>
        <w:numPr>
          <w:ilvl w:val="0"/>
          <w:numId w:val="17"/>
        </w:numPr>
        <w:spacing w:after="0" w:line="360" w:lineRule="auto"/>
        <w:ind w:left="0" w:firstLine="709"/>
        <w:jc w:val="both"/>
        <w:rPr>
          <w:rFonts w:ascii="Times New Roman" w:eastAsiaTheme="minorHAnsi" w:hAnsi="Times New Roman"/>
          <w:sz w:val="24"/>
          <w:szCs w:val="24"/>
        </w:rPr>
      </w:pPr>
      <w:proofErr w:type="spellStart"/>
      <w:r w:rsidRPr="00B56F66">
        <w:rPr>
          <w:rFonts w:ascii="Times New Roman" w:eastAsiaTheme="minorHAnsi" w:hAnsi="Times New Roman"/>
          <w:sz w:val="24"/>
          <w:szCs w:val="24"/>
        </w:rPr>
        <w:t>Алиференко</w:t>
      </w:r>
      <w:proofErr w:type="spellEnd"/>
      <w:r w:rsidRPr="00B56F66">
        <w:rPr>
          <w:rFonts w:ascii="Times New Roman" w:eastAsiaTheme="minorHAnsi" w:hAnsi="Times New Roman"/>
          <w:sz w:val="24"/>
          <w:szCs w:val="24"/>
        </w:rPr>
        <w:t xml:space="preserve"> Н.Ф. Современные проблемы науки о языке. –  М.: ФЛИНТА: Наука, 2018. – 416 с.</w:t>
      </w:r>
    </w:p>
    <w:p w:rsidR="00B56F66" w:rsidRPr="00B56F66" w:rsidRDefault="00B56F66" w:rsidP="00B56F66">
      <w:pPr>
        <w:numPr>
          <w:ilvl w:val="0"/>
          <w:numId w:val="17"/>
        </w:numPr>
        <w:spacing w:after="0" w:line="360" w:lineRule="auto"/>
        <w:ind w:left="0" w:firstLine="709"/>
        <w:jc w:val="both"/>
        <w:rPr>
          <w:rFonts w:ascii="Times New Roman" w:eastAsiaTheme="minorHAnsi" w:hAnsi="Times New Roman"/>
          <w:sz w:val="24"/>
          <w:szCs w:val="28"/>
        </w:rPr>
      </w:pPr>
      <w:r w:rsidRPr="00B56F66">
        <w:rPr>
          <w:rFonts w:ascii="Times New Roman" w:eastAsiaTheme="minorHAnsi" w:hAnsi="Times New Roman"/>
          <w:sz w:val="24"/>
          <w:szCs w:val="24"/>
        </w:rPr>
        <w:lastRenderedPageBreak/>
        <w:t xml:space="preserve">Бердичевский А.Л., </w:t>
      </w:r>
      <w:proofErr w:type="spellStart"/>
      <w:r w:rsidRPr="00B56F66">
        <w:rPr>
          <w:rFonts w:ascii="Times New Roman" w:eastAsiaTheme="minorHAnsi" w:hAnsi="Times New Roman"/>
          <w:sz w:val="24"/>
          <w:szCs w:val="24"/>
        </w:rPr>
        <w:t>Гиниатуллин</w:t>
      </w:r>
      <w:proofErr w:type="spellEnd"/>
      <w:r w:rsidRPr="00B56F66">
        <w:rPr>
          <w:rFonts w:ascii="Times New Roman" w:eastAsiaTheme="minorHAnsi" w:hAnsi="Times New Roman"/>
          <w:sz w:val="24"/>
          <w:szCs w:val="24"/>
        </w:rPr>
        <w:t xml:space="preserve"> И.А., </w:t>
      </w:r>
      <w:proofErr w:type="spellStart"/>
      <w:r w:rsidRPr="00B56F66">
        <w:rPr>
          <w:rFonts w:ascii="Times New Roman" w:eastAsiaTheme="minorHAnsi" w:hAnsi="Times New Roman"/>
          <w:sz w:val="24"/>
          <w:szCs w:val="24"/>
        </w:rPr>
        <w:t>Тарева</w:t>
      </w:r>
      <w:proofErr w:type="spellEnd"/>
      <w:r w:rsidRPr="00B56F66">
        <w:rPr>
          <w:rFonts w:ascii="Times New Roman" w:eastAsiaTheme="minorHAnsi" w:hAnsi="Times New Roman"/>
          <w:sz w:val="24"/>
          <w:szCs w:val="24"/>
        </w:rPr>
        <w:t xml:space="preserve"> Е.Г. Методика межкультурного иноязычного образования в вузе: учеб</w:t>
      </w:r>
      <w:proofErr w:type="gramStart"/>
      <w:r w:rsidRPr="00B56F66">
        <w:rPr>
          <w:rFonts w:ascii="Times New Roman" w:eastAsiaTheme="minorHAnsi" w:hAnsi="Times New Roman"/>
          <w:sz w:val="24"/>
          <w:szCs w:val="24"/>
        </w:rPr>
        <w:t>.</w:t>
      </w:r>
      <w:proofErr w:type="gramEnd"/>
      <w:r w:rsidRPr="00B56F66">
        <w:rPr>
          <w:rFonts w:ascii="Times New Roman" w:eastAsiaTheme="minorHAnsi" w:hAnsi="Times New Roman"/>
          <w:sz w:val="24"/>
          <w:szCs w:val="24"/>
        </w:rPr>
        <w:t xml:space="preserve"> </w:t>
      </w:r>
      <w:proofErr w:type="gramStart"/>
      <w:r w:rsidRPr="00B56F66">
        <w:rPr>
          <w:rFonts w:ascii="Times New Roman" w:eastAsiaTheme="minorHAnsi" w:hAnsi="Times New Roman"/>
          <w:sz w:val="24"/>
          <w:szCs w:val="24"/>
        </w:rPr>
        <w:t>п</w:t>
      </w:r>
      <w:proofErr w:type="gramEnd"/>
      <w:r w:rsidRPr="00B56F66">
        <w:rPr>
          <w:rFonts w:ascii="Times New Roman" w:eastAsiaTheme="minorHAnsi" w:hAnsi="Times New Roman"/>
          <w:sz w:val="24"/>
          <w:szCs w:val="24"/>
        </w:rPr>
        <w:t>особие. – М.: ФЛИНТА, 2019. – 368 с.</w:t>
      </w:r>
    </w:p>
    <w:p w:rsidR="00B56F66" w:rsidRPr="00B56F66" w:rsidRDefault="00B56F66" w:rsidP="00B56F66">
      <w:pPr>
        <w:numPr>
          <w:ilvl w:val="0"/>
          <w:numId w:val="17"/>
        </w:numPr>
        <w:spacing w:after="0" w:line="360" w:lineRule="auto"/>
        <w:ind w:left="0" w:firstLine="709"/>
        <w:jc w:val="both"/>
        <w:rPr>
          <w:rFonts w:ascii="Times New Roman" w:eastAsiaTheme="minorHAnsi" w:hAnsi="Times New Roman"/>
          <w:sz w:val="24"/>
          <w:szCs w:val="28"/>
        </w:rPr>
      </w:pPr>
      <w:r w:rsidRPr="00B56F66">
        <w:rPr>
          <w:rFonts w:ascii="Times New Roman" w:eastAsiaTheme="minorHAnsi" w:hAnsi="Times New Roman"/>
          <w:sz w:val="24"/>
          <w:szCs w:val="24"/>
        </w:rPr>
        <w:t xml:space="preserve">Английский язык для сферы туризма: учебное пособие по курсу «Иностранный язык (английский)»/ Т. И. </w:t>
      </w:r>
      <w:proofErr w:type="spellStart"/>
      <w:r w:rsidRPr="00B56F66">
        <w:rPr>
          <w:rFonts w:ascii="Times New Roman" w:eastAsiaTheme="minorHAnsi" w:hAnsi="Times New Roman"/>
          <w:sz w:val="24"/>
          <w:szCs w:val="24"/>
        </w:rPr>
        <w:t>Добрыдина</w:t>
      </w:r>
      <w:proofErr w:type="spellEnd"/>
      <w:r w:rsidRPr="00B56F66">
        <w:rPr>
          <w:rFonts w:ascii="Times New Roman" w:eastAsiaTheme="minorHAnsi" w:hAnsi="Times New Roman"/>
          <w:sz w:val="24"/>
          <w:szCs w:val="24"/>
        </w:rPr>
        <w:t xml:space="preserve">, А. Е. </w:t>
      </w:r>
      <w:proofErr w:type="spellStart"/>
      <w:r w:rsidRPr="00B56F66">
        <w:rPr>
          <w:rFonts w:ascii="Times New Roman" w:eastAsiaTheme="minorHAnsi" w:hAnsi="Times New Roman"/>
          <w:sz w:val="24"/>
          <w:szCs w:val="24"/>
        </w:rPr>
        <w:t>Леванова</w:t>
      </w:r>
      <w:proofErr w:type="gramStart"/>
      <w:r w:rsidRPr="00B56F66">
        <w:rPr>
          <w:rFonts w:ascii="Times New Roman" w:eastAsiaTheme="minorHAnsi" w:hAnsi="Times New Roman"/>
          <w:sz w:val="24"/>
          <w:szCs w:val="24"/>
        </w:rPr>
        <w:t>,Т</w:t>
      </w:r>
      <w:proofErr w:type="spellEnd"/>
      <w:proofErr w:type="gramEnd"/>
      <w:r w:rsidRPr="00B56F66">
        <w:rPr>
          <w:rFonts w:ascii="Times New Roman" w:eastAsiaTheme="minorHAnsi" w:hAnsi="Times New Roman"/>
          <w:sz w:val="24"/>
          <w:szCs w:val="24"/>
        </w:rPr>
        <w:t>. А. Логунов, Н. С. Якимова; Кемеровский государственный университет. – Кемерово, 2014. – 146 с.</w:t>
      </w:r>
    </w:p>
    <w:p w:rsidR="00B56F66" w:rsidRPr="00B56F66" w:rsidRDefault="00B56F66" w:rsidP="00B56F66">
      <w:pPr>
        <w:numPr>
          <w:ilvl w:val="0"/>
          <w:numId w:val="17"/>
        </w:numPr>
        <w:spacing w:after="0" w:line="360" w:lineRule="auto"/>
        <w:ind w:left="0" w:firstLine="709"/>
        <w:jc w:val="both"/>
        <w:rPr>
          <w:rFonts w:ascii="Times New Roman" w:eastAsiaTheme="minorHAnsi" w:hAnsi="Times New Roman"/>
          <w:sz w:val="24"/>
          <w:szCs w:val="28"/>
        </w:rPr>
      </w:pP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 xml:space="preserve">Шипунов С. </w:t>
      </w:r>
      <w:proofErr w:type="spellStart"/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Харизматичный</w:t>
      </w:r>
      <w:proofErr w:type="spellEnd"/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 xml:space="preserve"> оратор: руководство к курсу «Словесная импровизация» / Сергей Шипунов. – М.: Локус </w:t>
      </w:r>
      <w:proofErr w:type="spellStart"/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Станди</w:t>
      </w:r>
      <w:proofErr w:type="spellEnd"/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: Университет риторики и ораторского мастерства, 2007. – 228 с.</w:t>
      </w:r>
    </w:p>
    <w:p w:rsidR="00B56F66" w:rsidRPr="00B56F66" w:rsidRDefault="00B56F66" w:rsidP="00B56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 xml:space="preserve"> </w:t>
      </w:r>
    </w:p>
    <w:p w:rsidR="00B56F66" w:rsidRPr="00B56F66" w:rsidRDefault="00B56F66" w:rsidP="00B56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theme="minorBidi"/>
          <w:bCs/>
          <w:i/>
          <w:i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56F66" w:rsidRPr="00B56F66" w:rsidRDefault="00B56F66" w:rsidP="00B56F66">
      <w:pPr>
        <w:numPr>
          <w:ilvl w:val="0"/>
          <w:numId w:val="14"/>
        </w:numPr>
        <w:spacing w:after="0" w:line="360" w:lineRule="auto"/>
        <w:jc w:val="both"/>
        <w:rPr>
          <w:rFonts w:ascii="Times New Roman" w:eastAsiaTheme="minorHAnsi" w:hAnsi="Times New Roman"/>
          <w:sz w:val="24"/>
          <w:szCs w:val="24"/>
        </w:rPr>
      </w:pPr>
      <w:proofErr w:type="spellStart"/>
      <w:r w:rsidRPr="00B56F66">
        <w:rPr>
          <w:rFonts w:ascii="Times New Roman" w:eastAsiaTheme="minorHAnsi" w:hAnsi="Times New Roman"/>
          <w:sz w:val="24"/>
          <w:szCs w:val="24"/>
        </w:rPr>
        <w:t>Тумина</w:t>
      </w:r>
      <w:proofErr w:type="spellEnd"/>
      <w:r w:rsidRPr="00B56F66">
        <w:rPr>
          <w:rFonts w:ascii="Times New Roman" w:eastAsiaTheme="minorHAnsi" w:hAnsi="Times New Roman"/>
          <w:sz w:val="24"/>
          <w:szCs w:val="24"/>
        </w:rPr>
        <w:t xml:space="preserve"> Л. Риторика делового общения / Л. </w:t>
      </w:r>
      <w:proofErr w:type="spellStart"/>
      <w:r w:rsidRPr="00B56F66">
        <w:rPr>
          <w:rFonts w:ascii="Times New Roman" w:eastAsiaTheme="minorHAnsi" w:hAnsi="Times New Roman"/>
          <w:sz w:val="24"/>
          <w:szCs w:val="24"/>
        </w:rPr>
        <w:t>Тумина</w:t>
      </w:r>
      <w:proofErr w:type="spellEnd"/>
      <w:r w:rsidRPr="00B56F66">
        <w:rPr>
          <w:rFonts w:ascii="Times New Roman" w:eastAsiaTheme="minorHAnsi" w:hAnsi="Times New Roman"/>
          <w:sz w:val="24"/>
          <w:szCs w:val="24"/>
        </w:rPr>
        <w:t xml:space="preserve"> // Высшее образование в России. –  2004. –  № 7. –  С. 50-56. </w:t>
      </w:r>
    </w:p>
    <w:p w:rsidR="00B56F66" w:rsidRPr="00B56F66" w:rsidRDefault="00B56F66" w:rsidP="00B56F66">
      <w:pPr>
        <w:numPr>
          <w:ilvl w:val="0"/>
          <w:numId w:val="14"/>
        </w:numPr>
        <w:spacing w:after="0" w:line="360" w:lineRule="auto"/>
        <w:jc w:val="both"/>
        <w:rPr>
          <w:rFonts w:ascii="Times New Roman" w:eastAsiaTheme="minorHAnsi" w:hAnsi="Times New Roman"/>
          <w:sz w:val="24"/>
          <w:szCs w:val="24"/>
        </w:rPr>
      </w:pPr>
      <w:r w:rsidRPr="00B56F66">
        <w:rPr>
          <w:rFonts w:ascii="Times New Roman" w:eastAsiaTheme="minorHAnsi" w:hAnsi="Times New Roman"/>
          <w:sz w:val="24"/>
          <w:szCs w:val="24"/>
        </w:rPr>
        <w:t>Технология делового общения</w:t>
      </w:r>
      <w:proofErr w:type="gramStart"/>
      <w:r w:rsidRPr="00B56F66">
        <w:rPr>
          <w:rFonts w:ascii="Times New Roman" w:eastAsiaTheme="minorHAnsi" w:hAnsi="Times New Roman"/>
          <w:sz w:val="24"/>
          <w:szCs w:val="24"/>
        </w:rPr>
        <w:t xml:space="preserve"> / А</w:t>
      </w:r>
      <w:proofErr w:type="gramEnd"/>
      <w:r w:rsidRPr="00B56F66">
        <w:rPr>
          <w:rFonts w:ascii="Times New Roman" w:eastAsiaTheme="minorHAnsi" w:hAnsi="Times New Roman"/>
          <w:sz w:val="24"/>
          <w:szCs w:val="24"/>
        </w:rPr>
        <w:t xml:space="preserve">вт.-сост. И.Н. Кузнецов. –  Минск: </w:t>
      </w:r>
      <w:proofErr w:type="spellStart"/>
      <w:r w:rsidRPr="00B56F66">
        <w:rPr>
          <w:rFonts w:ascii="Times New Roman" w:eastAsiaTheme="minorHAnsi" w:hAnsi="Times New Roman"/>
          <w:sz w:val="24"/>
          <w:szCs w:val="24"/>
        </w:rPr>
        <w:t>Экономпресс</w:t>
      </w:r>
      <w:proofErr w:type="spellEnd"/>
      <w:r w:rsidRPr="00B56F66">
        <w:rPr>
          <w:rFonts w:ascii="Times New Roman" w:eastAsiaTheme="minorHAnsi" w:hAnsi="Times New Roman"/>
          <w:sz w:val="24"/>
          <w:szCs w:val="24"/>
        </w:rPr>
        <w:t>, 1999. – 120 с.</w:t>
      </w:r>
    </w:p>
    <w:p w:rsidR="00B56F66" w:rsidRPr="00B56F66" w:rsidRDefault="00B56F66" w:rsidP="00B56F66">
      <w:pPr>
        <w:numPr>
          <w:ilvl w:val="0"/>
          <w:numId w:val="14"/>
        </w:numPr>
        <w:spacing w:after="0" w:line="360" w:lineRule="auto"/>
        <w:jc w:val="both"/>
        <w:rPr>
          <w:rFonts w:ascii="Times New Roman" w:eastAsiaTheme="minorHAnsi" w:hAnsi="Times New Roman"/>
          <w:sz w:val="24"/>
          <w:szCs w:val="24"/>
        </w:rPr>
      </w:pP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 xml:space="preserve">Сергеич П.С. Искусство речи на суде. Тула, –  1998: </w:t>
      </w:r>
      <w:proofErr w:type="spellStart"/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Афтограф</w:t>
      </w:r>
      <w:proofErr w:type="spellEnd"/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. – 320 с.</w:t>
      </w:r>
    </w:p>
    <w:p w:rsidR="00B56F66" w:rsidRPr="00B56F66" w:rsidRDefault="00B56F66" w:rsidP="00B56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 w:cstheme="minorBidi"/>
          <w:bCs/>
          <w:iCs/>
          <w:sz w:val="24"/>
          <w:szCs w:val="24"/>
          <w:highlight w:val="yellow"/>
          <w:lang w:eastAsia="ru-RU"/>
        </w:rPr>
      </w:pPr>
    </w:p>
    <w:p w:rsidR="00B56F66" w:rsidRPr="00B56F66" w:rsidRDefault="00B56F66" w:rsidP="00B56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theme="minorBidi"/>
          <w:bCs/>
          <w:i/>
          <w:i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B56F66">
        <w:rPr>
          <w:rFonts w:ascii="Times New Roman" w:eastAsia="Times New Roman" w:hAnsi="Times New Roman" w:cstheme="minorBidi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B56F66">
        <w:rPr>
          <w:rFonts w:ascii="Times New Roman" w:eastAsia="Times New Roman" w:hAnsi="Times New Roman" w:cstheme="minorBidi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56F66" w:rsidRPr="00B56F66" w:rsidRDefault="00B56F66" w:rsidP="00B56F66">
      <w:pPr>
        <w:numPr>
          <w:ilvl w:val="0"/>
          <w:numId w:val="17"/>
        </w:numPr>
        <w:spacing w:after="0" w:line="360" w:lineRule="auto"/>
        <w:ind w:left="0" w:firstLine="709"/>
        <w:jc w:val="both"/>
        <w:rPr>
          <w:rFonts w:ascii="Times New Roman" w:eastAsiaTheme="minorHAnsi" w:hAnsi="Times New Roman"/>
          <w:sz w:val="24"/>
          <w:szCs w:val="28"/>
        </w:rPr>
      </w:pPr>
      <w:r w:rsidRPr="00B56F66">
        <w:rPr>
          <w:rFonts w:ascii="Times New Roman" w:eastAsiaTheme="minorHAnsi" w:hAnsi="Times New Roman"/>
          <w:bCs/>
          <w:color w:val="000000"/>
          <w:sz w:val="24"/>
          <w:szCs w:val="28"/>
        </w:rPr>
        <w:t xml:space="preserve">Бугрова С.Е. </w:t>
      </w:r>
      <w:r w:rsidRPr="00B56F66">
        <w:rPr>
          <w:rFonts w:ascii="Times New Roman" w:eastAsiaTheme="minorHAnsi" w:hAnsi="Times New Roman"/>
          <w:color w:val="000000"/>
          <w:sz w:val="24"/>
          <w:szCs w:val="28"/>
        </w:rPr>
        <w:t xml:space="preserve">Основные подходы к изучению и </w:t>
      </w:r>
      <w:proofErr w:type="spellStart"/>
      <w:r w:rsidRPr="00B56F66">
        <w:rPr>
          <w:rFonts w:ascii="Times New Roman" w:eastAsiaTheme="minorHAnsi" w:hAnsi="Times New Roman"/>
          <w:color w:val="000000"/>
          <w:sz w:val="24"/>
          <w:szCs w:val="28"/>
        </w:rPr>
        <w:t>типологизации</w:t>
      </w:r>
      <w:proofErr w:type="spellEnd"/>
      <w:r w:rsidRPr="00B56F66">
        <w:rPr>
          <w:rFonts w:ascii="Times New Roman" w:eastAsiaTheme="minorHAnsi" w:hAnsi="Times New Roman"/>
          <w:color w:val="000000"/>
          <w:sz w:val="24"/>
          <w:szCs w:val="28"/>
        </w:rPr>
        <w:t xml:space="preserve"> коммуникативных неудач / С. Е. Бугрова // Вестник Нижегородского государственного лингвистического университета им. Н.А. Добролюбова. </w:t>
      </w:r>
      <w:r w:rsidRPr="00B56F66">
        <w:rPr>
          <w:rFonts w:ascii="Times New Roman" w:eastAsiaTheme="minorHAnsi" w:hAnsi="Times New Roman"/>
          <w:sz w:val="24"/>
          <w:szCs w:val="28"/>
        </w:rPr>
        <w:t xml:space="preserve">– </w:t>
      </w:r>
      <w:r w:rsidRPr="00B56F66">
        <w:rPr>
          <w:rFonts w:ascii="Times New Roman" w:eastAsiaTheme="minorHAnsi" w:hAnsi="Times New Roman"/>
          <w:color w:val="000000"/>
          <w:sz w:val="24"/>
          <w:szCs w:val="28"/>
        </w:rPr>
        <w:t xml:space="preserve"> 2012. </w:t>
      </w:r>
      <w:r w:rsidRPr="00B56F66">
        <w:rPr>
          <w:rFonts w:ascii="Times New Roman" w:eastAsiaTheme="minorHAnsi" w:hAnsi="Times New Roman"/>
          <w:sz w:val="24"/>
          <w:szCs w:val="28"/>
        </w:rPr>
        <w:t xml:space="preserve">– </w:t>
      </w:r>
      <w:r w:rsidRPr="00B56F66">
        <w:rPr>
          <w:rFonts w:ascii="Times New Roman" w:eastAsiaTheme="minorHAnsi" w:hAnsi="Times New Roman"/>
          <w:color w:val="000000"/>
          <w:sz w:val="24"/>
          <w:szCs w:val="28"/>
        </w:rPr>
        <w:t xml:space="preserve">Вып.20. </w:t>
      </w:r>
      <w:r w:rsidRPr="00B56F66">
        <w:rPr>
          <w:rFonts w:ascii="Times New Roman" w:eastAsiaTheme="minorHAnsi" w:hAnsi="Times New Roman"/>
          <w:sz w:val="24"/>
          <w:szCs w:val="28"/>
        </w:rPr>
        <w:t xml:space="preserve">– </w:t>
      </w:r>
      <w:r w:rsidRPr="00B56F66">
        <w:rPr>
          <w:rFonts w:ascii="Times New Roman" w:eastAsiaTheme="minorHAnsi" w:hAnsi="Times New Roman"/>
          <w:color w:val="000000"/>
          <w:sz w:val="24"/>
          <w:szCs w:val="28"/>
        </w:rPr>
        <w:t xml:space="preserve"> С.22-31.</w:t>
      </w:r>
      <w:r w:rsidRPr="00B56F66">
        <w:rPr>
          <w:rFonts w:ascii="Times New Roman" w:eastAsiaTheme="minorHAnsi" w:hAnsi="Times New Roman"/>
          <w:color w:val="000000"/>
          <w:sz w:val="24"/>
          <w:szCs w:val="28"/>
        </w:rPr>
        <w:tab/>
      </w:r>
    </w:p>
    <w:p w:rsidR="00B56F66" w:rsidRPr="00B56F66" w:rsidRDefault="00B56F66" w:rsidP="00B56F66">
      <w:pPr>
        <w:numPr>
          <w:ilvl w:val="0"/>
          <w:numId w:val="17"/>
        </w:numPr>
        <w:spacing w:after="0" w:line="360" w:lineRule="auto"/>
        <w:ind w:left="0"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B56F66">
        <w:rPr>
          <w:rFonts w:ascii="Times New Roman" w:eastAsiaTheme="minorHAnsi" w:hAnsi="Times New Roman"/>
          <w:sz w:val="24"/>
          <w:szCs w:val="28"/>
        </w:rPr>
        <w:t xml:space="preserve">Иванов А.В. Формирование у студентов вуза компенсаторной компетенции при обучении иноязычному говорению </w:t>
      </w:r>
      <w:r w:rsidRPr="00B56F66">
        <w:rPr>
          <w:rFonts w:ascii="Times New Roman" w:eastAsiaTheme="minorHAnsi" w:hAnsi="Times New Roman"/>
          <w:color w:val="000000"/>
          <w:sz w:val="24"/>
          <w:szCs w:val="28"/>
        </w:rPr>
        <w:t xml:space="preserve">/ </w:t>
      </w:r>
      <w:proofErr w:type="spellStart"/>
      <w:r w:rsidRPr="00B56F66">
        <w:rPr>
          <w:rFonts w:ascii="Times New Roman" w:eastAsiaTheme="minorHAnsi" w:hAnsi="Times New Roman"/>
          <w:color w:val="000000"/>
          <w:sz w:val="24"/>
          <w:szCs w:val="28"/>
        </w:rPr>
        <w:t>дис</w:t>
      </w:r>
      <w:proofErr w:type="spellEnd"/>
      <w:r w:rsidRPr="00B56F66">
        <w:rPr>
          <w:rFonts w:ascii="Times New Roman" w:eastAsiaTheme="minorHAnsi" w:hAnsi="Times New Roman"/>
          <w:color w:val="000000"/>
          <w:sz w:val="24"/>
          <w:szCs w:val="28"/>
        </w:rPr>
        <w:t xml:space="preserve">. на </w:t>
      </w:r>
      <w:proofErr w:type="spellStart"/>
      <w:r w:rsidRPr="00B56F66">
        <w:rPr>
          <w:rFonts w:ascii="Times New Roman" w:eastAsiaTheme="minorHAnsi" w:hAnsi="Times New Roman"/>
          <w:color w:val="000000"/>
          <w:sz w:val="24"/>
          <w:szCs w:val="28"/>
        </w:rPr>
        <w:t>соиск</w:t>
      </w:r>
      <w:proofErr w:type="spellEnd"/>
      <w:r w:rsidRPr="00B56F66">
        <w:rPr>
          <w:rFonts w:ascii="Times New Roman" w:eastAsiaTheme="minorHAnsi" w:hAnsi="Times New Roman"/>
          <w:color w:val="000000"/>
          <w:sz w:val="24"/>
          <w:szCs w:val="28"/>
        </w:rPr>
        <w:t>. учен</w:t>
      </w:r>
      <w:proofErr w:type="gramStart"/>
      <w:r w:rsidRPr="00B56F66">
        <w:rPr>
          <w:rFonts w:ascii="Times New Roman" w:eastAsiaTheme="minorHAnsi" w:hAnsi="Times New Roman"/>
          <w:color w:val="000000"/>
          <w:sz w:val="24"/>
          <w:szCs w:val="28"/>
        </w:rPr>
        <w:t>.</w:t>
      </w:r>
      <w:proofErr w:type="gramEnd"/>
      <w:r w:rsidRPr="00B56F66">
        <w:rPr>
          <w:rFonts w:ascii="Times New Roman" w:eastAsiaTheme="minorHAnsi" w:hAnsi="Times New Roman"/>
          <w:color w:val="000000"/>
          <w:sz w:val="24"/>
          <w:szCs w:val="28"/>
        </w:rPr>
        <w:t xml:space="preserve"> </w:t>
      </w:r>
      <w:proofErr w:type="gramStart"/>
      <w:r w:rsidRPr="00B56F66">
        <w:rPr>
          <w:rFonts w:ascii="Times New Roman" w:eastAsiaTheme="minorHAnsi" w:hAnsi="Times New Roman"/>
          <w:color w:val="000000"/>
          <w:sz w:val="24"/>
          <w:szCs w:val="28"/>
        </w:rPr>
        <w:t>с</w:t>
      </w:r>
      <w:proofErr w:type="gramEnd"/>
      <w:r w:rsidRPr="00B56F66">
        <w:rPr>
          <w:rFonts w:ascii="Times New Roman" w:eastAsiaTheme="minorHAnsi" w:hAnsi="Times New Roman"/>
          <w:color w:val="000000"/>
          <w:sz w:val="24"/>
          <w:szCs w:val="28"/>
        </w:rPr>
        <w:t xml:space="preserve">теп. канд. </w:t>
      </w:r>
      <w:proofErr w:type="spellStart"/>
      <w:r w:rsidRPr="00B56F66">
        <w:rPr>
          <w:rFonts w:ascii="Times New Roman" w:eastAsiaTheme="minorHAnsi" w:hAnsi="Times New Roman"/>
          <w:color w:val="000000"/>
          <w:sz w:val="24"/>
          <w:szCs w:val="28"/>
        </w:rPr>
        <w:t>пед</w:t>
      </w:r>
      <w:proofErr w:type="spellEnd"/>
      <w:r w:rsidRPr="00B56F66">
        <w:rPr>
          <w:rFonts w:ascii="Times New Roman" w:eastAsiaTheme="minorHAnsi" w:hAnsi="Times New Roman"/>
          <w:color w:val="000000"/>
          <w:sz w:val="24"/>
          <w:szCs w:val="28"/>
        </w:rPr>
        <w:t xml:space="preserve">. наук / Иванов Андрей </w:t>
      </w:r>
      <w:r w:rsidRPr="00B56F66">
        <w:rPr>
          <w:rFonts w:ascii="Times New Roman" w:eastAsiaTheme="minorHAnsi" w:hAnsi="Times New Roman"/>
          <w:color w:val="000000"/>
          <w:sz w:val="24"/>
          <w:szCs w:val="24"/>
        </w:rPr>
        <w:t>Валерьевич; ФГБОУ ВПО «НГЛУ». – Н. Новгород, 2012. – 160 с.</w:t>
      </w:r>
    </w:p>
    <w:p w:rsidR="00B56F66" w:rsidRPr="00B56F66" w:rsidRDefault="00B56F66" w:rsidP="00B56F66">
      <w:pPr>
        <w:numPr>
          <w:ilvl w:val="0"/>
          <w:numId w:val="17"/>
        </w:numPr>
        <w:spacing w:after="0" w:line="360" w:lineRule="auto"/>
        <w:ind w:left="0" w:firstLine="709"/>
        <w:jc w:val="both"/>
        <w:rPr>
          <w:rFonts w:ascii="Times New Roman" w:eastAsiaTheme="minorHAnsi" w:hAnsi="Times New Roman"/>
          <w:sz w:val="24"/>
          <w:szCs w:val="24"/>
        </w:rPr>
      </w:pPr>
      <w:r w:rsidRPr="00B56F66">
        <w:rPr>
          <w:rFonts w:ascii="Times New Roman" w:eastAsiaTheme="minorHAnsi" w:hAnsi="Times New Roman"/>
          <w:sz w:val="24"/>
          <w:szCs w:val="24"/>
        </w:rPr>
        <w:t>Коренева А. Обучение публичным выступлениям студентов-</w:t>
      </w:r>
      <w:proofErr w:type="spellStart"/>
      <w:r w:rsidRPr="00B56F66">
        <w:rPr>
          <w:rFonts w:ascii="Times New Roman" w:eastAsiaTheme="minorHAnsi" w:hAnsi="Times New Roman"/>
          <w:sz w:val="24"/>
          <w:szCs w:val="24"/>
        </w:rPr>
        <w:t>нефилологов</w:t>
      </w:r>
      <w:proofErr w:type="spellEnd"/>
      <w:r w:rsidRPr="00B56F66">
        <w:rPr>
          <w:rFonts w:ascii="Times New Roman" w:eastAsiaTheme="minorHAnsi" w:hAnsi="Times New Roman"/>
          <w:sz w:val="24"/>
          <w:szCs w:val="24"/>
        </w:rPr>
        <w:t xml:space="preserve"> / А. Коренева // Высшее образование в России. –  2008. –  № 1. –  С. 101-106.</w:t>
      </w:r>
    </w:p>
    <w:p w:rsidR="00B56F66" w:rsidRPr="00B56F66" w:rsidRDefault="00B56F66" w:rsidP="00B56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</w:pPr>
    </w:p>
    <w:p w:rsidR="00B56F66" w:rsidRPr="00B56F66" w:rsidRDefault="00B56F66" w:rsidP="00B56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i/>
          <w:i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56F66" w:rsidRPr="00B56F66" w:rsidRDefault="00B56F66" w:rsidP="00B56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1.</w:t>
      </w: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ab/>
        <w:t>www.webenglishteacher.com</w:t>
      </w:r>
    </w:p>
    <w:p w:rsidR="00B56F66" w:rsidRPr="00B56F66" w:rsidRDefault="00B56F66" w:rsidP="00B56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2.</w:t>
      </w: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ab/>
        <w:t>www.abc-english-grammar.com</w:t>
      </w:r>
    </w:p>
    <w:p w:rsidR="00B56F66" w:rsidRPr="00B56F66" w:rsidRDefault="00B56F66" w:rsidP="00B56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3.</w:t>
      </w: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ab/>
        <w:t>www.audio-class.ru</w:t>
      </w:r>
    </w:p>
    <w:p w:rsidR="00B56F66" w:rsidRPr="00B56F66" w:rsidRDefault="00B56F66" w:rsidP="00B56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4.</w:t>
      </w: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ab/>
        <w:t>www.native-english.ru</w:t>
      </w:r>
    </w:p>
    <w:p w:rsidR="00B56F66" w:rsidRPr="00B56F66" w:rsidRDefault="00B56F66" w:rsidP="00B56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5.</w:t>
      </w: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ab/>
        <w:t>www.oup.com</w:t>
      </w:r>
    </w:p>
    <w:p w:rsidR="00B56F66" w:rsidRPr="00B56F66" w:rsidRDefault="00B56F66" w:rsidP="00B56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6.</w:t>
      </w: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ab/>
        <w:t>www.efl.ru</w:t>
      </w:r>
    </w:p>
    <w:p w:rsidR="00B56F66" w:rsidRPr="00B56F66" w:rsidRDefault="00B56F66" w:rsidP="00B56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7.</w:t>
      </w: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ab/>
        <w:t>www.britishcouncil.org.ru</w:t>
      </w:r>
    </w:p>
    <w:p w:rsidR="00B56F66" w:rsidRPr="00B56F66" w:rsidRDefault="00B56F66" w:rsidP="00B56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8.</w:t>
      </w: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ab/>
        <w:t>www.teachingenglish.org.uk</w:t>
      </w:r>
    </w:p>
    <w:p w:rsidR="00B56F66" w:rsidRPr="00B56F66" w:rsidRDefault="00B56F66" w:rsidP="00B56F66">
      <w:pPr>
        <w:spacing w:after="0" w:line="259" w:lineRule="auto"/>
        <w:jc w:val="both"/>
        <w:rPr>
          <w:rFonts w:ascii="Times New Roman" w:eastAsia="Arial" w:hAnsi="Times New Roman" w:cstheme="minorBidi"/>
          <w:sz w:val="24"/>
          <w:szCs w:val="24"/>
          <w:lang w:eastAsia="ru-RU"/>
        </w:rPr>
      </w:pPr>
    </w:p>
    <w:p w:rsidR="00B56F66" w:rsidRPr="00B56F66" w:rsidRDefault="00B56F66" w:rsidP="00B56F66">
      <w:pPr>
        <w:spacing w:after="0" w:line="259" w:lineRule="auto"/>
        <w:ind w:firstLine="700"/>
        <w:jc w:val="both"/>
        <w:rPr>
          <w:rFonts w:ascii="Times New Roman" w:eastAsia="Arial" w:hAnsi="Times New Roman" w:cstheme="minorBidi"/>
          <w:sz w:val="24"/>
          <w:szCs w:val="24"/>
          <w:lang w:eastAsia="ru-RU"/>
        </w:rPr>
      </w:pPr>
      <w:r w:rsidRPr="00B56F66">
        <w:rPr>
          <w:rFonts w:ascii="Times New Roman" w:eastAsia="Arial" w:hAnsi="Times New Roman" w:cstheme="minorBidi"/>
          <w:b/>
          <w:sz w:val="24"/>
          <w:szCs w:val="24"/>
          <w:lang w:eastAsia="ru-RU"/>
        </w:rPr>
        <w:t>8. Фонды оценочных средств</w:t>
      </w:r>
    </w:p>
    <w:p w:rsidR="00B56F66" w:rsidRPr="00B56F66" w:rsidRDefault="00B56F66" w:rsidP="00B56F66">
      <w:pPr>
        <w:spacing w:after="0" w:line="259" w:lineRule="auto"/>
        <w:ind w:firstLine="700"/>
        <w:jc w:val="both"/>
        <w:rPr>
          <w:rFonts w:ascii="Times New Roman" w:eastAsia="Arial" w:hAnsi="Times New Roman" w:cstheme="minorBidi"/>
          <w:sz w:val="24"/>
          <w:szCs w:val="24"/>
          <w:lang w:eastAsia="ru-RU"/>
        </w:rPr>
      </w:pPr>
      <w:r w:rsidRPr="00B56F66">
        <w:rPr>
          <w:rFonts w:ascii="Times New Roman" w:eastAsia="Arial" w:hAnsi="Times New Roman" w:cstheme="minorBidi"/>
          <w:sz w:val="24"/>
          <w:szCs w:val="24"/>
          <w:lang w:eastAsia="ru-RU"/>
        </w:rPr>
        <w:t>Фонд оценочных сре</w:t>
      </w:r>
      <w:proofErr w:type="gramStart"/>
      <w:r w:rsidRPr="00B56F66">
        <w:rPr>
          <w:rFonts w:ascii="Times New Roman" w:eastAsia="Arial" w:hAnsi="Times New Roman" w:cstheme="minorBidi"/>
          <w:sz w:val="24"/>
          <w:szCs w:val="24"/>
          <w:lang w:eastAsia="ru-RU"/>
        </w:rPr>
        <w:t>дств пр</w:t>
      </w:r>
      <w:proofErr w:type="gramEnd"/>
      <w:r w:rsidRPr="00B56F66">
        <w:rPr>
          <w:rFonts w:ascii="Times New Roman" w:eastAsia="Arial" w:hAnsi="Times New Roman" w:cstheme="minorBidi"/>
          <w:sz w:val="24"/>
          <w:szCs w:val="24"/>
          <w:lang w:eastAsia="ru-RU"/>
        </w:rPr>
        <w:t>едставлен в Приложении 1.</w:t>
      </w:r>
    </w:p>
    <w:p w:rsidR="00B56F66" w:rsidRPr="00B56F66" w:rsidRDefault="00B56F66" w:rsidP="00B56F66">
      <w:pPr>
        <w:spacing w:after="0" w:line="259" w:lineRule="auto"/>
        <w:ind w:firstLine="700"/>
        <w:jc w:val="both"/>
        <w:rPr>
          <w:rFonts w:ascii="Times New Roman" w:eastAsia="Arial" w:hAnsi="Times New Roman" w:cstheme="minorBidi"/>
          <w:sz w:val="24"/>
          <w:szCs w:val="24"/>
          <w:lang w:eastAsia="ru-RU"/>
        </w:rPr>
      </w:pPr>
      <w:r w:rsidRPr="00B56F66">
        <w:rPr>
          <w:rFonts w:ascii="Times New Roman" w:eastAsia="Arial" w:hAnsi="Times New Roman" w:cstheme="minorBidi"/>
          <w:b/>
          <w:sz w:val="24"/>
          <w:szCs w:val="24"/>
          <w:lang w:eastAsia="ru-RU"/>
        </w:rPr>
        <w:lastRenderedPageBreak/>
        <w:t xml:space="preserve"> </w:t>
      </w:r>
    </w:p>
    <w:p w:rsidR="00B56F66" w:rsidRPr="00B56F66" w:rsidRDefault="00B56F66" w:rsidP="00B56F66">
      <w:pPr>
        <w:spacing w:after="0" w:line="259" w:lineRule="auto"/>
        <w:ind w:firstLine="700"/>
        <w:jc w:val="both"/>
        <w:rPr>
          <w:rFonts w:ascii="Times New Roman" w:eastAsia="Arial" w:hAnsi="Times New Roman" w:cstheme="minorBidi"/>
          <w:sz w:val="24"/>
          <w:szCs w:val="24"/>
          <w:lang w:eastAsia="ru-RU"/>
        </w:rPr>
      </w:pPr>
      <w:r w:rsidRPr="00B56F66">
        <w:rPr>
          <w:rFonts w:ascii="Times New Roman" w:eastAsia="Arial" w:hAnsi="Times New Roman" w:cstheme="minorBidi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56F66" w:rsidRPr="00B56F66" w:rsidRDefault="00B56F66" w:rsidP="00B56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i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56F66" w:rsidRPr="00B56F66" w:rsidRDefault="00B56F66" w:rsidP="00B56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Реализация дисциплины требует наличия учебного кабинета.</w:t>
      </w:r>
    </w:p>
    <w:p w:rsidR="00B56F66" w:rsidRPr="00B56F66" w:rsidRDefault="00B56F66" w:rsidP="00B56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Оборудование учебного кабинета: раздаточный материал, наглядные пособия, справочники, тесты.</w:t>
      </w:r>
    </w:p>
    <w:p w:rsidR="00B56F66" w:rsidRPr="00B56F66" w:rsidRDefault="00B56F66" w:rsidP="00B56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B56F66" w:rsidRPr="00B56F66" w:rsidRDefault="00B56F66" w:rsidP="00B56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i/>
          <w:sz w:val="24"/>
          <w:szCs w:val="24"/>
          <w:lang w:eastAsia="ru-RU"/>
        </w:rPr>
      </w:pPr>
    </w:p>
    <w:p w:rsidR="00B56F66" w:rsidRPr="00B56F66" w:rsidRDefault="00B56F66" w:rsidP="00B56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i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56F66" w:rsidRPr="00B56F66" w:rsidRDefault="00B56F66" w:rsidP="00B56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1. Научная электронная библиотека (</w:t>
      </w:r>
      <w:hyperlink r:id="rId20" w:history="1">
        <w:r w:rsidRPr="00B56F66">
          <w:rPr>
            <w:rFonts w:ascii="Times New Roman" w:eastAsia="Times New Roman" w:hAnsi="Times New Roman" w:cstheme="minorBidi"/>
            <w:bCs/>
            <w:color w:val="0563C1"/>
            <w:sz w:val="24"/>
            <w:szCs w:val="24"/>
            <w:u w:val="single"/>
            <w:lang w:eastAsia="ru-RU"/>
          </w:rPr>
          <w:t>http://elibrary.ru/</w:t>
        </w:r>
      </w:hyperlink>
      <w:r w:rsidRPr="00B56F66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)</w:t>
      </w:r>
    </w:p>
    <w:p w:rsidR="00B56F66" w:rsidRPr="00B56F66" w:rsidRDefault="00B56F66" w:rsidP="00B56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 xml:space="preserve">2. Электронная информационно-образовательная среда </w:t>
      </w:r>
      <w:proofErr w:type="spellStart"/>
      <w:r w:rsidRPr="00B56F66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Мининского</w:t>
      </w:r>
      <w:proofErr w:type="spellEnd"/>
      <w:r w:rsidRPr="00B56F66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 xml:space="preserve"> университета (http://ya.mininuniver.ru/)</w:t>
      </w:r>
    </w:p>
    <w:p w:rsidR="00B56F66" w:rsidRPr="00B56F66" w:rsidRDefault="00B56F66" w:rsidP="00B56F66">
      <w:pPr>
        <w:spacing w:after="0" w:line="259" w:lineRule="auto"/>
        <w:ind w:firstLine="709"/>
        <w:jc w:val="both"/>
        <w:rPr>
          <w:rFonts w:ascii="Arial" w:eastAsia="Arial" w:hAnsi="Arial" w:cs="Arial"/>
          <w:lang w:eastAsia="ru-RU"/>
        </w:rPr>
      </w:pPr>
    </w:p>
    <w:p w:rsidR="00B56F66" w:rsidRDefault="00B56F66" w:rsidP="00B56F66">
      <w:pPr>
        <w:spacing w:after="0" w:line="360" w:lineRule="auto"/>
        <w:jc w:val="center"/>
        <w:rPr>
          <w:rFonts w:ascii="Times New Roman" w:eastAsia="Times New Roman" w:hAnsi="Times New Roman" w:cstheme="minorBidi"/>
          <w:b/>
          <w:sz w:val="24"/>
          <w:szCs w:val="24"/>
          <w:lang w:eastAsia="ru-RU"/>
        </w:rPr>
      </w:pPr>
    </w:p>
    <w:p w:rsidR="00B56F66" w:rsidRPr="00B56F66" w:rsidRDefault="00B56F66" w:rsidP="00B56F66">
      <w:pPr>
        <w:spacing w:after="0" w:line="360" w:lineRule="auto"/>
        <w:jc w:val="center"/>
        <w:rPr>
          <w:rFonts w:ascii="Times New Roman" w:eastAsia="Times New Roman" w:hAnsi="Times New Roman" w:cstheme="minorBidi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theme="minorBidi"/>
          <w:b/>
          <w:sz w:val="24"/>
          <w:szCs w:val="24"/>
          <w:lang w:eastAsia="ru-RU"/>
        </w:rPr>
        <w:t>5.4</w:t>
      </w:r>
      <w:r w:rsidRPr="00B56F66">
        <w:rPr>
          <w:rFonts w:ascii="Times New Roman" w:eastAsia="Times New Roman" w:hAnsi="Times New Roman" w:cstheme="minorBidi"/>
          <w:b/>
          <w:sz w:val="24"/>
          <w:szCs w:val="24"/>
          <w:lang w:eastAsia="ru-RU"/>
        </w:rPr>
        <w:t>. ПРОГРАММА ДИСЦИПЛИНЫ ПО ВЫБОРУ</w:t>
      </w:r>
    </w:p>
    <w:p w:rsidR="00B56F66" w:rsidRPr="00B56F66" w:rsidRDefault="00B56F66" w:rsidP="00B56F6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  <w:r w:rsidRPr="00B56F66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«Иноязычный коммуникативный менеджмент в туриндустрии</w:t>
      </w:r>
      <w:r w:rsidRPr="00B56F66"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  <w:t>»</w:t>
      </w:r>
    </w:p>
    <w:p w:rsidR="00B56F66" w:rsidRPr="00B56F66" w:rsidRDefault="00B56F66" w:rsidP="00B56F6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  <w:t>1. Пояснительная записка</w:t>
      </w:r>
    </w:p>
    <w:p w:rsidR="00B56F66" w:rsidRPr="00B56F66" w:rsidRDefault="00B56F66" w:rsidP="00B56F66">
      <w:pPr>
        <w:spacing w:after="0" w:line="259" w:lineRule="auto"/>
        <w:ind w:firstLine="709"/>
        <w:jc w:val="both"/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</w:pPr>
      <w:r w:rsidRPr="00B56F66"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  <w:t xml:space="preserve">Рабочая программа учебной дисциплины «Иноязычный коммуникативный менеджмент в туриндустрии»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3++ и является составной частью Общей образовательной программы высшего образования (ООП </w:t>
      </w:r>
      <w:proofErr w:type="gramStart"/>
      <w:r w:rsidRPr="00B56F66"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  <w:t>ВО</w:t>
      </w:r>
      <w:proofErr w:type="gramEnd"/>
      <w:r w:rsidRPr="00B56F66"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B56F66" w:rsidRPr="00B56F66" w:rsidRDefault="00B56F66" w:rsidP="00B56F66">
      <w:pPr>
        <w:spacing w:after="0" w:line="259" w:lineRule="auto"/>
        <w:ind w:firstLine="709"/>
        <w:jc w:val="both"/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</w:pPr>
      <w:r w:rsidRPr="00B56F66"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  <w:t xml:space="preserve">Данная Программа рассчитана на курс обучения английскому языку общей трудоемкостью 1 зачетная (кредитная) единица: 36 </w:t>
      </w:r>
      <w:proofErr w:type="gramStart"/>
      <w:r w:rsidRPr="00B56F66"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  <w:t>академических</w:t>
      </w:r>
      <w:proofErr w:type="gramEnd"/>
      <w:r w:rsidRPr="00B56F66"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  <w:t xml:space="preserve"> часа: 32 часа контактной работы, 4 часа самостоятельной работы. </w:t>
      </w:r>
    </w:p>
    <w:p w:rsidR="00B56F66" w:rsidRPr="00B56F66" w:rsidRDefault="00B56F66" w:rsidP="00B56F66">
      <w:pPr>
        <w:spacing w:after="0" w:line="259" w:lineRule="auto"/>
        <w:ind w:firstLine="709"/>
        <w:jc w:val="both"/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</w:pPr>
      <w:r w:rsidRPr="00B56F66"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профессионального цикла (работе с иноязычными источниками, терминологией на иностранных языках).</w:t>
      </w:r>
    </w:p>
    <w:p w:rsidR="00B56F66" w:rsidRPr="00B56F66" w:rsidRDefault="00B56F66" w:rsidP="00B56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</w:pPr>
      <w:r w:rsidRPr="00B56F66"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  <w:t xml:space="preserve">Целевая группа данного курса – студенты 4 курса </w:t>
      </w:r>
      <w:proofErr w:type="spellStart"/>
      <w:r w:rsidRPr="00B56F66"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  <w:t>бакалавриата</w:t>
      </w:r>
      <w:proofErr w:type="spellEnd"/>
      <w:r w:rsidRPr="00B56F66"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  <w:t>, успешно овладевшие дисциплинами: Педагогика, Психология, Практический курс английского языка. Дисциплины, для которых данная дисциплина является предшествующей: Практический курс английского языка 5, Деловой английский язык, педагогическая практика.</w:t>
      </w:r>
    </w:p>
    <w:p w:rsidR="00B56F66" w:rsidRPr="00B56F66" w:rsidRDefault="00B56F66" w:rsidP="00B56F66">
      <w:pPr>
        <w:spacing w:after="0" w:line="259" w:lineRule="auto"/>
        <w:ind w:firstLine="709"/>
        <w:jc w:val="both"/>
        <w:rPr>
          <w:rFonts w:ascii="Times New Roman" w:eastAsia="Arial" w:hAnsi="Times New Roman" w:cstheme="minorBidi"/>
          <w:b/>
          <w:color w:val="000000"/>
          <w:sz w:val="24"/>
          <w:szCs w:val="24"/>
          <w:highlight w:val="yellow"/>
          <w:lang w:eastAsia="ru-RU"/>
        </w:rPr>
      </w:pPr>
    </w:p>
    <w:p w:rsidR="00B56F66" w:rsidRPr="004071C5" w:rsidRDefault="00B56F66" w:rsidP="00B56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" w:hAnsi="Times New Roman" w:cstheme="minorBidi"/>
          <w:b/>
          <w:color w:val="000000"/>
          <w:sz w:val="24"/>
          <w:szCs w:val="24"/>
          <w:lang w:eastAsia="ru-RU"/>
        </w:rPr>
      </w:pPr>
      <w:r w:rsidRPr="004071C5">
        <w:rPr>
          <w:rFonts w:ascii="Times New Roman" w:eastAsia="Arial" w:hAnsi="Times New Roman" w:cstheme="minorBidi"/>
          <w:b/>
          <w:color w:val="000000"/>
          <w:sz w:val="24"/>
          <w:szCs w:val="24"/>
          <w:lang w:eastAsia="ru-RU"/>
        </w:rPr>
        <w:t>2. Место в структуре модуля</w:t>
      </w:r>
    </w:p>
    <w:p w:rsidR="00B56F66" w:rsidRPr="00B56F66" w:rsidRDefault="00B56F66" w:rsidP="00B56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</w:pPr>
      <w:r w:rsidRPr="00B56F66"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  <w:t>Дисциплина «Иноязычный коммуникативный менеджмент в туриндустрии» является дисциплиной по выбору модуля «К.М.11 Стилистический анализ англоязычного текста».</w:t>
      </w:r>
    </w:p>
    <w:p w:rsidR="00B56F66" w:rsidRPr="00B56F66" w:rsidRDefault="00B56F66" w:rsidP="00B56F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highlight w:val="yellow"/>
          <w:lang w:eastAsia="ru-RU"/>
        </w:rPr>
      </w:pPr>
    </w:p>
    <w:p w:rsidR="00B56F66" w:rsidRPr="00B56F66" w:rsidRDefault="00B56F66" w:rsidP="00B56F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  <w:t>3. Цели и задачи</w:t>
      </w:r>
    </w:p>
    <w:p w:rsidR="00B56F66" w:rsidRPr="00B56F66" w:rsidRDefault="00B56F66" w:rsidP="00B56F66">
      <w:pPr>
        <w:spacing w:after="160" w:line="259" w:lineRule="auto"/>
        <w:ind w:firstLine="709"/>
        <w:jc w:val="both"/>
        <w:rPr>
          <w:rFonts w:ascii="Times New Roman" w:eastAsia="Times New Roman" w:hAnsi="Times New Roman" w:cstheme="minorBidi"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i/>
          <w:iCs/>
          <w:sz w:val="24"/>
          <w:szCs w:val="24"/>
          <w:lang w:eastAsia="ru-RU"/>
        </w:rPr>
        <w:t>Цель</w:t>
      </w:r>
      <w:r w:rsidRPr="00B56F66">
        <w:rPr>
          <w:rFonts w:ascii="Times New Roman" w:eastAsia="Times New Roman" w:hAnsi="Times New Roman" w:cstheme="minorBidi"/>
          <w:b/>
          <w:bCs/>
          <w:i/>
          <w:iCs/>
          <w:sz w:val="24"/>
          <w:szCs w:val="24"/>
          <w:lang w:eastAsia="ru-RU"/>
        </w:rPr>
        <w:t xml:space="preserve"> </w:t>
      </w:r>
      <w:r w:rsidRPr="00B56F66">
        <w:rPr>
          <w:rFonts w:ascii="Times New Roman" w:eastAsia="Times New Roman" w:hAnsi="Times New Roman" w:cstheme="minorBidi"/>
          <w:i/>
          <w:iCs/>
          <w:sz w:val="24"/>
          <w:szCs w:val="24"/>
          <w:lang w:eastAsia="ru-RU"/>
        </w:rPr>
        <w:t>дисциплины</w:t>
      </w:r>
      <w:r w:rsidRPr="00B56F66">
        <w:rPr>
          <w:rFonts w:ascii="Times New Roman" w:eastAsia="Times New Roman" w:hAnsi="Times New Roman" w:cstheme="minorBidi"/>
          <w:sz w:val="24"/>
          <w:szCs w:val="24"/>
          <w:lang w:eastAsia="ru-RU"/>
        </w:rPr>
        <w:t>:</w:t>
      </w:r>
    </w:p>
    <w:p w:rsidR="00B56F66" w:rsidRPr="00B56F66" w:rsidRDefault="00B56F66" w:rsidP="00B56F66">
      <w:pPr>
        <w:spacing w:after="160" w:line="259" w:lineRule="auto"/>
        <w:ind w:firstLine="709"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B56F66">
        <w:rPr>
          <w:rFonts w:ascii="Times New Roman" w:eastAsia="Times New Roman" w:hAnsi="Times New Roman" w:cstheme="minorBidi"/>
          <w:spacing w:val="3"/>
          <w:sz w:val="24"/>
          <w:szCs w:val="24"/>
          <w:lang w:eastAsia="ru-RU"/>
        </w:rPr>
        <w:lastRenderedPageBreak/>
        <w:t xml:space="preserve"> </w:t>
      </w:r>
      <w:r w:rsidRPr="00B56F66">
        <w:rPr>
          <w:rFonts w:ascii="Times New Roman" w:eastAsiaTheme="minorHAnsi" w:hAnsi="Times New Roman" w:cstheme="minorBidi"/>
          <w:sz w:val="24"/>
          <w:szCs w:val="24"/>
        </w:rPr>
        <w:t>Дисциплина «К.М.13.ДВ.01.03</w:t>
      </w:r>
      <w:r w:rsidRPr="00B56F66">
        <w:rPr>
          <w:rFonts w:ascii="Times New Roman" w:eastAsiaTheme="minorHAnsi" w:hAnsi="Times New Roman" w:cstheme="minorBidi"/>
          <w:sz w:val="24"/>
          <w:szCs w:val="24"/>
          <w:highlight w:val="white"/>
        </w:rPr>
        <w:t xml:space="preserve"> </w:t>
      </w:r>
      <w:r w:rsidRPr="00B56F66"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  <w:t>«Иноязычный коммуникативный менеджмент в туриндустрии»</w:t>
      </w:r>
      <w:r w:rsidRPr="00B56F66">
        <w:rPr>
          <w:rFonts w:ascii="Times New Roman" w:eastAsiaTheme="minorHAnsi" w:hAnsi="Times New Roman" w:cstheme="minorBidi"/>
          <w:color w:val="0000FF"/>
          <w:sz w:val="24"/>
          <w:szCs w:val="24"/>
          <w:highlight w:val="white"/>
        </w:rPr>
        <w:t xml:space="preserve"> </w:t>
      </w:r>
      <w:r w:rsidRPr="00B56F66">
        <w:rPr>
          <w:rFonts w:ascii="Times New Roman" w:eastAsiaTheme="minorHAnsi" w:hAnsi="Times New Roman" w:cstheme="minorBidi"/>
          <w:sz w:val="24"/>
          <w:szCs w:val="24"/>
          <w:highlight w:val="white"/>
        </w:rPr>
        <w:t xml:space="preserve">ставит своей </w:t>
      </w:r>
      <w:r w:rsidRPr="00B56F66">
        <w:rPr>
          <w:rFonts w:ascii="Times New Roman" w:eastAsiaTheme="minorHAnsi" w:hAnsi="Times New Roman" w:cstheme="minorBidi"/>
          <w:b/>
          <w:sz w:val="24"/>
          <w:szCs w:val="24"/>
          <w:highlight w:val="white"/>
        </w:rPr>
        <w:t>целью</w:t>
      </w:r>
      <w:r w:rsidRPr="00B56F66">
        <w:rPr>
          <w:rFonts w:ascii="Times New Roman" w:eastAsiaTheme="minorHAnsi" w:hAnsi="Times New Roman" w:cstheme="minorBidi"/>
          <w:sz w:val="24"/>
          <w:szCs w:val="24"/>
          <w:highlight w:val="white"/>
        </w:rPr>
        <w:t xml:space="preserve"> </w:t>
      </w:r>
      <w:r w:rsidRPr="00B56F66">
        <w:rPr>
          <w:rFonts w:ascii="Times New Roman" w:eastAsiaTheme="minorHAnsi" w:hAnsi="Times New Roman" w:cstheme="minorBidi"/>
          <w:sz w:val="24"/>
          <w:szCs w:val="24"/>
        </w:rPr>
        <w:t>развитие профессиональной компетенции преподавателя в сфере обучения иностранным языкам.</w:t>
      </w:r>
    </w:p>
    <w:p w:rsidR="00B56F66" w:rsidRPr="00B56F66" w:rsidRDefault="00B56F66" w:rsidP="00B56F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theme="minorBidi"/>
          <w:i/>
          <w:i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i/>
          <w:iCs/>
          <w:sz w:val="24"/>
          <w:szCs w:val="24"/>
          <w:lang w:eastAsia="ru-RU"/>
        </w:rPr>
        <w:t>Задачи дисциплины:</w:t>
      </w:r>
    </w:p>
    <w:p w:rsidR="00B56F66" w:rsidRPr="00B56F66" w:rsidRDefault="00B56F66" w:rsidP="00B56F66">
      <w:pPr>
        <w:spacing w:after="0" w:line="259" w:lineRule="auto"/>
        <w:ind w:firstLine="709"/>
        <w:jc w:val="both"/>
        <w:rPr>
          <w:rFonts w:ascii="Times New Roman" w:eastAsiaTheme="minorHAnsi" w:hAnsi="Times New Roman" w:cstheme="minorBidi"/>
          <w:sz w:val="24"/>
          <w:szCs w:val="24"/>
        </w:rPr>
      </w:pPr>
      <w:r w:rsidRPr="00B56F66">
        <w:rPr>
          <w:rFonts w:ascii="Times New Roman" w:eastAsiaTheme="minorHAnsi" w:hAnsi="Times New Roman" w:cstheme="minorBidi"/>
          <w:sz w:val="24"/>
          <w:szCs w:val="24"/>
          <w:highlight w:val="white"/>
        </w:rPr>
        <w:t xml:space="preserve">Для достижения поставленной цели необходимо решить следующие </w:t>
      </w:r>
      <w:r w:rsidRPr="00B56F66">
        <w:rPr>
          <w:rFonts w:ascii="Times New Roman" w:eastAsiaTheme="minorHAnsi" w:hAnsi="Times New Roman" w:cstheme="minorBidi"/>
          <w:b/>
          <w:sz w:val="24"/>
          <w:szCs w:val="24"/>
          <w:highlight w:val="white"/>
        </w:rPr>
        <w:t>задачи</w:t>
      </w:r>
      <w:r w:rsidRPr="00B56F66">
        <w:rPr>
          <w:rFonts w:ascii="Times New Roman" w:eastAsiaTheme="minorHAnsi" w:hAnsi="Times New Roman" w:cstheme="minorBidi"/>
          <w:sz w:val="24"/>
          <w:szCs w:val="24"/>
          <w:highlight w:val="white"/>
        </w:rPr>
        <w:t>:</w:t>
      </w:r>
    </w:p>
    <w:p w:rsidR="00B56F66" w:rsidRPr="00B56F66" w:rsidRDefault="00B56F66" w:rsidP="00B56F66">
      <w:pPr>
        <w:numPr>
          <w:ilvl w:val="0"/>
          <w:numId w:val="15"/>
        </w:numPr>
        <w:spacing w:after="0" w:line="240" w:lineRule="auto"/>
        <w:ind w:left="0" w:firstLine="709"/>
        <w:contextualSpacing/>
        <w:jc w:val="both"/>
        <w:rPr>
          <w:rFonts w:ascii="Times New Roman" w:eastAsiaTheme="minorHAnsi" w:hAnsi="Times New Roman" w:cstheme="minorBidi"/>
          <w:sz w:val="24"/>
          <w:szCs w:val="24"/>
          <w:highlight w:val="white"/>
        </w:rPr>
      </w:pPr>
      <w:r w:rsidRPr="00B56F66">
        <w:rPr>
          <w:rFonts w:ascii="Times New Roman" w:eastAsiaTheme="minorHAnsi" w:hAnsi="Times New Roman" w:cstheme="minorBidi"/>
          <w:b/>
          <w:sz w:val="24"/>
          <w:szCs w:val="24"/>
          <w:highlight w:val="white"/>
        </w:rPr>
        <w:t xml:space="preserve"> </w:t>
      </w:r>
      <w:r w:rsidRPr="00B56F66">
        <w:rPr>
          <w:rFonts w:ascii="Times New Roman" w:eastAsiaTheme="minorHAnsi" w:hAnsi="Times New Roman" w:cstheme="minorBidi"/>
          <w:sz w:val="24"/>
          <w:szCs w:val="24"/>
          <w:highlight w:val="white"/>
        </w:rPr>
        <w:t xml:space="preserve">Развить устные иноязычные навыки и умения студентов в сфере потенциального трудоустройства - туриндустрии; </w:t>
      </w:r>
    </w:p>
    <w:p w:rsidR="00B56F66" w:rsidRPr="00B56F66" w:rsidRDefault="00B56F66" w:rsidP="00B56F66">
      <w:pPr>
        <w:numPr>
          <w:ilvl w:val="0"/>
          <w:numId w:val="15"/>
        </w:numPr>
        <w:spacing w:after="0" w:line="240" w:lineRule="auto"/>
        <w:ind w:left="0" w:firstLine="709"/>
        <w:contextualSpacing/>
        <w:jc w:val="both"/>
        <w:rPr>
          <w:rFonts w:ascii="Times New Roman" w:eastAsiaTheme="minorHAnsi" w:hAnsi="Times New Roman" w:cstheme="minorBidi"/>
          <w:sz w:val="24"/>
          <w:szCs w:val="24"/>
          <w:highlight w:val="white"/>
        </w:rPr>
      </w:pPr>
      <w:r w:rsidRPr="00B56F66">
        <w:rPr>
          <w:rFonts w:ascii="Times New Roman" w:eastAsiaTheme="minorHAnsi" w:hAnsi="Times New Roman" w:cstheme="minorBidi"/>
          <w:sz w:val="24"/>
          <w:szCs w:val="24"/>
          <w:highlight w:val="white"/>
        </w:rPr>
        <w:t xml:space="preserve">Способствовать формированию профессионального менталитета специалиста в области туриндустрии, обозначить лексико-сематические поля общения, визуализировать </w:t>
      </w:r>
      <w:proofErr w:type="gramStart"/>
      <w:r w:rsidRPr="00B56F66">
        <w:rPr>
          <w:rFonts w:ascii="Times New Roman" w:eastAsiaTheme="minorHAnsi" w:hAnsi="Times New Roman" w:cstheme="minorBidi"/>
          <w:sz w:val="24"/>
          <w:szCs w:val="24"/>
          <w:highlight w:val="white"/>
        </w:rPr>
        <w:t>профессиональную</w:t>
      </w:r>
      <w:proofErr w:type="gramEnd"/>
      <w:r w:rsidRPr="00B56F66">
        <w:rPr>
          <w:rFonts w:ascii="Times New Roman" w:eastAsiaTheme="minorHAnsi" w:hAnsi="Times New Roman" w:cstheme="minorBidi"/>
          <w:sz w:val="24"/>
          <w:szCs w:val="24"/>
          <w:highlight w:val="white"/>
        </w:rPr>
        <w:t xml:space="preserve"> </w:t>
      </w:r>
      <w:proofErr w:type="spellStart"/>
      <w:r w:rsidRPr="00B56F66">
        <w:rPr>
          <w:rFonts w:ascii="Times New Roman" w:eastAsiaTheme="minorHAnsi" w:hAnsi="Times New Roman" w:cstheme="minorBidi"/>
          <w:sz w:val="24"/>
          <w:szCs w:val="24"/>
          <w:highlight w:val="white"/>
        </w:rPr>
        <w:t>концептосферу</w:t>
      </w:r>
      <w:proofErr w:type="spellEnd"/>
      <w:r w:rsidRPr="00B56F66">
        <w:rPr>
          <w:rFonts w:ascii="Times New Roman" w:eastAsiaTheme="minorHAnsi" w:hAnsi="Times New Roman" w:cstheme="minorBidi"/>
          <w:sz w:val="24"/>
          <w:szCs w:val="24"/>
          <w:highlight w:val="white"/>
        </w:rPr>
        <w:t xml:space="preserve"> в контексте потенциального профессионально-ориентированного общения сотрудника туриндустрии;</w:t>
      </w:r>
    </w:p>
    <w:p w:rsidR="00B56F66" w:rsidRPr="00B56F66" w:rsidRDefault="00B56F66" w:rsidP="00B56F66">
      <w:pPr>
        <w:numPr>
          <w:ilvl w:val="0"/>
          <w:numId w:val="15"/>
        </w:numPr>
        <w:spacing w:after="0" w:line="240" w:lineRule="auto"/>
        <w:ind w:left="0" w:firstLine="709"/>
        <w:contextualSpacing/>
        <w:jc w:val="both"/>
        <w:rPr>
          <w:rFonts w:ascii="Times New Roman" w:eastAsiaTheme="minorHAnsi" w:hAnsi="Times New Roman" w:cstheme="minorBidi"/>
          <w:sz w:val="24"/>
          <w:szCs w:val="24"/>
          <w:highlight w:val="white"/>
        </w:rPr>
      </w:pPr>
      <w:r w:rsidRPr="00B56F66">
        <w:rPr>
          <w:rFonts w:ascii="Times New Roman" w:eastAsiaTheme="minorHAnsi" w:hAnsi="Times New Roman" w:cstheme="minorBidi"/>
          <w:sz w:val="24"/>
          <w:szCs w:val="24"/>
          <w:highlight w:val="white"/>
        </w:rPr>
        <w:t xml:space="preserve"> Обучить студентов приемам, способом и технологиям эффективного общения на иностранном языке с привлечением определенных паралингвистических стратегий.</w:t>
      </w:r>
    </w:p>
    <w:p w:rsidR="00B56F66" w:rsidRPr="00B56F66" w:rsidRDefault="00B56F66" w:rsidP="00B56F66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</w:p>
    <w:p w:rsidR="00B56F66" w:rsidRPr="000E5CAC" w:rsidRDefault="00B56F66" w:rsidP="000E5CAC">
      <w:pPr>
        <w:pStyle w:val="a4"/>
        <w:widowControl w:val="0"/>
        <w:numPr>
          <w:ilvl w:val="0"/>
          <w:numId w:val="14"/>
        </w:numPr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E5CA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Образовательные результаты </w:t>
      </w:r>
    </w:p>
    <w:p w:rsidR="006F54B6" w:rsidRPr="006F54B6" w:rsidRDefault="006F54B6" w:rsidP="006F54B6">
      <w:pPr>
        <w:shd w:val="clear" w:color="auto" w:fill="FFFFFF"/>
        <w:tabs>
          <w:tab w:val="left" w:pos="1123"/>
        </w:tabs>
        <w:spacing w:after="0"/>
        <w:ind w:left="360" w:right="13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F54B6">
        <w:rPr>
          <w:rFonts w:ascii="Times New Roman" w:eastAsia="Times New Roman" w:hAnsi="Times New Roman"/>
          <w:sz w:val="24"/>
          <w:szCs w:val="24"/>
          <w:lang w:eastAsia="ru-RU"/>
        </w:rPr>
        <w:t xml:space="preserve">УК-1 Способен осуществлять поиск, критический анализ и синтез информации, применять системный подход для решения поставленных задач;  </w:t>
      </w:r>
    </w:p>
    <w:p w:rsidR="006F54B6" w:rsidRPr="00B56F66" w:rsidRDefault="006F54B6" w:rsidP="006F54B6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after="0" w:line="240" w:lineRule="auto"/>
        <w:ind w:left="720"/>
        <w:contextualSpacing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2"/>
        <w:gridCol w:w="2135"/>
        <w:gridCol w:w="1419"/>
        <w:gridCol w:w="2405"/>
        <w:gridCol w:w="1560"/>
        <w:gridCol w:w="1383"/>
      </w:tblGrid>
      <w:tr w:rsidR="00B56F66" w:rsidRPr="00B56F66" w:rsidTr="00B56F66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F66" w:rsidRPr="00B56F66" w:rsidRDefault="00B56F66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HAnsi" w:eastAsia="Times New Roman" w:hAnsiTheme="minorHAnsi" w:cs="Calibri"/>
                <w:lang w:eastAsia="ru-RU"/>
              </w:rPr>
            </w:pPr>
            <w:r w:rsidRPr="00B56F66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0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F66" w:rsidRPr="00B56F66" w:rsidRDefault="00B56F66" w:rsidP="00B56F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HAnsi" w:eastAsia="Times New Roman" w:hAnsiTheme="minorHAnsi" w:cs="Calibri"/>
                <w:lang w:eastAsia="ru-RU"/>
              </w:rPr>
            </w:pPr>
            <w:r w:rsidRPr="00B56F66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F66" w:rsidRPr="00B56F66" w:rsidRDefault="00B56F66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B56F66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F66" w:rsidRPr="00B56F66" w:rsidRDefault="00B56F66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HAnsi" w:eastAsia="Times New Roman" w:hAnsiTheme="minorHAnsi" w:cs="Calibri"/>
                <w:lang w:eastAsia="ru-RU"/>
              </w:rPr>
            </w:pPr>
            <w:r w:rsidRPr="00B56F66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F66" w:rsidRPr="00B56F66" w:rsidRDefault="00B56F66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B56F66">
              <w:rPr>
                <w:rFonts w:ascii="Times New Roman CYR" w:eastAsia="Times New Roman" w:hAnsi="Times New Roman CYR" w:cs="Times New Roman CYR"/>
                <w:lang w:eastAsia="ru-RU"/>
              </w:rPr>
              <w:t>Код ИДК</w:t>
            </w: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F66" w:rsidRPr="00B56F66" w:rsidRDefault="00B56F66" w:rsidP="00B56F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Theme="minorHAnsi" w:eastAsia="Times New Roman" w:hAnsiTheme="minorHAnsi" w:cs="Calibri"/>
                <w:lang w:eastAsia="ru-RU"/>
              </w:rPr>
            </w:pPr>
            <w:r w:rsidRPr="00B56F66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B56F66" w:rsidRPr="00B56F66" w:rsidTr="00B56F66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6F66" w:rsidRPr="00B56F66" w:rsidRDefault="00B56F66" w:rsidP="00B5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theme="minorBidi"/>
                <w:lang w:eastAsia="ru-RU"/>
              </w:rPr>
            </w:pPr>
            <w:r w:rsidRPr="00B56F66">
              <w:rPr>
                <w:rFonts w:ascii="Times New Roman" w:eastAsia="Times New Roman" w:hAnsi="Times New Roman" w:cstheme="minorBidi"/>
                <w:lang w:eastAsia="ru-RU"/>
              </w:rPr>
              <w:t>ОР 1</w:t>
            </w:r>
          </w:p>
        </w:tc>
        <w:tc>
          <w:tcPr>
            <w:tcW w:w="20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6F66" w:rsidRPr="00B56F66" w:rsidRDefault="00B56F66" w:rsidP="00B56F66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theme="minorBidi"/>
                <w:lang w:eastAsia="ru-RU"/>
              </w:rPr>
            </w:pPr>
            <w:r w:rsidRPr="00B56F66"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  <w:t>Демонстрирует умение извлекать и классифицировать  информацию из СМИ и худ</w:t>
            </w:r>
            <w:proofErr w:type="gramStart"/>
            <w:r w:rsidRPr="00B56F66"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  <w:t>.</w:t>
            </w:r>
            <w:proofErr w:type="gramEnd"/>
            <w:r w:rsidRPr="00B56F66"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B56F66"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  <w:t>т</w:t>
            </w:r>
            <w:proofErr w:type="gramEnd"/>
            <w:r w:rsidRPr="00B56F66"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  <w:t>екстов, формулировать свою точку зрения на иностранном языке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56F66" w:rsidRPr="00B56F66" w:rsidRDefault="00B56F66" w:rsidP="00B56F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theme="minorBidi"/>
                <w:lang w:eastAsia="ru-RU"/>
              </w:rPr>
            </w:pPr>
            <w:r w:rsidRPr="00B56F66">
              <w:rPr>
                <w:rFonts w:ascii="Times New Roman" w:eastAsia="Times New Roman" w:hAnsi="Times New Roman" w:cstheme="minorBidi"/>
                <w:lang w:eastAsia="ru-RU"/>
              </w:rPr>
              <w:t>ОР.1-3-1</w:t>
            </w:r>
          </w:p>
        </w:tc>
        <w:tc>
          <w:tcPr>
            <w:tcW w:w="2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6F66" w:rsidRPr="00B56F66" w:rsidRDefault="00B56F66" w:rsidP="00B56F66">
            <w:pPr>
              <w:spacing w:after="0" w:line="240" w:lineRule="auto"/>
              <w:jc w:val="both"/>
              <w:rPr>
                <w:rFonts w:asciiTheme="minorHAnsi" w:eastAsia="Times New Roman" w:hAnsiTheme="minorHAnsi" w:cs="Calibri"/>
                <w:lang w:eastAsia="ru-RU"/>
              </w:rPr>
            </w:pPr>
            <w:r w:rsidRPr="00B56F66">
              <w:rPr>
                <w:rFonts w:ascii="Times New Roman" w:eastAsia="Times New Roman" w:hAnsi="Times New Roman" w:cs="Arial"/>
                <w:lang w:eastAsia="ru-RU"/>
              </w:rPr>
              <w:t xml:space="preserve">Демонстрирует высокий уровень развития иноязычных навыков коммуникации </w:t>
            </w:r>
            <w:proofErr w:type="gramStart"/>
            <w:r w:rsidRPr="00B56F66">
              <w:rPr>
                <w:rFonts w:ascii="Times New Roman" w:eastAsia="Times New Roman" w:hAnsi="Times New Roman" w:cs="Arial"/>
                <w:lang w:eastAsia="ru-RU"/>
              </w:rPr>
              <w:t>с</w:t>
            </w:r>
            <w:proofErr w:type="gramEnd"/>
            <w:r w:rsidRPr="00B56F66">
              <w:rPr>
                <w:rFonts w:ascii="Times New Roman" w:eastAsia="Times New Roman" w:hAnsi="Times New Roman" w:cs="Arial"/>
                <w:lang w:eastAsia="ru-RU"/>
              </w:rPr>
              <w:t xml:space="preserve"> сфере туризма; демонстрирует владение паралингвистическими стратегиями эффективного общения; показывает знание профессиональных ситуаций, характерных для сферы туризма.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F66" w:rsidRPr="00B56F66" w:rsidRDefault="00B56F66" w:rsidP="00B56F6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</w:pPr>
            <w:r w:rsidRPr="00B56F66"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  <w:t>УК 1.2</w:t>
            </w:r>
          </w:p>
          <w:p w:rsidR="00B56F66" w:rsidRPr="00B56F66" w:rsidRDefault="00B56F66" w:rsidP="00B56F6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 w:cstheme="minorBidi"/>
                <w:lang w:eastAsia="ru-RU"/>
              </w:rPr>
            </w:pPr>
          </w:p>
        </w:tc>
        <w:tc>
          <w:tcPr>
            <w:tcW w:w="13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56F66" w:rsidRPr="00B56F66" w:rsidRDefault="00B56F66" w:rsidP="00B56F66">
            <w:pPr>
              <w:spacing w:after="0" w:line="240" w:lineRule="auto"/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</w:pPr>
            <w:r w:rsidRPr="00B56F66"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  <w:t xml:space="preserve">Тест </w:t>
            </w:r>
          </w:p>
          <w:p w:rsidR="00B56F66" w:rsidRPr="00B56F66" w:rsidRDefault="00B56F66" w:rsidP="00B56F66">
            <w:pPr>
              <w:spacing w:after="0" w:line="240" w:lineRule="auto"/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</w:pPr>
            <w:r w:rsidRPr="00B56F66"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  <w:t>Творческое задание</w:t>
            </w:r>
          </w:p>
          <w:p w:rsidR="00B56F66" w:rsidRPr="00B56F66" w:rsidRDefault="00B56F66" w:rsidP="00B56F66">
            <w:pPr>
              <w:spacing w:after="0" w:line="240" w:lineRule="auto"/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</w:pPr>
          </w:p>
        </w:tc>
      </w:tr>
    </w:tbl>
    <w:p w:rsidR="00B56F66" w:rsidRPr="00B56F66" w:rsidRDefault="00B56F66" w:rsidP="00B56F66">
      <w:pPr>
        <w:shd w:val="clear" w:color="auto" w:fill="FFFFFF"/>
        <w:tabs>
          <w:tab w:val="left" w:pos="1123"/>
        </w:tabs>
        <w:spacing w:after="0" w:line="360" w:lineRule="auto"/>
        <w:jc w:val="both"/>
        <w:rPr>
          <w:rFonts w:asciiTheme="minorHAnsi" w:eastAsia="Times New Roman" w:hAnsiTheme="minorHAnsi" w:cstheme="minorBidi"/>
          <w:b/>
          <w:szCs w:val="24"/>
          <w:lang w:eastAsia="ru-RU"/>
        </w:rPr>
      </w:pPr>
    </w:p>
    <w:p w:rsidR="00B56F66" w:rsidRPr="00B56F66" w:rsidRDefault="00B56F66" w:rsidP="00B56F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</w:p>
    <w:p w:rsidR="00B56F66" w:rsidRPr="00B56F66" w:rsidRDefault="00B56F66" w:rsidP="00B56F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  <w:t xml:space="preserve">5. </w:t>
      </w:r>
      <w:r w:rsidRPr="00B56F66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56F66" w:rsidRPr="00B56F66" w:rsidRDefault="00B56F66" w:rsidP="00B56F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i/>
          <w:sz w:val="24"/>
          <w:szCs w:val="24"/>
          <w:lang w:eastAsia="ru-RU"/>
        </w:rPr>
        <w:t xml:space="preserve">5.1. </w:t>
      </w:r>
      <w:r w:rsidRPr="00B56F66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9780" w:type="dxa"/>
        <w:tblInd w:w="1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27"/>
        <w:gridCol w:w="992"/>
        <w:gridCol w:w="1559"/>
        <w:gridCol w:w="1134"/>
        <w:gridCol w:w="1134"/>
        <w:gridCol w:w="1134"/>
      </w:tblGrid>
      <w:tr w:rsidR="00C41C89" w:rsidTr="00C41C89">
        <w:tc>
          <w:tcPr>
            <w:tcW w:w="382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i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6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i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i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i/>
                <w:color w:val="000000"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C41C89" w:rsidTr="00C41C89">
        <w:tc>
          <w:tcPr>
            <w:tcW w:w="38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1C89" w:rsidRDefault="00C41C89">
            <w:pPr>
              <w:spacing w:after="0" w:line="240" w:lineRule="auto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i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Arial" w:hAnsi="Times New Roman" w:cstheme="minorBidi"/>
                <w:i/>
                <w:color w:val="000000"/>
                <w:sz w:val="24"/>
                <w:szCs w:val="24"/>
                <w:highlight w:val="white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Arial" w:hAnsi="Times New Roman" w:cstheme="minorBidi"/>
                <w:i/>
                <w:color w:val="000000"/>
                <w:sz w:val="24"/>
                <w:szCs w:val="24"/>
                <w:highlight w:val="white"/>
                <w:lang w:eastAsia="ru-RU"/>
              </w:rPr>
              <w:t xml:space="preserve"> СР (в </w:t>
            </w:r>
            <w:proofErr w:type="spellStart"/>
            <w:r>
              <w:rPr>
                <w:rFonts w:ascii="Times New Roman" w:eastAsia="Arial" w:hAnsi="Times New Roman" w:cstheme="minorBidi"/>
                <w:i/>
                <w:color w:val="000000"/>
                <w:sz w:val="24"/>
                <w:szCs w:val="24"/>
                <w:highlight w:val="white"/>
                <w:lang w:eastAsia="ru-RU"/>
              </w:rPr>
              <w:t>т.ч</w:t>
            </w:r>
            <w:proofErr w:type="spellEnd"/>
            <w:r>
              <w:rPr>
                <w:rFonts w:ascii="Times New Roman" w:eastAsia="Arial" w:hAnsi="Times New Roman" w:cstheme="minorBidi"/>
                <w:i/>
                <w:color w:val="000000"/>
                <w:sz w:val="24"/>
                <w:szCs w:val="24"/>
                <w:highlight w:val="white"/>
                <w:lang w:eastAsia="ru-RU"/>
              </w:rPr>
              <w:t>. в ЭИОС)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1C89" w:rsidRDefault="00C41C89">
            <w:pPr>
              <w:spacing w:after="0" w:line="240" w:lineRule="auto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1C89" w:rsidRDefault="00C41C89">
            <w:pPr>
              <w:spacing w:after="0" w:line="240" w:lineRule="auto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</w:tr>
      <w:tr w:rsidR="00C41C89" w:rsidTr="00C41C89">
        <w:tc>
          <w:tcPr>
            <w:tcW w:w="382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1C89" w:rsidRDefault="00C41C89">
            <w:pPr>
              <w:spacing w:after="0" w:line="240" w:lineRule="auto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i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i/>
                <w:color w:val="000000"/>
                <w:sz w:val="24"/>
                <w:szCs w:val="24"/>
                <w:lang w:eastAsia="ru-RU"/>
              </w:rPr>
              <w:t>Семинары/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1C89" w:rsidRDefault="00C41C89">
            <w:pPr>
              <w:spacing w:after="0" w:line="240" w:lineRule="auto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1C89" w:rsidRDefault="00C41C89">
            <w:pPr>
              <w:spacing w:after="0" w:line="240" w:lineRule="auto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41C89" w:rsidRDefault="00C41C89">
            <w:pPr>
              <w:spacing w:after="0" w:line="240" w:lineRule="auto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</w:tr>
      <w:tr w:rsidR="00C41C89" w:rsidTr="00C41C89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widowControl w:val="0"/>
              <w:spacing w:after="0" w:line="256" w:lineRule="auto"/>
              <w:jc w:val="both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Раздел 1.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</w:tr>
      <w:tr w:rsidR="00C41C89" w:rsidTr="00C41C89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widowControl w:val="0"/>
              <w:spacing w:after="0" w:line="256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lastRenderedPageBreak/>
              <w:t>Тема.</w:t>
            </w:r>
            <w:r>
              <w:rPr>
                <w:rFonts w:ascii="Times New Roman" w:eastAsia="Arial" w:hAnsi="Times New Roman" w:cstheme="minorBidi"/>
                <w:color w:val="111314"/>
                <w:sz w:val="24"/>
                <w:szCs w:val="24"/>
                <w:lang w:eastAsia="ru-RU"/>
              </w:rPr>
              <w:t xml:space="preserve"> Цели и задачи дисциплины </w:t>
            </w: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«Иноязычный коммуникативный менеджмент в туриндустрии»</w:t>
            </w:r>
            <w:r>
              <w:rPr>
                <w:rFonts w:ascii="Times New Roman" w:eastAsia="Arial" w:hAnsi="Times New Roman" w:cstheme="minorBidi"/>
                <w:color w:val="111314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C41C89" w:rsidTr="00C41C89">
        <w:tc>
          <w:tcPr>
            <w:tcW w:w="3828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widowControl w:val="0"/>
              <w:spacing w:after="0" w:line="256" w:lineRule="auto"/>
              <w:jc w:val="both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Раздел 2.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</w:tr>
      <w:tr w:rsidR="00C41C89" w:rsidTr="00C41C89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widowControl w:val="0"/>
              <w:spacing w:after="0" w:line="256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 xml:space="preserve">Основные профессиональные ситуации общения в сфере туризма.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C41C89" w:rsidTr="00C41C89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hanging="15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Раздел 3.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000000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</w:tr>
      <w:tr w:rsidR="00C41C89" w:rsidTr="00C41C89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hanging="15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US" w:eastAsia="ru-RU"/>
              </w:rPr>
              <w:t>Travelling. Means of travel: by sea, by air, by train, by car, by hitchhiking, on foot.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firstLine="700"/>
              <w:jc w:val="right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C41C89" w:rsidTr="00C41C89">
        <w:trPr>
          <w:trHeight w:val="349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hanging="15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Раздел 4.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</w:tr>
      <w:tr w:rsidR="00C41C89" w:rsidTr="00C41C89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hanging="15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US" w:eastAsia="ru-RU"/>
              </w:rPr>
              <w:t>Hotel and Restaurants.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 xml:space="preserve">1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C41C89" w:rsidTr="00C41C89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 xml:space="preserve"> Раздел 5</w:t>
            </w: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right="-60" w:firstLine="70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</w:tr>
      <w:tr w:rsidR="00C41C89" w:rsidTr="00C41C89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US" w:eastAsia="ru-RU"/>
              </w:rPr>
              <w:t>Airports, Seaports and Railway Stations.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Pr="00C41C89" w:rsidRDefault="00C41C89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US" w:eastAsia="ru-RU"/>
              </w:rPr>
              <w:t xml:space="preserve"> 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C41C89" w:rsidTr="00C41C89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 xml:space="preserve"> Раздел 6.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</w:tr>
      <w:tr w:rsidR="00C41C89" w:rsidTr="00C41C89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US" w:eastAsia="ru-RU"/>
              </w:rPr>
              <w:t>Purposes and results of Business Travel.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Pr="00C41C89" w:rsidRDefault="00C41C89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C41C89" w:rsidTr="00C41C89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 xml:space="preserve"> Раздел 7.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</w:tr>
      <w:tr w:rsidR="00C41C89" w:rsidTr="00C41C89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US" w:eastAsia="ru-RU"/>
              </w:rPr>
              <w:t>Sightseeing in different countries.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5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>
              <w:rPr>
                <w:rFonts w:ascii="Arial" w:eastAsia="Arial" w:hAnsi="Arial" w:cs="Arial"/>
                <w:color w:val="00000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C41C89" w:rsidTr="00C41C89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Раздел 8.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</w:tr>
      <w:tr w:rsidR="00C41C89" w:rsidTr="00C41C89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US" w:eastAsia="ru-RU"/>
              </w:rPr>
              <w:t>New tourism types – adventure tourism, space tourism, eco-tourism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5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>
              <w:rPr>
                <w:rFonts w:ascii="Arial" w:eastAsia="Arial" w:hAnsi="Arial" w:cs="Arial"/>
                <w:color w:val="000000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C41C89" w:rsidTr="00C41C89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GB"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val="en-GB" w:eastAsia="ru-RU"/>
              </w:rPr>
              <w:t xml:space="preserve"> 9.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GB" w:eastAsia="ru-RU"/>
              </w:rPr>
            </w:pPr>
          </w:p>
        </w:tc>
      </w:tr>
      <w:tr w:rsidR="00C41C89" w:rsidTr="00C41C89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Технологии формирования иноязычных умений в сфере туризма: дискуссия, парламентские дебаты, деловая игра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5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>
              <w:rPr>
                <w:rFonts w:ascii="Arial" w:eastAsia="Arial" w:hAnsi="Arial" w:cs="Arial"/>
                <w:color w:val="000000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C41C89" w:rsidTr="00C41C89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GB"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Раздел</w:t>
            </w: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val="en-GB" w:eastAsia="ru-RU"/>
              </w:rPr>
              <w:t xml:space="preserve"> 10.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GB"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GB" w:eastAsia="ru-RU"/>
              </w:rPr>
            </w:pPr>
          </w:p>
        </w:tc>
      </w:tr>
      <w:tr w:rsidR="00C41C89" w:rsidTr="00C41C89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 xml:space="preserve">Технологии формирования иноязычных умений в сфере туризма: </w:t>
            </w:r>
            <w:proofErr w:type="spellStart"/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сторителлинг</w:t>
            </w:r>
            <w:proofErr w:type="spellEnd"/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, направляющие вопросы, словесные импровизации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5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>
              <w:rPr>
                <w:rFonts w:ascii="Arial" w:eastAsia="Arial" w:hAnsi="Arial" w:cs="Arial"/>
                <w:color w:val="000000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C41C89" w:rsidTr="00C41C89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lastRenderedPageBreak/>
              <w:t>Раздел 11.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</w:tr>
      <w:tr w:rsidR="00C41C89" w:rsidTr="00C41C89">
        <w:trPr>
          <w:trHeight w:val="460"/>
        </w:trPr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Виды упражнений на формирования навыков успешного общения (приемы эффективного  слушания, работы с различными  типами собеседников, формирование стрессоустойчивости, инициативного речевого поведения, способы произведения хорошего впечатления на собеседника и т.д.)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5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>
              <w:rPr>
                <w:rFonts w:ascii="Arial" w:eastAsia="Arial" w:hAnsi="Arial" w:cs="Arial"/>
                <w:color w:val="000000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C41C89" w:rsidTr="00C41C89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 xml:space="preserve">Раздел 12. 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</w:tr>
      <w:tr w:rsidR="00C41C89" w:rsidTr="00C41C89">
        <w:tc>
          <w:tcPr>
            <w:tcW w:w="3828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Практика в выполнении технологий и упражнений на формирование навыков эффективного общения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56" w:lineRule="auto"/>
              <w:jc w:val="center"/>
              <w:rPr>
                <w:rFonts w:ascii="Arial" w:eastAsia="Arial" w:hAnsi="Arial" w:cs="Arial"/>
                <w:color w:val="000000"/>
                <w:lang w:eastAsia="ru-RU"/>
              </w:rPr>
            </w:pPr>
            <w:r>
              <w:rPr>
                <w:rFonts w:ascii="Arial" w:eastAsia="Arial" w:hAnsi="Arial" w:cs="Arial"/>
                <w:color w:val="000000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C41C89" w:rsidTr="00C41C89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56" w:lineRule="auto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firstLine="700"/>
              <w:jc w:val="both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color w:val="000000"/>
                <w:sz w:val="24"/>
                <w:szCs w:val="24"/>
                <w:lang w:eastAsia="ru-RU"/>
              </w:rPr>
            </w:pPr>
          </w:p>
        </w:tc>
      </w:tr>
      <w:tr w:rsidR="00C41C89" w:rsidTr="00C41C89">
        <w:tc>
          <w:tcPr>
            <w:tcW w:w="3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56" w:lineRule="auto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jc w:val="both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C41C89" w:rsidRDefault="00C41C89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 w:cstheme="minorBidi"/>
                <w:b/>
                <w:color w:val="000000"/>
                <w:sz w:val="24"/>
                <w:szCs w:val="24"/>
                <w:lang w:eastAsia="ru-RU"/>
              </w:rPr>
              <w:t>36</w:t>
            </w:r>
          </w:p>
        </w:tc>
      </w:tr>
    </w:tbl>
    <w:p w:rsidR="00B56F66" w:rsidRPr="00B56F66" w:rsidRDefault="00B56F66" w:rsidP="00B56F66">
      <w:pPr>
        <w:spacing w:after="0" w:line="259" w:lineRule="auto"/>
        <w:rPr>
          <w:rFonts w:ascii="Arial" w:eastAsia="Arial" w:hAnsi="Arial" w:cs="Arial"/>
          <w:color w:val="000000"/>
          <w:lang w:eastAsia="ru-RU"/>
        </w:rPr>
      </w:pPr>
    </w:p>
    <w:p w:rsidR="00B56F66" w:rsidRPr="00B56F66" w:rsidRDefault="00B56F66" w:rsidP="00B56F66">
      <w:pPr>
        <w:spacing w:after="0" w:line="259" w:lineRule="auto"/>
        <w:ind w:firstLine="700"/>
        <w:jc w:val="both"/>
        <w:rPr>
          <w:rFonts w:ascii="Times New Roman" w:eastAsia="Arial" w:hAnsi="Times New Roman" w:cstheme="minorBidi"/>
          <w:i/>
          <w:color w:val="000000"/>
          <w:sz w:val="24"/>
          <w:szCs w:val="24"/>
          <w:lang w:eastAsia="ru-RU"/>
        </w:rPr>
      </w:pPr>
      <w:r w:rsidRPr="00B56F66">
        <w:rPr>
          <w:rFonts w:ascii="Times New Roman" w:eastAsia="Arial" w:hAnsi="Times New Roman" w:cstheme="minorBidi"/>
          <w:i/>
          <w:color w:val="000000"/>
          <w:sz w:val="24"/>
          <w:szCs w:val="24"/>
          <w:lang w:eastAsia="ru-RU"/>
        </w:rPr>
        <w:t>5.2. Методы обучения</w:t>
      </w:r>
    </w:p>
    <w:p w:rsidR="00B56F66" w:rsidRPr="00B56F66" w:rsidRDefault="00B56F66" w:rsidP="00B56F66">
      <w:pPr>
        <w:spacing w:after="0" w:line="259" w:lineRule="auto"/>
        <w:ind w:firstLine="700"/>
        <w:jc w:val="both"/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</w:pPr>
      <w:r w:rsidRPr="00B56F66"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  <w:t>При изучении дисциплины «</w:t>
      </w:r>
      <w:r w:rsidRPr="00B56F66">
        <w:rPr>
          <w:rFonts w:ascii="Times New Roman" w:eastAsia="Times New Roman" w:hAnsi="Times New Roman" w:cstheme="minorBidi"/>
          <w:sz w:val="24"/>
          <w:szCs w:val="24"/>
          <w:lang w:eastAsia="ru-RU"/>
        </w:rPr>
        <w:t>Методика раннего обучения</w:t>
      </w:r>
      <w:r w:rsidRPr="00B56F66">
        <w:rPr>
          <w:rFonts w:ascii="Times New Roman" w:eastAsia="Arial" w:hAnsi="Times New Roman" w:cstheme="minorBidi"/>
          <w:color w:val="000000"/>
          <w:sz w:val="24"/>
          <w:szCs w:val="24"/>
          <w:lang w:eastAsia="ru-RU"/>
        </w:rPr>
        <w:t>» используются следующие методы обучения: выполнение тестов, дискуссии, проблемные задачи, ролевые игры, творческие задания, презентации результатов исследовательской деятельности, поиск и отбор значимой информации по заданной тематике, выполнение индивидуальных / групповых проектов.</w:t>
      </w:r>
    </w:p>
    <w:p w:rsidR="00B56F66" w:rsidRPr="00B56F66" w:rsidRDefault="00B56F66" w:rsidP="00B56F66">
      <w:pPr>
        <w:spacing w:after="0" w:line="259" w:lineRule="auto"/>
        <w:rPr>
          <w:rFonts w:ascii="Times New Roman" w:eastAsia="Arial" w:hAnsi="Times New Roman" w:cstheme="minorBidi"/>
          <w:b/>
          <w:color w:val="000000"/>
          <w:sz w:val="24"/>
          <w:szCs w:val="24"/>
          <w:lang w:eastAsia="ru-RU"/>
        </w:rPr>
      </w:pPr>
      <w:r w:rsidRPr="00B56F66">
        <w:rPr>
          <w:rFonts w:ascii="Times New Roman" w:eastAsia="Arial" w:hAnsi="Times New Roman" w:cstheme="minorBidi"/>
          <w:b/>
          <w:color w:val="000000"/>
          <w:sz w:val="24"/>
          <w:szCs w:val="24"/>
          <w:lang w:eastAsia="ru-RU"/>
        </w:rPr>
        <w:t xml:space="preserve"> </w:t>
      </w:r>
    </w:p>
    <w:p w:rsidR="00B56F66" w:rsidRPr="00B56F66" w:rsidRDefault="00B56F66" w:rsidP="00B56F66">
      <w:pPr>
        <w:spacing w:after="0" w:line="360" w:lineRule="auto"/>
        <w:ind w:firstLine="709"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  <w:t>6. Рейтинг-план дисциплины</w:t>
      </w:r>
    </w:p>
    <w:tbl>
      <w:tblPr>
        <w:tblW w:w="9781" w:type="dxa"/>
        <w:tblInd w:w="100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26"/>
        <w:gridCol w:w="1134"/>
        <w:gridCol w:w="1984"/>
        <w:gridCol w:w="1843"/>
        <w:gridCol w:w="1134"/>
        <w:gridCol w:w="1134"/>
        <w:gridCol w:w="992"/>
        <w:gridCol w:w="1134"/>
      </w:tblGrid>
      <w:tr w:rsidR="00B56F66" w:rsidRPr="00B56F66" w:rsidTr="00B56F66"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  <w:highlight w:val="white"/>
              </w:rPr>
              <w:t xml:space="preserve">№ </w:t>
            </w:r>
            <w:proofErr w:type="gramStart"/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  <w:highlight w:val="white"/>
              </w:rPr>
              <w:t>п</w:t>
            </w:r>
            <w:proofErr w:type="gramEnd"/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  <w:highlight w:val="white"/>
              </w:rPr>
              <w:t>/п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  <w:t>Код ОР</w:t>
            </w:r>
          </w:p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  <w:t>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Виды учебной деятельности</w:t>
            </w:r>
          </w:p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обучающегося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Средства оценивания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Баллы</w:t>
            </w:r>
          </w:p>
        </w:tc>
      </w:tr>
      <w:tr w:rsidR="00B56F66" w:rsidRPr="00B56F66" w:rsidTr="00B56F66">
        <w:trPr>
          <w:trHeight w:val="573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widowControl w:val="0"/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Минимальный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Максимальный</w:t>
            </w:r>
          </w:p>
        </w:tc>
      </w:tr>
      <w:tr w:rsidR="00B56F66" w:rsidRPr="00B56F66" w:rsidTr="00B56F66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1.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ОР.1-3-1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  <w:highlight w:val="white"/>
              </w:rPr>
              <w:t>Практическая работа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color w:val="FF0000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 xml:space="preserve">Тест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2-4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12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24</w:t>
            </w:r>
          </w:p>
        </w:tc>
      </w:tr>
      <w:tr w:rsidR="00B56F66" w:rsidRPr="00B56F66" w:rsidTr="00B56F66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2.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ОР.1-3-1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  <w:highlight w:val="white"/>
              </w:rPr>
              <w:t>Самостоятельная работа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Творческое задание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6-8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30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40</w:t>
            </w:r>
          </w:p>
        </w:tc>
      </w:tr>
      <w:tr w:rsidR="00B56F66" w:rsidRPr="00B56F66" w:rsidTr="00B56F66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3.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ОР.1-3-1</w:t>
            </w: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  <w:highlight w:val="white"/>
              </w:rPr>
              <w:t>Индивидуальная работа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 xml:space="preserve">Тест 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1,5-3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3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6</w:t>
            </w:r>
          </w:p>
        </w:tc>
      </w:tr>
      <w:tr w:rsidR="00B56F66" w:rsidRPr="00B56F66" w:rsidTr="00B56F66">
        <w:tc>
          <w:tcPr>
            <w:tcW w:w="426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color w:val="FF0000"/>
                <w:sz w:val="24"/>
                <w:szCs w:val="24"/>
              </w:rPr>
            </w:pPr>
          </w:p>
        </w:tc>
        <w:tc>
          <w:tcPr>
            <w:tcW w:w="198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  <w:t>Итого:</w:t>
            </w:r>
          </w:p>
        </w:tc>
        <w:tc>
          <w:tcPr>
            <w:tcW w:w="1843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992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  <w:t xml:space="preserve"> 45</w:t>
            </w:r>
          </w:p>
        </w:tc>
        <w:tc>
          <w:tcPr>
            <w:tcW w:w="1134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  <w:t>70</w:t>
            </w:r>
          </w:p>
        </w:tc>
      </w:tr>
    </w:tbl>
    <w:p w:rsidR="00B56F66" w:rsidRPr="00B56F66" w:rsidRDefault="00B56F66" w:rsidP="00B56F6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theme="minorBidi"/>
          <w:bCs/>
          <w:i/>
          <w:color w:val="FF0000"/>
          <w:sz w:val="24"/>
          <w:szCs w:val="24"/>
          <w:lang w:eastAsia="ru-RU"/>
        </w:rPr>
      </w:pPr>
    </w:p>
    <w:tbl>
      <w:tblPr>
        <w:tblW w:w="5035" w:type="pct"/>
        <w:tblInd w:w="-3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72"/>
        <w:gridCol w:w="1131"/>
        <w:gridCol w:w="1411"/>
        <w:gridCol w:w="992"/>
        <w:gridCol w:w="1413"/>
        <w:gridCol w:w="1132"/>
        <w:gridCol w:w="1132"/>
        <w:gridCol w:w="992"/>
        <w:gridCol w:w="1132"/>
      </w:tblGrid>
      <w:tr w:rsidR="00B56F66" w:rsidRPr="00B56F66" w:rsidTr="00B56F66">
        <w:tc>
          <w:tcPr>
            <w:tcW w:w="962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  <w:t>Зачет с оценкой</w:t>
            </w:r>
          </w:p>
        </w:tc>
      </w:tr>
      <w:tr w:rsidR="00B56F66" w:rsidRPr="00B56F66" w:rsidTr="00B56F66">
        <w:trPr>
          <w:trHeight w:val="508"/>
        </w:trPr>
        <w:tc>
          <w:tcPr>
            <w:tcW w:w="5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ОР.2-8-1</w:t>
            </w:r>
          </w:p>
        </w:tc>
        <w:tc>
          <w:tcPr>
            <w:tcW w:w="3706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 xml:space="preserve">- </w:t>
            </w: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  <w:highlight w:val="white"/>
              </w:rPr>
              <w:t>устный ответ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10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30</w:t>
            </w:r>
          </w:p>
        </w:tc>
      </w:tr>
      <w:tr w:rsidR="00B56F66" w:rsidRPr="00B56F66" w:rsidTr="00B56F66"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370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sz w:val="24"/>
                <w:szCs w:val="24"/>
              </w:rPr>
              <w:t>Итого за зачет (среднее арифметическое значение)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  <w:t>10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  <w:t>30</w:t>
            </w:r>
          </w:p>
        </w:tc>
      </w:tr>
      <w:tr w:rsidR="00B56F66" w:rsidRPr="00B56F66" w:rsidTr="00B56F66">
        <w:tc>
          <w:tcPr>
            <w:tcW w:w="9621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</w:tr>
      <w:tr w:rsidR="00B56F66" w:rsidRPr="00B56F66" w:rsidTr="00B56F66">
        <w:tc>
          <w:tcPr>
            <w:tcW w:w="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13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  <w:t>Итого</w:t>
            </w:r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eastAsiaTheme="minorHAnsi" w:hAnsi="Times New Roman" w:cstheme="minorBidi"/>
                <w:sz w:val="24"/>
                <w:szCs w:val="24"/>
              </w:rPr>
            </w:pPr>
          </w:p>
        </w:tc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  <w:t>55</w:t>
            </w:r>
          </w:p>
        </w:tc>
        <w:tc>
          <w:tcPr>
            <w:tcW w:w="1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56F66" w:rsidRPr="00B56F66" w:rsidRDefault="00B56F66" w:rsidP="00B56F66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</w:pPr>
            <w:r w:rsidRPr="00B56F66">
              <w:rPr>
                <w:rFonts w:ascii="Times New Roman" w:eastAsiaTheme="minorHAnsi" w:hAnsi="Times New Roman" w:cstheme="minorBidi"/>
                <w:b/>
                <w:sz w:val="24"/>
                <w:szCs w:val="24"/>
              </w:rPr>
              <w:t>100</w:t>
            </w:r>
          </w:p>
        </w:tc>
      </w:tr>
    </w:tbl>
    <w:p w:rsidR="00B56F66" w:rsidRPr="00B56F66" w:rsidRDefault="00B56F66" w:rsidP="00B56F6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</w:p>
    <w:p w:rsidR="00B56F66" w:rsidRPr="00B56F66" w:rsidRDefault="00B56F66" w:rsidP="00B56F6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56F66" w:rsidRPr="00B56F66" w:rsidRDefault="00B56F66" w:rsidP="00B56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theme="minorBidi"/>
          <w:bCs/>
          <w:i/>
          <w:i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i/>
          <w:sz w:val="24"/>
          <w:szCs w:val="24"/>
          <w:lang w:eastAsia="ru-RU"/>
        </w:rPr>
        <w:t xml:space="preserve">7.1. </w:t>
      </w:r>
      <w:r w:rsidRPr="00B56F66">
        <w:rPr>
          <w:rFonts w:ascii="Times New Roman" w:eastAsia="Times New Roman" w:hAnsi="Times New Roman" w:cstheme="minorBidi"/>
          <w:bCs/>
          <w:i/>
          <w:iCs/>
          <w:sz w:val="24"/>
          <w:szCs w:val="24"/>
          <w:lang w:eastAsia="ru-RU"/>
        </w:rPr>
        <w:t>Основная литература</w:t>
      </w:r>
    </w:p>
    <w:p w:rsidR="00B56F66" w:rsidRPr="00B56F66" w:rsidRDefault="00B56F66" w:rsidP="00B56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Cs/>
          <w:iCs/>
          <w:lang w:eastAsia="ru-RU"/>
        </w:rPr>
      </w:pPr>
    </w:p>
    <w:p w:rsidR="00B56F66" w:rsidRPr="00B56F66" w:rsidRDefault="00B56F66" w:rsidP="00B56F66">
      <w:pPr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Сербиновская</w:t>
      </w:r>
      <w:proofErr w:type="spellEnd"/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 xml:space="preserve"> А.М. Английский язык для турбизнеса и сервиса. </w:t>
      </w: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val="en-US" w:eastAsia="ru-RU"/>
        </w:rPr>
        <w:t>English</w:t>
      </w: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 xml:space="preserve"> </w:t>
      </w: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val="en-US" w:eastAsia="ru-RU"/>
        </w:rPr>
        <w:t>for</w:t>
      </w: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 xml:space="preserve"> </w:t>
      </w: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val="en-US" w:eastAsia="ru-RU"/>
        </w:rPr>
        <w:t>travel</w:t>
      </w: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 xml:space="preserve"> </w:t>
      </w:r>
      <w:r w:rsidRPr="00B56F66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business</w:t>
      </w:r>
      <w:r w:rsidRPr="00B56F6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B56F66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and</w:t>
      </w:r>
      <w:r w:rsidRPr="00B56F6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B56F66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service</w:t>
      </w:r>
      <w:r w:rsidRPr="00B56F6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учебник для вузов. – М.: Издательско-торговая корпорация «Дашков и К», 2006. – 428 с.</w:t>
      </w:r>
    </w:p>
    <w:p w:rsidR="00B56F66" w:rsidRPr="00B56F66" w:rsidRDefault="00B56F66" w:rsidP="00B56F66">
      <w:pPr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B56F66">
        <w:rPr>
          <w:rFonts w:ascii="Times New Roman" w:eastAsiaTheme="minorHAnsi" w:hAnsi="Times New Roman"/>
          <w:sz w:val="24"/>
          <w:szCs w:val="24"/>
        </w:rPr>
        <w:t>Алиференко</w:t>
      </w:r>
      <w:proofErr w:type="spellEnd"/>
      <w:r w:rsidRPr="00B56F66">
        <w:rPr>
          <w:rFonts w:ascii="Times New Roman" w:eastAsiaTheme="minorHAnsi" w:hAnsi="Times New Roman"/>
          <w:sz w:val="24"/>
          <w:szCs w:val="24"/>
        </w:rPr>
        <w:t xml:space="preserve"> Н.Ф. Современные проблемы науки о языке. –  М.: ФЛИНТА: Наука, 2018. – 416 с.</w:t>
      </w:r>
    </w:p>
    <w:p w:rsidR="00B56F66" w:rsidRPr="00B56F66" w:rsidRDefault="00B56F66" w:rsidP="00B56F66">
      <w:pPr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56F66">
        <w:rPr>
          <w:rFonts w:ascii="Times New Roman" w:eastAsiaTheme="minorHAnsi" w:hAnsi="Times New Roman"/>
          <w:sz w:val="24"/>
          <w:szCs w:val="24"/>
        </w:rPr>
        <w:t xml:space="preserve">Бердичевский А.Л., </w:t>
      </w:r>
      <w:proofErr w:type="spellStart"/>
      <w:r w:rsidRPr="00B56F66">
        <w:rPr>
          <w:rFonts w:ascii="Times New Roman" w:eastAsiaTheme="minorHAnsi" w:hAnsi="Times New Roman"/>
          <w:sz w:val="24"/>
          <w:szCs w:val="24"/>
        </w:rPr>
        <w:t>Гиниатуллин</w:t>
      </w:r>
      <w:proofErr w:type="spellEnd"/>
      <w:r w:rsidRPr="00B56F66">
        <w:rPr>
          <w:rFonts w:ascii="Times New Roman" w:eastAsiaTheme="minorHAnsi" w:hAnsi="Times New Roman"/>
          <w:sz w:val="24"/>
          <w:szCs w:val="24"/>
        </w:rPr>
        <w:t xml:space="preserve"> И.А., </w:t>
      </w:r>
      <w:proofErr w:type="spellStart"/>
      <w:r w:rsidRPr="00B56F66">
        <w:rPr>
          <w:rFonts w:ascii="Times New Roman" w:eastAsiaTheme="minorHAnsi" w:hAnsi="Times New Roman"/>
          <w:sz w:val="24"/>
          <w:szCs w:val="24"/>
        </w:rPr>
        <w:t>Тарева</w:t>
      </w:r>
      <w:proofErr w:type="spellEnd"/>
      <w:r w:rsidRPr="00B56F66">
        <w:rPr>
          <w:rFonts w:ascii="Times New Roman" w:eastAsiaTheme="minorHAnsi" w:hAnsi="Times New Roman"/>
          <w:sz w:val="24"/>
          <w:szCs w:val="24"/>
        </w:rPr>
        <w:t xml:space="preserve"> Е.Г. Методика межкультурного иноязычного образования в вузе: учеб</w:t>
      </w:r>
      <w:proofErr w:type="gramStart"/>
      <w:r w:rsidRPr="00B56F66">
        <w:rPr>
          <w:rFonts w:ascii="Times New Roman" w:eastAsiaTheme="minorHAnsi" w:hAnsi="Times New Roman"/>
          <w:sz w:val="24"/>
          <w:szCs w:val="24"/>
        </w:rPr>
        <w:t>.</w:t>
      </w:r>
      <w:proofErr w:type="gramEnd"/>
      <w:r w:rsidRPr="00B56F66">
        <w:rPr>
          <w:rFonts w:ascii="Times New Roman" w:eastAsiaTheme="minorHAnsi" w:hAnsi="Times New Roman"/>
          <w:sz w:val="24"/>
          <w:szCs w:val="24"/>
        </w:rPr>
        <w:t xml:space="preserve"> </w:t>
      </w:r>
      <w:proofErr w:type="gramStart"/>
      <w:r w:rsidRPr="00B56F66">
        <w:rPr>
          <w:rFonts w:ascii="Times New Roman" w:eastAsiaTheme="minorHAnsi" w:hAnsi="Times New Roman"/>
          <w:sz w:val="24"/>
          <w:szCs w:val="24"/>
        </w:rPr>
        <w:t>п</w:t>
      </w:r>
      <w:proofErr w:type="gramEnd"/>
      <w:r w:rsidRPr="00B56F66">
        <w:rPr>
          <w:rFonts w:ascii="Times New Roman" w:eastAsiaTheme="minorHAnsi" w:hAnsi="Times New Roman"/>
          <w:sz w:val="24"/>
          <w:szCs w:val="24"/>
        </w:rPr>
        <w:t>особие. – М.: ФЛИНТА, 2019. – 368 с.</w:t>
      </w:r>
    </w:p>
    <w:p w:rsidR="00B56F66" w:rsidRPr="00B56F66" w:rsidRDefault="00B56F66" w:rsidP="00B56F66">
      <w:pPr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56F66">
        <w:rPr>
          <w:rFonts w:ascii="Times New Roman" w:eastAsiaTheme="minorHAnsi" w:hAnsi="Times New Roman"/>
          <w:sz w:val="24"/>
          <w:szCs w:val="24"/>
        </w:rPr>
        <w:t xml:space="preserve">Английский язык для сферы туризма: учебное пособие по курсу «Иностранный язык (английский)»/ Т. И. </w:t>
      </w:r>
      <w:proofErr w:type="spellStart"/>
      <w:r w:rsidRPr="00B56F66">
        <w:rPr>
          <w:rFonts w:ascii="Times New Roman" w:eastAsiaTheme="minorHAnsi" w:hAnsi="Times New Roman"/>
          <w:sz w:val="24"/>
          <w:szCs w:val="24"/>
        </w:rPr>
        <w:t>Добрыдина</w:t>
      </w:r>
      <w:proofErr w:type="spellEnd"/>
      <w:r w:rsidRPr="00B56F66">
        <w:rPr>
          <w:rFonts w:ascii="Times New Roman" w:eastAsiaTheme="minorHAnsi" w:hAnsi="Times New Roman"/>
          <w:sz w:val="24"/>
          <w:szCs w:val="24"/>
        </w:rPr>
        <w:t xml:space="preserve">, А. Е. </w:t>
      </w:r>
      <w:proofErr w:type="spellStart"/>
      <w:r w:rsidRPr="00B56F66">
        <w:rPr>
          <w:rFonts w:ascii="Times New Roman" w:eastAsiaTheme="minorHAnsi" w:hAnsi="Times New Roman"/>
          <w:sz w:val="24"/>
          <w:szCs w:val="24"/>
        </w:rPr>
        <w:t>Леванова</w:t>
      </w:r>
      <w:proofErr w:type="gramStart"/>
      <w:r w:rsidRPr="00B56F66">
        <w:rPr>
          <w:rFonts w:ascii="Times New Roman" w:eastAsiaTheme="minorHAnsi" w:hAnsi="Times New Roman"/>
          <w:sz w:val="24"/>
          <w:szCs w:val="24"/>
        </w:rPr>
        <w:t>,Т</w:t>
      </w:r>
      <w:proofErr w:type="spellEnd"/>
      <w:proofErr w:type="gramEnd"/>
      <w:r w:rsidRPr="00B56F66">
        <w:rPr>
          <w:rFonts w:ascii="Times New Roman" w:eastAsiaTheme="minorHAnsi" w:hAnsi="Times New Roman"/>
          <w:sz w:val="24"/>
          <w:szCs w:val="24"/>
        </w:rPr>
        <w:t>. А. Логунов, Н. С. Якимова; Кемеровский государственный университет. – Кемерово, 2014. – 146 с.</w:t>
      </w:r>
    </w:p>
    <w:p w:rsidR="00B56F66" w:rsidRPr="00B56F66" w:rsidRDefault="00B56F66" w:rsidP="00B56F66">
      <w:pPr>
        <w:numPr>
          <w:ilvl w:val="0"/>
          <w:numId w:val="1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 xml:space="preserve">Шипунов С. </w:t>
      </w:r>
      <w:proofErr w:type="spellStart"/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Харизматичный</w:t>
      </w:r>
      <w:proofErr w:type="spellEnd"/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 xml:space="preserve"> оратор: руководство к курсу «Словесная импровизация» / Сергей Шипунов. – М.: Локус </w:t>
      </w:r>
      <w:proofErr w:type="spellStart"/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Станди</w:t>
      </w:r>
      <w:proofErr w:type="spellEnd"/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: Университет риторики и ораторского мастерства, 2007. – 228 с.</w:t>
      </w:r>
    </w:p>
    <w:p w:rsidR="00EF718D" w:rsidRDefault="00EF718D" w:rsidP="00B56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theme="minorBidi"/>
          <w:bCs/>
          <w:i/>
          <w:iCs/>
          <w:sz w:val="24"/>
          <w:szCs w:val="24"/>
          <w:lang w:eastAsia="ru-RU"/>
        </w:rPr>
      </w:pPr>
    </w:p>
    <w:p w:rsidR="00B56F66" w:rsidRPr="00B56F66" w:rsidRDefault="00B56F66" w:rsidP="00B56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theme="minorBidi"/>
          <w:bCs/>
          <w:i/>
          <w:i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56F66" w:rsidRPr="00B56F66" w:rsidRDefault="00B56F66" w:rsidP="00EF718D">
      <w:pPr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Cs/>
          <w:iCs/>
          <w:sz w:val="24"/>
          <w:szCs w:val="28"/>
          <w:lang w:val="en-US" w:eastAsia="ru-RU"/>
        </w:rPr>
      </w:pPr>
      <w:r w:rsidRPr="00B56F66">
        <w:rPr>
          <w:rFonts w:ascii="Open Sans" w:eastAsiaTheme="minorHAnsi" w:hAnsi="Open Sans" w:cstheme="minorBidi"/>
          <w:color w:val="464646"/>
          <w:sz w:val="23"/>
          <w:szCs w:val="23"/>
          <w:shd w:val="clear" w:color="auto" w:fill="FFFFFF"/>
          <w:lang w:val="en-US"/>
        </w:rPr>
        <w:t>«</w:t>
      </w:r>
      <w:r w:rsidRPr="00B56F66">
        <w:rPr>
          <w:rFonts w:ascii="Times New Roman" w:eastAsiaTheme="minorHAnsi" w:hAnsi="Times New Roman"/>
          <w:bCs/>
          <w:color w:val="464646"/>
          <w:sz w:val="26"/>
          <w:szCs w:val="28"/>
          <w:shd w:val="clear" w:color="auto" w:fill="FFFFFF"/>
          <w:lang w:val="en-US"/>
        </w:rPr>
        <w:t xml:space="preserve">Dictionary of Travel, Tourism and Hospitality» S. </w:t>
      </w:r>
      <w:proofErr w:type="spellStart"/>
      <w:r w:rsidRPr="00B56F66">
        <w:rPr>
          <w:rFonts w:ascii="Times New Roman" w:eastAsiaTheme="minorHAnsi" w:hAnsi="Times New Roman"/>
          <w:bCs/>
          <w:color w:val="464646"/>
          <w:sz w:val="26"/>
          <w:szCs w:val="28"/>
          <w:shd w:val="clear" w:color="auto" w:fill="FFFFFF"/>
          <w:lang w:val="en-US"/>
        </w:rPr>
        <w:t>Medlik</w:t>
      </w:r>
      <w:proofErr w:type="spellEnd"/>
      <w:r w:rsidRPr="00B56F66">
        <w:rPr>
          <w:rFonts w:ascii="Times New Roman" w:eastAsiaTheme="minorHAnsi" w:hAnsi="Times New Roman"/>
          <w:color w:val="464646"/>
          <w:sz w:val="26"/>
          <w:szCs w:val="28"/>
          <w:shd w:val="clear" w:color="auto" w:fill="FFFFFF"/>
          <w:lang w:val="en-US"/>
        </w:rPr>
        <w:t>., 2003, 283 p.</w:t>
      </w:r>
    </w:p>
    <w:p w:rsidR="00B56F66" w:rsidRPr="00B56F66" w:rsidRDefault="00B56F66" w:rsidP="00EF718D">
      <w:pPr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/>
          <w:bCs/>
          <w:iCs/>
          <w:sz w:val="24"/>
          <w:szCs w:val="28"/>
          <w:lang w:val="en-US" w:eastAsia="ru-RU"/>
        </w:rPr>
      </w:pPr>
      <w:r w:rsidRPr="00B56F66">
        <w:rPr>
          <w:rFonts w:ascii="Times New Roman" w:eastAsiaTheme="minorHAnsi" w:hAnsi="Times New Roman"/>
          <w:color w:val="464646"/>
          <w:sz w:val="26"/>
          <w:szCs w:val="28"/>
          <w:shd w:val="clear" w:color="auto" w:fill="FFFFFF"/>
          <w:lang w:val="en-US"/>
        </w:rPr>
        <w:t>«</w:t>
      </w:r>
      <w:r w:rsidRPr="00B56F66">
        <w:rPr>
          <w:rFonts w:ascii="Times New Roman" w:eastAsiaTheme="minorHAnsi" w:hAnsi="Times New Roman"/>
          <w:bCs/>
          <w:color w:val="464646"/>
          <w:sz w:val="26"/>
          <w:szCs w:val="28"/>
          <w:shd w:val="clear" w:color="auto" w:fill="FFFFFF"/>
          <w:lang w:val="en-US"/>
        </w:rPr>
        <w:t>International Tourism Cultures and </w:t>
      </w:r>
      <w:proofErr w:type="spellStart"/>
      <w:r w:rsidRPr="00B56F66">
        <w:rPr>
          <w:rFonts w:ascii="Times New Roman" w:eastAsiaTheme="minorHAnsi" w:hAnsi="Times New Roman"/>
          <w:bCs/>
          <w:color w:val="464646"/>
          <w:sz w:val="26"/>
          <w:szCs w:val="28"/>
          <w:shd w:val="clear" w:color="auto" w:fill="FFFFFF"/>
          <w:lang w:val="en-US"/>
        </w:rPr>
        <w:t>Behaviour</w:t>
      </w:r>
      <w:proofErr w:type="spellEnd"/>
      <w:r w:rsidRPr="00B56F66">
        <w:rPr>
          <w:rFonts w:ascii="Times New Roman" w:eastAsiaTheme="minorHAnsi" w:hAnsi="Times New Roman"/>
          <w:bCs/>
          <w:color w:val="464646"/>
          <w:sz w:val="26"/>
          <w:szCs w:val="28"/>
          <w:shd w:val="clear" w:color="auto" w:fill="FFFFFF"/>
          <w:lang w:val="en-US"/>
        </w:rPr>
        <w:t>» Yvette </w:t>
      </w:r>
      <w:proofErr w:type="spellStart"/>
      <w:r w:rsidRPr="00B56F66">
        <w:rPr>
          <w:rFonts w:ascii="Times New Roman" w:eastAsiaTheme="minorHAnsi" w:hAnsi="Times New Roman"/>
          <w:bCs/>
          <w:color w:val="464646"/>
          <w:sz w:val="26"/>
          <w:szCs w:val="28"/>
          <w:shd w:val="clear" w:color="auto" w:fill="FFFFFF"/>
          <w:lang w:val="en-US"/>
        </w:rPr>
        <w:t>Reisinger</w:t>
      </w:r>
      <w:proofErr w:type="spellEnd"/>
      <w:r w:rsidRPr="00B56F66">
        <w:rPr>
          <w:rFonts w:ascii="Times New Roman" w:eastAsiaTheme="minorHAnsi" w:hAnsi="Times New Roman"/>
          <w:color w:val="464646"/>
          <w:sz w:val="26"/>
          <w:szCs w:val="28"/>
          <w:shd w:val="clear" w:color="auto" w:fill="FFFFFF"/>
          <w:lang w:val="en-US"/>
        </w:rPr>
        <w:t>, 2009, 429 p.</w:t>
      </w:r>
    </w:p>
    <w:p w:rsidR="00B56F66" w:rsidRPr="00B56F66" w:rsidRDefault="00B56F66" w:rsidP="00EF718D">
      <w:pPr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851" w:hanging="142"/>
        <w:contextualSpacing/>
        <w:jc w:val="both"/>
        <w:rPr>
          <w:rFonts w:ascii="Times New Roman" w:eastAsia="Times New Roman" w:hAnsi="Times New Roman"/>
          <w:bCs/>
          <w:iCs/>
          <w:sz w:val="24"/>
          <w:szCs w:val="28"/>
          <w:lang w:val="en-US" w:eastAsia="ru-RU"/>
        </w:rPr>
      </w:pPr>
      <w:r w:rsidRPr="00B56F66">
        <w:rPr>
          <w:rFonts w:ascii="Times New Roman" w:eastAsia="Times New Roman" w:hAnsi="Times New Roman"/>
          <w:bCs/>
          <w:iCs/>
          <w:sz w:val="24"/>
          <w:szCs w:val="28"/>
          <w:lang w:val="en-US" w:eastAsia="ru-RU"/>
        </w:rPr>
        <w:t xml:space="preserve">«English for International Tourism» Miriam Jacob &amp; Peter </w:t>
      </w:r>
      <w:proofErr w:type="spellStart"/>
      <w:r w:rsidRPr="00B56F66">
        <w:rPr>
          <w:rFonts w:ascii="Times New Roman" w:eastAsia="Times New Roman" w:hAnsi="Times New Roman"/>
          <w:bCs/>
          <w:iCs/>
          <w:sz w:val="24"/>
          <w:szCs w:val="28"/>
          <w:lang w:val="en-US" w:eastAsia="ru-RU"/>
        </w:rPr>
        <w:t>Strutt</w:t>
      </w:r>
      <w:proofErr w:type="spellEnd"/>
      <w:r w:rsidRPr="00B56F66">
        <w:rPr>
          <w:rFonts w:ascii="Times New Roman" w:eastAsia="Times New Roman" w:hAnsi="Times New Roman"/>
          <w:bCs/>
          <w:iCs/>
          <w:sz w:val="24"/>
          <w:szCs w:val="28"/>
          <w:lang w:val="en-US" w:eastAsia="ru-RU"/>
        </w:rPr>
        <w:t xml:space="preserve"> </w:t>
      </w:r>
      <w:r w:rsidRPr="00B56F66">
        <w:rPr>
          <w:rFonts w:ascii="Times New Roman" w:eastAsia="Times New Roman" w:hAnsi="Times New Roman"/>
          <w:bCs/>
          <w:iCs/>
          <w:sz w:val="24"/>
          <w:szCs w:val="28"/>
          <w:lang w:eastAsia="ru-RU"/>
        </w:rPr>
        <w:t>издательства</w:t>
      </w:r>
      <w:r w:rsidRPr="00B56F66">
        <w:rPr>
          <w:rFonts w:ascii="Times New Roman" w:eastAsia="Times New Roman" w:hAnsi="Times New Roman"/>
          <w:bCs/>
          <w:iCs/>
          <w:sz w:val="24"/>
          <w:szCs w:val="28"/>
          <w:lang w:val="en-US" w:eastAsia="ru-RU"/>
        </w:rPr>
        <w:t xml:space="preserve"> «Longman», 2011, 128 p.</w:t>
      </w:r>
    </w:p>
    <w:p w:rsidR="00EF718D" w:rsidRPr="0057729C" w:rsidRDefault="00EF718D" w:rsidP="00B56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theme="minorBidi"/>
          <w:bCs/>
          <w:i/>
          <w:iCs/>
          <w:sz w:val="24"/>
          <w:szCs w:val="24"/>
          <w:lang w:val="en-US" w:eastAsia="ru-RU"/>
        </w:rPr>
      </w:pPr>
    </w:p>
    <w:p w:rsidR="00B56F66" w:rsidRPr="00B56F66" w:rsidRDefault="00B56F66" w:rsidP="00B56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theme="minorBidi"/>
          <w:bCs/>
          <w:i/>
          <w:i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B56F66">
        <w:rPr>
          <w:rFonts w:ascii="Times New Roman" w:eastAsia="Times New Roman" w:hAnsi="Times New Roman" w:cstheme="minorBidi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B56F66">
        <w:rPr>
          <w:rFonts w:ascii="Times New Roman" w:eastAsia="Times New Roman" w:hAnsi="Times New Roman" w:cstheme="minorBidi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56F66" w:rsidRPr="00D77A96" w:rsidRDefault="00B56F66" w:rsidP="00EF718D">
      <w:pPr>
        <w:numPr>
          <w:ilvl w:val="0"/>
          <w:numId w:val="19"/>
        </w:numPr>
        <w:spacing w:after="0" w:line="360" w:lineRule="auto"/>
        <w:ind w:left="0" w:firstLine="709"/>
        <w:jc w:val="both"/>
        <w:rPr>
          <w:rFonts w:ascii="Times New Roman" w:eastAsiaTheme="minorHAnsi" w:hAnsi="Times New Roman"/>
          <w:sz w:val="24"/>
          <w:szCs w:val="28"/>
        </w:rPr>
      </w:pPr>
      <w:r w:rsidRPr="00D77A96">
        <w:rPr>
          <w:rFonts w:ascii="Times New Roman" w:eastAsiaTheme="minorHAnsi" w:hAnsi="Times New Roman"/>
          <w:bCs/>
          <w:color w:val="000000"/>
          <w:sz w:val="24"/>
          <w:szCs w:val="28"/>
        </w:rPr>
        <w:t xml:space="preserve">Бугрова С.Е. </w:t>
      </w:r>
      <w:r w:rsidRPr="00D77A96">
        <w:rPr>
          <w:rFonts w:ascii="Times New Roman" w:eastAsiaTheme="minorHAnsi" w:hAnsi="Times New Roman"/>
          <w:color w:val="000000"/>
          <w:sz w:val="24"/>
          <w:szCs w:val="28"/>
        </w:rPr>
        <w:t xml:space="preserve">Основные подходы к изучению и </w:t>
      </w:r>
      <w:proofErr w:type="spellStart"/>
      <w:r w:rsidRPr="00D77A96">
        <w:rPr>
          <w:rFonts w:ascii="Times New Roman" w:eastAsiaTheme="minorHAnsi" w:hAnsi="Times New Roman"/>
          <w:color w:val="000000"/>
          <w:sz w:val="24"/>
          <w:szCs w:val="28"/>
        </w:rPr>
        <w:t>типологизации</w:t>
      </w:r>
      <w:proofErr w:type="spellEnd"/>
      <w:r w:rsidRPr="00D77A96">
        <w:rPr>
          <w:rFonts w:ascii="Times New Roman" w:eastAsiaTheme="minorHAnsi" w:hAnsi="Times New Roman"/>
          <w:color w:val="000000"/>
          <w:sz w:val="24"/>
          <w:szCs w:val="28"/>
        </w:rPr>
        <w:t xml:space="preserve"> коммуникативных неудач / С. Е. Бугрова // Вестник Нижегородского государственного лингвистического университета им. Н.А. Добролюбова. </w:t>
      </w:r>
      <w:r w:rsidRPr="00D77A96">
        <w:rPr>
          <w:rFonts w:ascii="Times New Roman" w:eastAsiaTheme="minorHAnsi" w:hAnsi="Times New Roman"/>
          <w:sz w:val="24"/>
          <w:szCs w:val="28"/>
        </w:rPr>
        <w:t xml:space="preserve">– </w:t>
      </w:r>
      <w:r w:rsidRPr="00D77A96">
        <w:rPr>
          <w:rFonts w:ascii="Times New Roman" w:eastAsiaTheme="minorHAnsi" w:hAnsi="Times New Roman"/>
          <w:color w:val="000000"/>
          <w:sz w:val="24"/>
          <w:szCs w:val="28"/>
        </w:rPr>
        <w:t xml:space="preserve"> 2012. </w:t>
      </w:r>
      <w:r w:rsidRPr="00D77A96">
        <w:rPr>
          <w:rFonts w:ascii="Times New Roman" w:eastAsiaTheme="minorHAnsi" w:hAnsi="Times New Roman"/>
          <w:sz w:val="24"/>
          <w:szCs w:val="28"/>
        </w:rPr>
        <w:t xml:space="preserve">– </w:t>
      </w:r>
      <w:r w:rsidRPr="00D77A96">
        <w:rPr>
          <w:rFonts w:ascii="Times New Roman" w:eastAsiaTheme="minorHAnsi" w:hAnsi="Times New Roman"/>
          <w:color w:val="000000"/>
          <w:sz w:val="24"/>
          <w:szCs w:val="28"/>
        </w:rPr>
        <w:t xml:space="preserve">Вып.20. </w:t>
      </w:r>
      <w:r w:rsidRPr="00D77A96">
        <w:rPr>
          <w:rFonts w:ascii="Times New Roman" w:eastAsiaTheme="minorHAnsi" w:hAnsi="Times New Roman"/>
          <w:sz w:val="24"/>
          <w:szCs w:val="28"/>
        </w:rPr>
        <w:t xml:space="preserve">– </w:t>
      </w:r>
      <w:r w:rsidRPr="00D77A96">
        <w:rPr>
          <w:rFonts w:ascii="Times New Roman" w:eastAsiaTheme="minorHAnsi" w:hAnsi="Times New Roman"/>
          <w:color w:val="000000"/>
          <w:sz w:val="24"/>
          <w:szCs w:val="28"/>
        </w:rPr>
        <w:t xml:space="preserve"> С.22-31.</w:t>
      </w:r>
      <w:r w:rsidRPr="00D77A96">
        <w:rPr>
          <w:rFonts w:ascii="Times New Roman" w:eastAsiaTheme="minorHAnsi" w:hAnsi="Times New Roman"/>
          <w:color w:val="000000"/>
          <w:sz w:val="24"/>
          <w:szCs w:val="28"/>
        </w:rPr>
        <w:tab/>
      </w:r>
      <w:proofErr w:type="spellStart"/>
      <w:r w:rsidRPr="00D77A96">
        <w:rPr>
          <w:rFonts w:ascii="Times New Roman" w:eastAsiaTheme="minorHAnsi" w:hAnsi="Times New Roman"/>
          <w:bCs/>
          <w:color w:val="000000"/>
          <w:sz w:val="24"/>
          <w:szCs w:val="28"/>
        </w:rPr>
        <w:t>Веденская</w:t>
      </w:r>
      <w:proofErr w:type="spellEnd"/>
      <w:r w:rsidRPr="00D77A96">
        <w:rPr>
          <w:rFonts w:ascii="Times New Roman" w:eastAsiaTheme="minorHAnsi" w:hAnsi="Times New Roman"/>
          <w:bCs/>
          <w:color w:val="000000"/>
          <w:sz w:val="24"/>
          <w:szCs w:val="28"/>
        </w:rPr>
        <w:t>, Л.А.</w:t>
      </w:r>
      <w:r w:rsidRPr="00D77A96">
        <w:rPr>
          <w:rFonts w:ascii="Times New Roman" w:eastAsiaTheme="minorHAnsi" w:hAnsi="Times New Roman"/>
          <w:sz w:val="24"/>
          <w:szCs w:val="28"/>
        </w:rPr>
        <w:t xml:space="preserve"> </w:t>
      </w:r>
      <w:r w:rsidRPr="00D77A96">
        <w:rPr>
          <w:rFonts w:ascii="Times New Roman" w:eastAsiaTheme="minorHAnsi" w:hAnsi="Times New Roman"/>
          <w:color w:val="000000"/>
          <w:sz w:val="24"/>
          <w:szCs w:val="28"/>
        </w:rPr>
        <w:t xml:space="preserve">Культура и искусство речи: Современная риторика: </w:t>
      </w:r>
      <w:proofErr w:type="spellStart"/>
      <w:r w:rsidRPr="00D77A96">
        <w:rPr>
          <w:rFonts w:ascii="Times New Roman" w:eastAsiaTheme="minorHAnsi" w:hAnsi="Times New Roman"/>
          <w:color w:val="000000"/>
          <w:sz w:val="24"/>
          <w:szCs w:val="28"/>
        </w:rPr>
        <w:t>Учеб</w:t>
      </w:r>
      <w:proofErr w:type="gramStart"/>
      <w:r w:rsidRPr="00D77A96">
        <w:rPr>
          <w:rFonts w:ascii="Times New Roman" w:eastAsiaTheme="minorHAnsi" w:hAnsi="Times New Roman"/>
          <w:color w:val="000000"/>
          <w:sz w:val="24"/>
          <w:szCs w:val="28"/>
        </w:rPr>
        <w:t>.п</w:t>
      </w:r>
      <w:proofErr w:type="gramEnd"/>
      <w:r w:rsidRPr="00D77A96">
        <w:rPr>
          <w:rFonts w:ascii="Times New Roman" w:eastAsiaTheme="minorHAnsi" w:hAnsi="Times New Roman"/>
          <w:color w:val="000000"/>
          <w:sz w:val="24"/>
          <w:szCs w:val="28"/>
        </w:rPr>
        <w:t>особие</w:t>
      </w:r>
      <w:proofErr w:type="spellEnd"/>
      <w:r w:rsidRPr="00D77A96">
        <w:rPr>
          <w:rFonts w:ascii="Times New Roman" w:eastAsiaTheme="minorHAnsi" w:hAnsi="Times New Roman"/>
          <w:color w:val="000000"/>
          <w:sz w:val="24"/>
          <w:szCs w:val="28"/>
        </w:rPr>
        <w:t xml:space="preserve"> для </w:t>
      </w:r>
      <w:proofErr w:type="spellStart"/>
      <w:r w:rsidRPr="00D77A96">
        <w:rPr>
          <w:rFonts w:ascii="Times New Roman" w:eastAsiaTheme="minorHAnsi" w:hAnsi="Times New Roman"/>
          <w:color w:val="000000"/>
          <w:sz w:val="24"/>
          <w:szCs w:val="28"/>
        </w:rPr>
        <w:t>студ-тов</w:t>
      </w:r>
      <w:proofErr w:type="spellEnd"/>
      <w:r w:rsidRPr="00D77A96">
        <w:rPr>
          <w:rFonts w:ascii="Times New Roman" w:eastAsiaTheme="minorHAnsi" w:hAnsi="Times New Roman"/>
          <w:color w:val="000000"/>
          <w:sz w:val="24"/>
          <w:szCs w:val="28"/>
        </w:rPr>
        <w:t xml:space="preserve"> вузов / Л. А. Введенская, Л. Г. Павлова. </w:t>
      </w:r>
      <w:r w:rsidRPr="00D77A96">
        <w:rPr>
          <w:rFonts w:ascii="Times New Roman" w:eastAsiaTheme="minorHAnsi" w:hAnsi="Times New Roman"/>
          <w:sz w:val="24"/>
          <w:szCs w:val="28"/>
        </w:rPr>
        <w:t xml:space="preserve">– </w:t>
      </w:r>
      <w:r w:rsidRPr="00D77A96">
        <w:rPr>
          <w:rFonts w:ascii="Times New Roman" w:eastAsiaTheme="minorHAnsi" w:hAnsi="Times New Roman"/>
          <w:color w:val="000000"/>
          <w:sz w:val="24"/>
          <w:szCs w:val="28"/>
        </w:rPr>
        <w:t xml:space="preserve"> 2-е изд. </w:t>
      </w:r>
      <w:r w:rsidRPr="00D77A96">
        <w:rPr>
          <w:rFonts w:ascii="Times New Roman" w:eastAsiaTheme="minorHAnsi" w:hAnsi="Times New Roman"/>
          <w:sz w:val="24"/>
          <w:szCs w:val="28"/>
        </w:rPr>
        <w:t xml:space="preserve">– </w:t>
      </w:r>
      <w:r w:rsidRPr="00D77A96">
        <w:rPr>
          <w:rFonts w:ascii="Times New Roman" w:eastAsiaTheme="minorHAnsi" w:hAnsi="Times New Roman"/>
          <w:color w:val="000000"/>
          <w:sz w:val="24"/>
          <w:szCs w:val="28"/>
        </w:rPr>
        <w:t xml:space="preserve"> Ростов н/Д.: Феникс, 1998. – 572 с.</w:t>
      </w:r>
    </w:p>
    <w:p w:rsidR="00B56F66" w:rsidRPr="00B56F66" w:rsidRDefault="00B56F66" w:rsidP="00EF718D">
      <w:pPr>
        <w:numPr>
          <w:ilvl w:val="0"/>
          <w:numId w:val="19"/>
        </w:numPr>
        <w:spacing w:after="0" w:line="360" w:lineRule="auto"/>
        <w:ind w:left="0" w:firstLine="709"/>
        <w:jc w:val="both"/>
        <w:rPr>
          <w:rFonts w:ascii="Times New Roman" w:eastAsiaTheme="minorHAnsi" w:hAnsi="Times New Roman"/>
          <w:sz w:val="24"/>
          <w:szCs w:val="28"/>
        </w:rPr>
      </w:pPr>
      <w:r w:rsidRPr="00B56F66">
        <w:rPr>
          <w:rFonts w:ascii="Times New Roman" w:eastAsiaTheme="minorHAnsi" w:hAnsi="Times New Roman"/>
          <w:sz w:val="24"/>
          <w:szCs w:val="28"/>
        </w:rPr>
        <w:t xml:space="preserve">Иванов А.В. Формирование у студентов вуза компенсаторной компетенции при обучении иноязычному говорению </w:t>
      </w:r>
      <w:r w:rsidRPr="00B56F66">
        <w:rPr>
          <w:rFonts w:ascii="Times New Roman" w:eastAsiaTheme="minorHAnsi" w:hAnsi="Times New Roman"/>
          <w:color w:val="000000"/>
          <w:sz w:val="24"/>
          <w:szCs w:val="28"/>
        </w:rPr>
        <w:t xml:space="preserve">/ </w:t>
      </w:r>
      <w:proofErr w:type="spellStart"/>
      <w:r w:rsidRPr="00B56F66">
        <w:rPr>
          <w:rFonts w:ascii="Times New Roman" w:eastAsiaTheme="minorHAnsi" w:hAnsi="Times New Roman"/>
          <w:color w:val="000000"/>
          <w:sz w:val="24"/>
          <w:szCs w:val="28"/>
        </w:rPr>
        <w:t>дис</w:t>
      </w:r>
      <w:proofErr w:type="spellEnd"/>
      <w:r w:rsidRPr="00B56F66">
        <w:rPr>
          <w:rFonts w:ascii="Times New Roman" w:eastAsiaTheme="minorHAnsi" w:hAnsi="Times New Roman"/>
          <w:color w:val="000000"/>
          <w:sz w:val="24"/>
          <w:szCs w:val="28"/>
        </w:rPr>
        <w:t xml:space="preserve">. на </w:t>
      </w:r>
      <w:proofErr w:type="spellStart"/>
      <w:r w:rsidRPr="00B56F66">
        <w:rPr>
          <w:rFonts w:ascii="Times New Roman" w:eastAsiaTheme="minorHAnsi" w:hAnsi="Times New Roman"/>
          <w:color w:val="000000"/>
          <w:sz w:val="24"/>
          <w:szCs w:val="28"/>
        </w:rPr>
        <w:t>соиск</w:t>
      </w:r>
      <w:proofErr w:type="spellEnd"/>
      <w:r w:rsidRPr="00B56F66">
        <w:rPr>
          <w:rFonts w:ascii="Times New Roman" w:eastAsiaTheme="minorHAnsi" w:hAnsi="Times New Roman"/>
          <w:color w:val="000000"/>
          <w:sz w:val="24"/>
          <w:szCs w:val="28"/>
        </w:rPr>
        <w:t>. учен</w:t>
      </w:r>
      <w:proofErr w:type="gramStart"/>
      <w:r w:rsidRPr="00B56F66">
        <w:rPr>
          <w:rFonts w:ascii="Times New Roman" w:eastAsiaTheme="minorHAnsi" w:hAnsi="Times New Roman"/>
          <w:color w:val="000000"/>
          <w:sz w:val="24"/>
          <w:szCs w:val="28"/>
        </w:rPr>
        <w:t>.</w:t>
      </w:r>
      <w:proofErr w:type="gramEnd"/>
      <w:r w:rsidRPr="00B56F66">
        <w:rPr>
          <w:rFonts w:ascii="Times New Roman" w:eastAsiaTheme="minorHAnsi" w:hAnsi="Times New Roman"/>
          <w:color w:val="000000"/>
          <w:sz w:val="24"/>
          <w:szCs w:val="28"/>
        </w:rPr>
        <w:t xml:space="preserve"> </w:t>
      </w:r>
      <w:proofErr w:type="gramStart"/>
      <w:r w:rsidRPr="00B56F66">
        <w:rPr>
          <w:rFonts w:ascii="Times New Roman" w:eastAsiaTheme="minorHAnsi" w:hAnsi="Times New Roman"/>
          <w:color w:val="000000"/>
          <w:sz w:val="24"/>
          <w:szCs w:val="28"/>
        </w:rPr>
        <w:t>с</w:t>
      </w:r>
      <w:proofErr w:type="gramEnd"/>
      <w:r w:rsidRPr="00B56F66">
        <w:rPr>
          <w:rFonts w:ascii="Times New Roman" w:eastAsiaTheme="minorHAnsi" w:hAnsi="Times New Roman"/>
          <w:color w:val="000000"/>
          <w:sz w:val="24"/>
          <w:szCs w:val="28"/>
        </w:rPr>
        <w:t xml:space="preserve">теп. канд. </w:t>
      </w:r>
      <w:proofErr w:type="spellStart"/>
      <w:r w:rsidRPr="00B56F66">
        <w:rPr>
          <w:rFonts w:ascii="Times New Roman" w:eastAsiaTheme="minorHAnsi" w:hAnsi="Times New Roman"/>
          <w:color w:val="000000"/>
          <w:sz w:val="24"/>
          <w:szCs w:val="28"/>
        </w:rPr>
        <w:t>пед</w:t>
      </w:r>
      <w:proofErr w:type="spellEnd"/>
      <w:r w:rsidRPr="00B56F66">
        <w:rPr>
          <w:rFonts w:ascii="Times New Roman" w:eastAsiaTheme="minorHAnsi" w:hAnsi="Times New Roman"/>
          <w:color w:val="000000"/>
          <w:sz w:val="24"/>
          <w:szCs w:val="28"/>
        </w:rPr>
        <w:t>. наук / Иванов Андрей Валерьевич; ФГБОУ ВПО «НГЛУ». – Н. Новгород, 2012. – 160 с.</w:t>
      </w:r>
    </w:p>
    <w:p w:rsidR="00B56F66" w:rsidRPr="00B56F66" w:rsidRDefault="00B56F66" w:rsidP="00B56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</w:pPr>
    </w:p>
    <w:p w:rsidR="00B56F66" w:rsidRPr="00B56F66" w:rsidRDefault="00B56F66" w:rsidP="00B56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i/>
          <w:i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56F66" w:rsidRPr="00B56F66" w:rsidRDefault="00B56F66" w:rsidP="00B56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1.</w:t>
      </w: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ab/>
        <w:t>www.webenglishteacher.com</w:t>
      </w:r>
    </w:p>
    <w:p w:rsidR="00B56F66" w:rsidRPr="00B56F66" w:rsidRDefault="00B56F66" w:rsidP="00B56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2.</w:t>
      </w: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ab/>
        <w:t>www.abc-english-grammar.com</w:t>
      </w:r>
    </w:p>
    <w:p w:rsidR="00B56F66" w:rsidRPr="00B56F66" w:rsidRDefault="00B56F66" w:rsidP="00B56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3.</w:t>
      </w: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ab/>
        <w:t>www.audio-class.ru</w:t>
      </w:r>
    </w:p>
    <w:p w:rsidR="00B56F66" w:rsidRPr="00B56F66" w:rsidRDefault="00B56F66" w:rsidP="00B56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4.</w:t>
      </w: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ab/>
        <w:t>www.native-english.ru</w:t>
      </w:r>
    </w:p>
    <w:p w:rsidR="00B56F66" w:rsidRPr="00B56F66" w:rsidRDefault="00B56F66" w:rsidP="00B56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5.</w:t>
      </w: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ab/>
        <w:t>www.oup.com</w:t>
      </w:r>
    </w:p>
    <w:p w:rsidR="00B56F66" w:rsidRPr="00B56F66" w:rsidRDefault="00B56F66" w:rsidP="00B56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6.</w:t>
      </w: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ab/>
        <w:t>www.efl.ru</w:t>
      </w:r>
    </w:p>
    <w:p w:rsidR="00B56F66" w:rsidRPr="00B56F66" w:rsidRDefault="00B56F66" w:rsidP="00B56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7.</w:t>
      </w: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ab/>
        <w:t>www.britishcouncil.org.ru</w:t>
      </w:r>
    </w:p>
    <w:p w:rsidR="00B56F66" w:rsidRPr="00B56F66" w:rsidRDefault="00B56F66" w:rsidP="00B56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>8.</w:t>
      </w:r>
      <w:r w:rsidRPr="00B56F66">
        <w:rPr>
          <w:rFonts w:ascii="Times New Roman" w:eastAsia="Times New Roman" w:hAnsi="Times New Roman" w:cstheme="minorBidi"/>
          <w:bCs/>
          <w:iCs/>
          <w:sz w:val="24"/>
          <w:szCs w:val="24"/>
          <w:lang w:eastAsia="ru-RU"/>
        </w:rPr>
        <w:tab/>
        <w:t>www.teachingenglish.org.uk</w:t>
      </w:r>
    </w:p>
    <w:p w:rsidR="00B56F66" w:rsidRPr="00B56F66" w:rsidRDefault="00B56F66" w:rsidP="00B56F66">
      <w:pPr>
        <w:spacing w:after="0" w:line="259" w:lineRule="auto"/>
        <w:jc w:val="both"/>
        <w:rPr>
          <w:rFonts w:ascii="Times New Roman" w:eastAsia="Arial" w:hAnsi="Times New Roman" w:cstheme="minorBidi"/>
          <w:sz w:val="24"/>
          <w:szCs w:val="24"/>
          <w:lang w:eastAsia="ru-RU"/>
        </w:rPr>
      </w:pPr>
    </w:p>
    <w:p w:rsidR="00B56F66" w:rsidRDefault="00B56F66" w:rsidP="00B56F66">
      <w:pPr>
        <w:spacing w:after="0" w:line="259" w:lineRule="auto"/>
        <w:ind w:firstLine="700"/>
        <w:jc w:val="both"/>
        <w:rPr>
          <w:rFonts w:ascii="Times New Roman" w:eastAsia="Arial" w:hAnsi="Times New Roman" w:cstheme="minorBidi"/>
          <w:b/>
          <w:sz w:val="24"/>
          <w:szCs w:val="24"/>
          <w:lang w:eastAsia="ru-RU"/>
        </w:rPr>
      </w:pPr>
    </w:p>
    <w:p w:rsidR="00B56F66" w:rsidRPr="00B56F66" w:rsidRDefault="00B56F66" w:rsidP="00B56F66">
      <w:pPr>
        <w:spacing w:after="0" w:line="259" w:lineRule="auto"/>
        <w:ind w:firstLine="700"/>
        <w:jc w:val="both"/>
        <w:rPr>
          <w:rFonts w:ascii="Times New Roman" w:eastAsia="Arial" w:hAnsi="Times New Roman" w:cstheme="minorBidi"/>
          <w:sz w:val="24"/>
          <w:szCs w:val="24"/>
          <w:lang w:eastAsia="ru-RU"/>
        </w:rPr>
      </w:pPr>
      <w:r w:rsidRPr="00B56F66">
        <w:rPr>
          <w:rFonts w:ascii="Times New Roman" w:eastAsia="Arial" w:hAnsi="Times New Roman" w:cstheme="minorBidi"/>
          <w:b/>
          <w:sz w:val="24"/>
          <w:szCs w:val="24"/>
          <w:lang w:eastAsia="ru-RU"/>
        </w:rPr>
        <w:t>8. Фонды оценочных средств</w:t>
      </w:r>
    </w:p>
    <w:p w:rsidR="00B56F66" w:rsidRPr="00B56F66" w:rsidRDefault="00B56F66" w:rsidP="00B56F66">
      <w:pPr>
        <w:spacing w:after="0" w:line="259" w:lineRule="auto"/>
        <w:ind w:firstLine="700"/>
        <w:jc w:val="both"/>
        <w:rPr>
          <w:rFonts w:ascii="Times New Roman" w:eastAsia="Arial" w:hAnsi="Times New Roman" w:cstheme="minorBidi"/>
          <w:sz w:val="24"/>
          <w:szCs w:val="24"/>
          <w:lang w:eastAsia="ru-RU"/>
        </w:rPr>
      </w:pPr>
      <w:r w:rsidRPr="00B56F66">
        <w:rPr>
          <w:rFonts w:ascii="Times New Roman" w:eastAsia="Arial" w:hAnsi="Times New Roman" w:cstheme="minorBidi"/>
          <w:sz w:val="24"/>
          <w:szCs w:val="24"/>
          <w:lang w:eastAsia="ru-RU"/>
        </w:rPr>
        <w:t>Фонд оценочных сре</w:t>
      </w:r>
      <w:proofErr w:type="gramStart"/>
      <w:r w:rsidRPr="00B56F66">
        <w:rPr>
          <w:rFonts w:ascii="Times New Roman" w:eastAsia="Arial" w:hAnsi="Times New Roman" w:cstheme="minorBidi"/>
          <w:sz w:val="24"/>
          <w:szCs w:val="24"/>
          <w:lang w:eastAsia="ru-RU"/>
        </w:rPr>
        <w:t>дств пр</w:t>
      </w:r>
      <w:proofErr w:type="gramEnd"/>
      <w:r w:rsidRPr="00B56F66">
        <w:rPr>
          <w:rFonts w:ascii="Times New Roman" w:eastAsia="Arial" w:hAnsi="Times New Roman" w:cstheme="minorBidi"/>
          <w:sz w:val="24"/>
          <w:szCs w:val="24"/>
          <w:lang w:eastAsia="ru-RU"/>
        </w:rPr>
        <w:t>едставлен в Приложении 1.</w:t>
      </w:r>
    </w:p>
    <w:p w:rsidR="00B56F66" w:rsidRPr="00B56F66" w:rsidRDefault="00B56F66" w:rsidP="00B56F66">
      <w:pPr>
        <w:spacing w:after="0" w:line="259" w:lineRule="auto"/>
        <w:ind w:firstLine="700"/>
        <w:jc w:val="both"/>
        <w:rPr>
          <w:rFonts w:ascii="Times New Roman" w:eastAsia="Arial" w:hAnsi="Times New Roman" w:cstheme="minorBidi"/>
          <w:sz w:val="24"/>
          <w:szCs w:val="24"/>
          <w:lang w:eastAsia="ru-RU"/>
        </w:rPr>
      </w:pPr>
      <w:r w:rsidRPr="00B56F66">
        <w:rPr>
          <w:rFonts w:ascii="Times New Roman" w:eastAsia="Arial" w:hAnsi="Times New Roman" w:cstheme="minorBidi"/>
          <w:b/>
          <w:sz w:val="24"/>
          <w:szCs w:val="24"/>
          <w:lang w:eastAsia="ru-RU"/>
        </w:rPr>
        <w:t xml:space="preserve"> </w:t>
      </w:r>
    </w:p>
    <w:p w:rsidR="00B56F66" w:rsidRPr="00B56F66" w:rsidRDefault="00B56F66" w:rsidP="00B56F66">
      <w:pPr>
        <w:spacing w:after="0" w:line="259" w:lineRule="auto"/>
        <w:ind w:firstLine="700"/>
        <w:jc w:val="both"/>
        <w:rPr>
          <w:rFonts w:ascii="Times New Roman" w:eastAsia="Arial" w:hAnsi="Times New Roman" w:cstheme="minorBidi"/>
          <w:sz w:val="24"/>
          <w:szCs w:val="24"/>
          <w:lang w:eastAsia="ru-RU"/>
        </w:rPr>
      </w:pPr>
      <w:r w:rsidRPr="00B56F66">
        <w:rPr>
          <w:rFonts w:ascii="Times New Roman" w:eastAsia="Arial" w:hAnsi="Times New Roman" w:cstheme="minorBidi"/>
          <w:b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56F66" w:rsidRPr="00B56F66" w:rsidRDefault="00B56F66" w:rsidP="00B56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i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56F66" w:rsidRPr="00B56F66" w:rsidRDefault="00B56F66" w:rsidP="00B56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Реализация дисциплины требует наличия учебного кабинета.</w:t>
      </w:r>
    </w:p>
    <w:p w:rsidR="00B56F66" w:rsidRPr="00B56F66" w:rsidRDefault="00B56F66" w:rsidP="00B56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Оборудование учебного кабинета: раздаточный материал, наглядные пособия, справочники, тесты.</w:t>
      </w:r>
    </w:p>
    <w:p w:rsidR="00B56F66" w:rsidRPr="00B56F66" w:rsidRDefault="00B56F66" w:rsidP="00B56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B56F66" w:rsidRPr="00B56F66" w:rsidRDefault="00B56F66" w:rsidP="00B56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i/>
          <w:sz w:val="24"/>
          <w:szCs w:val="24"/>
          <w:lang w:eastAsia="ru-RU"/>
        </w:rPr>
      </w:pPr>
    </w:p>
    <w:p w:rsidR="00B56F66" w:rsidRPr="00B56F66" w:rsidRDefault="00B56F66" w:rsidP="00B56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i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56F66" w:rsidRPr="00B56F66" w:rsidRDefault="00B56F66" w:rsidP="00B56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1. Научная электронная библиотека (</w:t>
      </w:r>
      <w:hyperlink r:id="rId21" w:history="1">
        <w:r w:rsidRPr="00B56F66">
          <w:rPr>
            <w:rFonts w:ascii="Times New Roman" w:eastAsia="Times New Roman" w:hAnsi="Times New Roman" w:cstheme="minorBidi"/>
            <w:bCs/>
            <w:color w:val="0563C1"/>
            <w:sz w:val="24"/>
            <w:szCs w:val="24"/>
            <w:u w:val="single"/>
            <w:lang w:eastAsia="ru-RU"/>
          </w:rPr>
          <w:t>http://elibrary.ru/</w:t>
        </w:r>
      </w:hyperlink>
      <w:r w:rsidRPr="00B56F66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)</w:t>
      </w:r>
    </w:p>
    <w:p w:rsidR="00B56F66" w:rsidRPr="00B56F66" w:rsidRDefault="00B56F66" w:rsidP="00B56F6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</w:pPr>
      <w:r w:rsidRPr="00B56F66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 xml:space="preserve">2. Электронная информационно-образовательная среда </w:t>
      </w:r>
      <w:proofErr w:type="spellStart"/>
      <w:r w:rsidRPr="00B56F66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>Мининского</w:t>
      </w:r>
      <w:proofErr w:type="spellEnd"/>
      <w:r w:rsidRPr="00B56F66">
        <w:rPr>
          <w:rFonts w:ascii="Times New Roman" w:eastAsia="Times New Roman" w:hAnsi="Times New Roman" w:cstheme="minorBidi"/>
          <w:bCs/>
          <w:sz w:val="24"/>
          <w:szCs w:val="24"/>
          <w:lang w:eastAsia="ru-RU"/>
        </w:rPr>
        <w:t xml:space="preserve"> университета (http://ya.mininuniver.ru/)</w:t>
      </w:r>
    </w:p>
    <w:p w:rsidR="00AA190C" w:rsidRDefault="00AA190C" w:rsidP="00B56F66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57C95" w:rsidRDefault="00E57C95" w:rsidP="00B56F66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57C95" w:rsidRDefault="00E57C95" w:rsidP="00B56F66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57C95" w:rsidRDefault="00E57C95" w:rsidP="00B56F66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57C95" w:rsidRDefault="00E57C95" w:rsidP="00B56F66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57C95" w:rsidRDefault="00E57C95" w:rsidP="00B56F66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57C95" w:rsidRDefault="00E57C95" w:rsidP="00B56F66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57C95" w:rsidRDefault="00E57C95" w:rsidP="00B56F66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57C95" w:rsidRDefault="00E57C95" w:rsidP="00B56F66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57C95" w:rsidRDefault="00E57C95" w:rsidP="00B56F66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57C95" w:rsidRDefault="00E57C95" w:rsidP="00B56F66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57C95" w:rsidRDefault="00E57C95" w:rsidP="00B56F66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57C95" w:rsidRDefault="00E57C95" w:rsidP="00B56F66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57C95" w:rsidRDefault="00E57C95" w:rsidP="00B56F66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57C95" w:rsidRDefault="00E57C95" w:rsidP="00B56F66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413BF" w:rsidRPr="00D72567" w:rsidRDefault="00C06D3E" w:rsidP="00D413BF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5.5</w:t>
      </w:r>
      <w:r w:rsidR="00D413BF" w:rsidRPr="00D72567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D413BF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2567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D72567">
        <w:rPr>
          <w:rFonts w:ascii="Times New Roman" w:hAnsi="Times New Roman"/>
          <w:b/>
          <w:sz w:val="24"/>
          <w:szCs w:val="24"/>
        </w:rPr>
        <w:t>Страноведение Великобритании</w:t>
      </w: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D413BF" w:rsidRPr="00D72567" w:rsidRDefault="00D413BF" w:rsidP="00D413B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413BF" w:rsidRPr="00D72567" w:rsidRDefault="00D413BF" w:rsidP="00D413BF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 w:rsidRPr="00D72567">
        <w:rPr>
          <w:rFonts w:ascii="Times New Roman" w:hAnsi="Times New Roman"/>
          <w:sz w:val="24"/>
          <w:szCs w:val="24"/>
        </w:rPr>
        <w:t>Страноведение Великобритании</w:t>
      </w:r>
      <w:r w:rsidRPr="00D72567">
        <w:rPr>
          <w:rFonts w:ascii="Times New Roman" w:hAnsi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</w:t>
      </w:r>
      <w:proofErr w:type="gramStart"/>
      <w:r w:rsidRPr="00D72567">
        <w:rPr>
          <w:rFonts w:ascii="Times New Roman" w:hAnsi="Times New Roman"/>
          <w:sz w:val="24"/>
          <w:szCs w:val="24"/>
          <w:highlight w:val="white"/>
        </w:rPr>
        <w:t>ВО</w:t>
      </w:r>
      <w:proofErr w:type="gramEnd"/>
      <w:r w:rsidRPr="00D72567">
        <w:rPr>
          <w:rFonts w:ascii="Times New Roman" w:hAnsi="Times New Roman"/>
          <w:sz w:val="24"/>
          <w:szCs w:val="24"/>
          <w:highlight w:val="white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D413BF" w:rsidRPr="00D72567" w:rsidRDefault="00D413BF" w:rsidP="00D413BF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«Иностранный язык». </w:t>
      </w:r>
      <w:r w:rsidRPr="00D72567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D72567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</w:t>
      </w:r>
      <w:r w:rsidRPr="00D72567">
        <w:rPr>
          <w:rFonts w:ascii="Times New Roman" w:hAnsi="Times New Roman"/>
          <w:bCs/>
          <w:i/>
          <w:sz w:val="24"/>
          <w:szCs w:val="24"/>
        </w:rPr>
        <w:t xml:space="preserve"> </w:t>
      </w:r>
      <w:r w:rsidRPr="00D72567">
        <w:rPr>
          <w:rFonts w:ascii="Times New Roman" w:hAnsi="Times New Roman"/>
          <w:bCs/>
          <w:sz w:val="24"/>
          <w:szCs w:val="24"/>
        </w:rPr>
        <w:t>тематический план, методы обучения, рейтинг-план, критерии аттестации</w:t>
      </w:r>
      <w:r w:rsidRPr="00D72567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D72567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D72567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D72567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D72567">
        <w:rPr>
          <w:rFonts w:ascii="Times New Roman" w:hAnsi="Times New Roman"/>
          <w:iCs/>
          <w:sz w:val="24"/>
          <w:szCs w:val="24"/>
        </w:rPr>
        <w:t>.</w:t>
      </w:r>
    </w:p>
    <w:p w:rsidR="00D413BF" w:rsidRPr="00D72567" w:rsidRDefault="00D413BF" w:rsidP="00D413BF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>Данная Программа рассчитана на курс обучения английс</w:t>
      </w:r>
      <w:r w:rsidR="00AA190C">
        <w:rPr>
          <w:rFonts w:ascii="Times New Roman" w:hAnsi="Times New Roman"/>
          <w:sz w:val="24"/>
          <w:szCs w:val="24"/>
        </w:rPr>
        <w:t>кому языку общей трудоемкостью 1 зачётную (кредитную) единицу (36 академических часов: 28</w:t>
      </w:r>
      <w:r w:rsidRPr="00D72567">
        <w:rPr>
          <w:rFonts w:ascii="Times New Roman" w:hAnsi="Times New Roman"/>
          <w:sz w:val="24"/>
          <w:szCs w:val="24"/>
        </w:rPr>
        <w:t xml:space="preserve"> часов аудиторной работы</w:t>
      </w:r>
      <w:r w:rsidR="00AA190C">
        <w:rPr>
          <w:rFonts w:ascii="Times New Roman" w:hAnsi="Times New Roman"/>
          <w:sz w:val="24"/>
          <w:szCs w:val="24"/>
        </w:rPr>
        <w:t>, 8</w:t>
      </w:r>
      <w:r w:rsidRPr="00D72567">
        <w:rPr>
          <w:rFonts w:ascii="Times New Roman" w:hAnsi="Times New Roman"/>
          <w:sz w:val="24"/>
          <w:szCs w:val="24"/>
        </w:rPr>
        <w:t xml:space="preserve"> часов самостоятельной работы). </w:t>
      </w:r>
    </w:p>
    <w:p w:rsidR="00D413BF" w:rsidRPr="00D72567" w:rsidRDefault="00D413BF" w:rsidP="00D413BF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D72567">
        <w:rPr>
          <w:rFonts w:ascii="Times New Roman" w:hAnsi="Times New Roman"/>
          <w:sz w:val="24"/>
          <w:szCs w:val="24"/>
        </w:rPr>
        <w:t xml:space="preserve">. </w:t>
      </w:r>
    </w:p>
    <w:p w:rsidR="00D413BF" w:rsidRPr="00642A51" w:rsidRDefault="00D413BF" w:rsidP="00D413BF">
      <w:pPr>
        <w:spacing w:line="360" w:lineRule="auto"/>
        <w:ind w:firstLine="709"/>
        <w:contextualSpacing/>
        <w:jc w:val="both"/>
        <w:rPr>
          <w:rFonts w:ascii="Times New Roman" w:hAnsi="Times New Roman"/>
          <w:color w:val="525252" w:themeColor="accent3" w:themeShade="80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</w:t>
      </w:r>
      <w:proofErr w:type="spellStart"/>
      <w:r w:rsidRPr="00D72567"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 w:rsidRPr="00D72567">
        <w:rPr>
          <w:rFonts w:ascii="Times New Roman" w:hAnsi="Times New Roman"/>
          <w:sz w:val="24"/>
          <w:szCs w:val="24"/>
          <w:highlight w:val="white"/>
        </w:rPr>
        <w:t xml:space="preserve">, </w:t>
      </w:r>
      <w:r w:rsidRPr="00D72567">
        <w:rPr>
          <w:rFonts w:ascii="Times New Roman" w:hAnsi="Times New Roman"/>
          <w:sz w:val="24"/>
          <w:szCs w:val="24"/>
        </w:rPr>
        <w:t>успешно овладевшие дисциплинами «</w:t>
      </w:r>
      <w:proofErr w:type="spellStart"/>
      <w:r w:rsidRPr="00D72567">
        <w:rPr>
          <w:rFonts w:ascii="Times New Roman" w:hAnsi="Times New Roman"/>
          <w:sz w:val="24"/>
          <w:szCs w:val="24"/>
        </w:rPr>
        <w:t>Лингвострановедение</w:t>
      </w:r>
      <w:proofErr w:type="spellEnd"/>
      <w:r w:rsidRPr="00D72567">
        <w:rPr>
          <w:rFonts w:ascii="Times New Roman" w:hAnsi="Times New Roman"/>
          <w:sz w:val="24"/>
          <w:szCs w:val="24"/>
        </w:rPr>
        <w:t>», «Теоретическая грамматика»,</w:t>
      </w:r>
      <w:r w:rsidRPr="00D72567">
        <w:rPr>
          <w:rFonts w:ascii="Times New Roman" w:hAnsi="Times New Roman"/>
          <w:bCs/>
          <w:iCs/>
          <w:sz w:val="24"/>
          <w:szCs w:val="24"/>
        </w:rPr>
        <w:t xml:space="preserve"> «Практический курс английского языка 3»</w:t>
      </w:r>
      <w:r>
        <w:rPr>
          <w:rFonts w:ascii="Times New Roman" w:hAnsi="Times New Roman"/>
          <w:bCs/>
          <w:iCs/>
          <w:sz w:val="24"/>
          <w:szCs w:val="24"/>
        </w:rPr>
        <w:t>, «</w:t>
      </w:r>
      <w:r w:rsidRPr="00A221B4">
        <w:rPr>
          <w:rFonts w:ascii="Times New Roman" w:hAnsi="Times New Roman"/>
          <w:bCs/>
          <w:iCs/>
          <w:sz w:val="24"/>
          <w:szCs w:val="24"/>
        </w:rPr>
        <w:t>Практ</w:t>
      </w:r>
      <w:r>
        <w:rPr>
          <w:rFonts w:ascii="Times New Roman" w:hAnsi="Times New Roman"/>
          <w:bCs/>
          <w:iCs/>
          <w:sz w:val="24"/>
          <w:szCs w:val="24"/>
        </w:rPr>
        <w:t>ический курс английского языка 4</w:t>
      </w:r>
      <w:r w:rsidRPr="00A221B4">
        <w:rPr>
          <w:rFonts w:ascii="Times New Roman" w:hAnsi="Times New Roman"/>
          <w:bCs/>
          <w:iCs/>
          <w:sz w:val="24"/>
          <w:szCs w:val="24"/>
        </w:rPr>
        <w:t>»</w:t>
      </w:r>
      <w:r>
        <w:rPr>
          <w:rFonts w:ascii="Times New Roman" w:hAnsi="Times New Roman"/>
          <w:bCs/>
          <w:iCs/>
          <w:sz w:val="24"/>
          <w:szCs w:val="24"/>
        </w:rPr>
        <w:t>,</w:t>
      </w:r>
      <w:r w:rsidRPr="00D72567">
        <w:rPr>
          <w:rFonts w:ascii="Times New Roman" w:hAnsi="Times New Roman"/>
          <w:bCs/>
          <w:iCs/>
          <w:sz w:val="24"/>
          <w:szCs w:val="24"/>
        </w:rPr>
        <w:t xml:space="preserve"> </w:t>
      </w:r>
      <w:r w:rsidRPr="00D72567">
        <w:rPr>
          <w:rFonts w:ascii="Times New Roman" w:hAnsi="Times New Roman"/>
          <w:sz w:val="24"/>
          <w:szCs w:val="24"/>
        </w:rPr>
        <w:t xml:space="preserve">Дисциплины, </w:t>
      </w:r>
      <w:r w:rsidRPr="00F6242A">
        <w:rPr>
          <w:rFonts w:ascii="Times New Roman" w:hAnsi="Times New Roman"/>
          <w:sz w:val="28"/>
          <w:szCs w:val="28"/>
        </w:rPr>
        <w:t xml:space="preserve">для </w:t>
      </w:r>
      <w:r w:rsidRPr="00D72567">
        <w:rPr>
          <w:rFonts w:ascii="Times New Roman" w:hAnsi="Times New Roman"/>
          <w:sz w:val="24"/>
          <w:szCs w:val="24"/>
        </w:rPr>
        <w:t>которых данная дисциплина является предшествующей: «Теория и практика перевода 2», «Стилистическая интерпретация текста».</w:t>
      </w:r>
    </w:p>
    <w:p w:rsidR="00D413BF" w:rsidRPr="00D72567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413BF" w:rsidRPr="00642A51" w:rsidRDefault="00D413BF" w:rsidP="00D413BF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>Дисциплина «Страноведение Великобритании» относится к вариативной части модуля</w:t>
      </w:r>
      <w:r w:rsidRPr="00D72567">
        <w:rPr>
          <w:rFonts w:ascii="Times New Roman" w:eastAsia="Times New Roman" w:hAnsi="Times New Roman"/>
          <w:sz w:val="24"/>
          <w:szCs w:val="24"/>
          <w:lang w:eastAsia="ru-RU"/>
        </w:rPr>
        <w:t xml:space="preserve"> «К.М.</w:t>
      </w:r>
      <w:r w:rsidR="006E4663">
        <w:rPr>
          <w:rFonts w:ascii="Times New Roman" w:eastAsia="Times New Roman" w:hAnsi="Times New Roman"/>
          <w:sz w:val="24"/>
          <w:szCs w:val="24"/>
          <w:lang w:eastAsia="ru-RU"/>
        </w:rPr>
        <w:t>11.</w:t>
      </w:r>
      <w:r w:rsidR="0008264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72567">
        <w:rPr>
          <w:rFonts w:ascii="Times New Roman" w:eastAsia="Times New Roman" w:hAnsi="Times New Roman"/>
          <w:sz w:val="24"/>
          <w:szCs w:val="24"/>
          <w:lang w:eastAsia="ru-RU"/>
        </w:rPr>
        <w:t>Стилистический анализ англоязычного текста».</w:t>
      </w:r>
    </w:p>
    <w:p w:rsidR="00D413BF" w:rsidRPr="00D72567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413BF" w:rsidRPr="00D72567" w:rsidRDefault="00D413BF" w:rsidP="00D413B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426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72567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7256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7256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7256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D72567">
        <w:rPr>
          <w:rFonts w:ascii="Times New Roman" w:hAnsi="Times New Roman"/>
          <w:sz w:val="24"/>
          <w:szCs w:val="24"/>
        </w:rPr>
        <w:t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системой знаний о культуре стран изучаемого языка, позволяющего использовать иностранный язык как средство межкультурного общения.</w:t>
      </w:r>
    </w:p>
    <w:p w:rsidR="00D413BF" w:rsidRPr="00D72567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Задачи дисциплины:</w:t>
      </w:r>
    </w:p>
    <w:p w:rsidR="00D413BF" w:rsidRPr="00D72567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 xml:space="preserve">Формировать у студентов систему знаний о культурологических особенностях изучаемого языка в сопоставлении с родным языком. </w:t>
      </w:r>
    </w:p>
    <w:p w:rsidR="00D413BF" w:rsidRPr="00D72567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>Научить студентов находить, воспринимать, и обрабатывать в соответствии с поставленной задачей различную информацию на иностранном языке, полученную из печатных и электронных источников в рамках социокультурной и профессиональной сфер общения.</w:t>
      </w:r>
    </w:p>
    <w:p w:rsidR="00D413BF" w:rsidRPr="00D72567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>Формировать у студентов систему представлений о языке как целостном исторически сложившемся, структурно-системном и функциональном образовании;</w:t>
      </w:r>
    </w:p>
    <w:p w:rsidR="00D413BF" w:rsidRDefault="00D413BF" w:rsidP="00D413BF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>Формировать готовность студентов к использованию иностранного языка как средства общекультурного развития, самообразования и профессио</w:t>
      </w:r>
      <w:r>
        <w:rPr>
          <w:rFonts w:ascii="Times New Roman" w:hAnsi="Times New Roman"/>
          <w:sz w:val="24"/>
          <w:szCs w:val="24"/>
        </w:rPr>
        <w:t>нального самосовершенствования.</w:t>
      </w:r>
    </w:p>
    <w:p w:rsidR="00D413BF" w:rsidRPr="002A3ABC" w:rsidRDefault="00D413BF" w:rsidP="00D413BF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D413BF" w:rsidRPr="002A3ABC" w:rsidRDefault="000568B8" w:rsidP="000568B8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line="360" w:lineRule="auto"/>
        <w:ind w:left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A3AB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D413BF" w:rsidRPr="002A3AB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E57C95" w:rsidRPr="002A3ABC" w:rsidRDefault="00E57C95" w:rsidP="00E57C95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A3AB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УК-4 </w:t>
      </w:r>
      <w:r w:rsidRPr="002A3ABC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2A3ABC">
        <w:rPr>
          <w:rFonts w:ascii="Times New Roman" w:eastAsia="Times New Roman" w:hAnsi="Times New Roman"/>
          <w:sz w:val="24"/>
          <w:szCs w:val="24"/>
          <w:lang w:eastAsia="ru-RU"/>
        </w:rPr>
        <w:t>м(</w:t>
      </w:r>
      <w:proofErr w:type="spellStart"/>
      <w:proofErr w:type="gramEnd"/>
      <w:r w:rsidRPr="002A3ABC">
        <w:rPr>
          <w:rFonts w:ascii="Times New Roman" w:eastAsia="Times New Roman" w:hAnsi="Times New Roman"/>
          <w:sz w:val="24"/>
          <w:szCs w:val="24"/>
          <w:lang w:eastAsia="ru-RU"/>
        </w:rPr>
        <w:t>ых</w:t>
      </w:r>
      <w:proofErr w:type="spellEnd"/>
      <w:r w:rsidRPr="002A3ABC">
        <w:rPr>
          <w:rFonts w:ascii="Times New Roman" w:eastAsia="Times New Roman" w:hAnsi="Times New Roman"/>
          <w:sz w:val="24"/>
          <w:szCs w:val="24"/>
          <w:lang w:eastAsia="ru-RU"/>
        </w:rPr>
        <w:t>) языке(ах)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254"/>
        <w:gridCol w:w="1843"/>
      </w:tblGrid>
      <w:tr w:rsidR="00D413BF" w:rsidRPr="00F6242A" w:rsidTr="00A00423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Pr="00D72567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Pr="00D72567" w:rsidRDefault="00D413BF" w:rsidP="00A00423">
            <w:pPr>
              <w:suppressAutoHyphens/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Pr="00D72567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Pr="00D72567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D72567" w:rsidRDefault="00D413BF" w:rsidP="00974BA5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  <w:r w:rsidR="00974B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D72567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413BF" w:rsidRPr="00F6242A" w:rsidTr="00A0042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D72567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D72567" w:rsidRDefault="00D413BF" w:rsidP="00A00423">
            <w:pPr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извлекать и классифицировать  информацию из СМИ и художественных текстов, формулировать свою точку зрения на иностранном языке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Pr="00D72567" w:rsidRDefault="00B56F66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ОР.1-5</w:t>
            </w:r>
            <w:r w:rsidR="00974BA5">
              <w:rPr>
                <w:rFonts w:ascii="Times New Roman" w:hAnsi="Times New Roman"/>
                <w:sz w:val="24"/>
                <w:szCs w:val="24"/>
              </w:rPr>
              <w:t>-</w:t>
            </w:r>
            <w:r w:rsidR="00D413BF" w:rsidRPr="00D7256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D72567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Умеет осуществлять коммуникацию </w:t>
            </w:r>
            <w:proofErr w:type="gramStart"/>
            <w:r w:rsidRPr="00D7256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 иностранном языке </w:t>
            </w:r>
            <w:r w:rsidRPr="00D7256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на </w:t>
            </w:r>
            <w:r w:rsidRPr="00D72567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основе</w:t>
            </w:r>
            <w:r w:rsidRPr="00D7256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</w:t>
            </w:r>
            <w:r w:rsidRPr="00D72567">
              <w:rPr>
                <w:rFonts w:ascii="Times New Roman" w:hAnsi="Times New Roman"/>
                <w:bCs/>
                <w:sz w:val="24"/>
                <w:szCs w:val="24"/>
                <w:shd w:val="clear" w:color="auto" w:fill="FFFFFF"/>
              </w:rPr>
              <w:t>знаний</w:t>
            </w:r>
            <w:r w:rsidRPr="00D7256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 о  культурологических особенностях изучаемого языка в сопоставлении с родным языком</w:t>
            </w:r>
            <w:proofErr w:type="gramEnd"/>
            <w:r w:rsidRPr="00D72567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 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264B" w:rsidRDefault="0008264B" w:rsidP="000826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УК-4</w:t>
            </w:r>
            <w:r w:rsidR="00974BA5">
              <w:rPr>
                <w:rFonts w:ascii="Times New Roman" w:eastAsia="Times New Roman" w:hAnsi="Times New Roman"/>
                <w:lang w:eastAsia="ru-RU"/>
              </w:rPr>
              <w:t>.1</w:t>
            </w:r>
          </w:p>
          <w:p w:rsidR="00D413BF" w:rsidRPr="00D72567" w:rsidRDefault="00D413BF" w:rsidP="000D587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D72567" w:rsidRDefault="00D413BF" w:rsidP="00A00423">
            <w:pPr>
              <w:spacing w:line="36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D72567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D413BF" w:rsidRPr="00D72567" w:rsidRDefault="00D413BF" w:rsidP="00A00423">
            <w:pPr>
              <w:spacing w:line="36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доклад, контрольная работа</w:t>
            </w:r>
          </w:p>
        </w:tc>
      </w:tr>
    </w:tbl>
    <w:p w:rsidR="00D413BF" w:rsidRPr="00D72567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 Содержание дисциплины</w:t>
      </w:r>
    </w:p>
    <w:p w:rsidR="00D413BF" w:rsidRPr="00D72567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50" w:type="pct"/>
        <w:tblLayout w:type="fixed"/>
        <w:tblLook w:val="04A0" w:firstRow="1" w:lastRow="0" w:firstColumn="1" w:lastColumn="0" w:noHBand="0" w:noVBand="1"/>
      </w:tblPr>
      <w:tblGrid>
        <w:gridCol w:w="4611"/>
        <w:gridCol w:w="1169"/>
        <w:gridCol w:w="1435"/>
        <w:gridCol w:w="1035"/>
        <w:gridCol w:w="1308"/>
      </w:tblGrid>
      <w:tr w:rsidR="00EB5D84" w:rsidTr="00EB5D84">
        <w:trPr>
          <w:trHeight w:val="203"/>
        </w:trPr>
        <w:tc>
          <w:tcPr>
            <w:tcW w:w="44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B5D84" w:rsidTr="00EB5D84">
        <w:trPr>
          <w:trHeight w:val="533"/>
        </w:trPr>
        <w:tc>
          <w:tcPr>
            <w:tcW w:w="44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0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B5D84" w:rsidTr="00EB5D84">
        <w:trPr>
          <w:trHeight w:val="1"/>
        </w:trPr>
        <w:tc>
          <w:tcPr>
            <w:tcW w:w="44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00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B5D84" w:rsidTr="00EB5D84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Geography</w:t>
            </w:r>
          </w:p>
        </w:tc>
        <w:tc>
          <w:tcPr>
            <w:tcW w:w="1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EB5D84" w:rsidTr="00EB5D84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Land and settlement</w:t>
            </w:r>
          </w:p>
        </w:tc>
        <w:tc>
          <w:tcPr>
            <w:tcW w:w="1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EB5D84" w:rsidTr="00EB5D84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2. The environment and pollution</w:t>
            </w:r>
          </w:p>
        </w:tc>
        <w:tc>
          <w:tcPr>
            <w:tcW w:w="1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B5D84" w:rsidTr="00EB5D84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History</w:t>
            </w:r>
          </w:p>
        </w:tc>
        <w:tc>
          <w:tcPr>
            <w:tcW w:w="1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EB5D84" w:rsidTr="00EB5D84">
        <w:trPr>
          <w:trHeight w:val="236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1.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Prehistory</w:t>
            </w:r>
          </w:p>
        </w:tc>
        <w:tc>
          <w:tcPr>
            <w:tcW w:w="114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B5D84" w:rsidTr="00EB5D84">
        <w:trPr>
          <w:trHeight w:val="288"/>
        </w:trPr>
        <w:tc>
          <w:tcPr>
            <w:tcW w:w="4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2. Early history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EB5D84" w:rsidTr="00EB5D84">
        <w:trPr>
          <w:trHeight w:val="278"/>
        </w:trPr>
        <w:tc>
          <w:tcPr>
            <w:tcW w:w="4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3.Middle Ages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B5D84" w:rsidTr="00EB5D84">
        <w:trPr>
          <w:trHeight w:val="267"/>
        </w:trPr>
        <w:tc>
          <w:tcPr>
            <w:tcW w:w="4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4.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XVII - XX cent.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B5D84" w:rsidTr="00EB5D84">
        <w:trPr>
          <w:trHeight w:val="218"/>
        </w:trPr>
        <w:tc>
          <w:tcPr>
            <w:tcW w:w="4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3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.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Identity 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EB5D84" w:rsidTr="00EB5D84">
        <w:trPr>
          <w:trHeight w:val="253"/>
        </w:trPr>
        <w:tc>
          <w:tcPr>
            <w:tcW w:w="4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1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Ethnic identity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EB5D84" w:rsidTr="00EB5D84">
        <w:trPr>
          <w:trHeight w:val="73"/>
        </w:trPr>
        <w:tc>
          <w:tcPr>
            <w:tcW w:w="4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Geographical identity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EB5D84" w:rsidTr="00EB5D84">
        <w:trPr>
          <w:trHeight w:val="184"/>
        </w:trPr>
        <w:tc>
          <w:tcPr>
            <w:tcW w:w="4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3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Class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B5D84" w:rsidTr="00EB5D84">
        <w:trPr>
          <w:trHeight w:val="263"/>
        </w:trPr>
        <w:tc>
          <w:tcPr>
            <w:tcW w:w="4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4.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Attitudes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EB5D84" w:rsidTr="00EB5D84">
        <w:trPr>
          <w:trHeight w:val="260"/>
        </w:trPr>
        <w:tc>
          <w:tcPr>
            <w:tcW w:w="4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1 Stereotypes and change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EB5D84" w:rsidTr="00EB5D84">
        <w:trPr>
          <w:trHeight w:val="253"/>
        </w:trPr>
        <w:tc>
          <w:tcPr>
            <w:tcW w:w="4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 Multiculturalism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EB5D84" w:rsidTr="00EB5D84">
        <w:trPr>
          <w:trHeight w:val="241"/>
        </w:trPr>
        <w:tc>
          <w:tcPr>
            <w:tcW w:w="4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3 Being different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B5D84" w:rsidTr="00EB5D84">
        <w:trPr>
          <w:trHeight w:val="264"/>
        </w:trPr>
        <w:tc>
          <w:tcPr>
            <w:tcW w:w="4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5  Political life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EB5D84" w:rsidTr="00EB5D84">
        <w:trPr>
          <w:trHeight w:val="273"/>
        </w:trPr>
        <w:tc>
          <w:tcPr>
            <w:tcW w:w="4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1 The Constitution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B5D84" w:rsidTr="00EB5D84">
        <w:trPr>
          <w:trHeight w:val="288"/>
        </w:trPr>
        <w:tc>
          <w:tcPr>
            <w:tcW w:w="4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 The Government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EB5D84" w:rsidTr="00EB5D84">
        <w:trPr>
          <w:trHeight w:val="264"/>
        </w:trPr>
        <w:tc>
          <w:tcPr>
            <w:tcW w:w="4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3 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>The Monarchy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EB5D84" w:rsidTr="00EB5D84">
        <w:trPr>
          <w:trHeight w:val="218"/>
        </w:trPr>
        <w:tc>
          <w:tcPr>
            <w:tcW w:w="4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4 Parliament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B5D84" w:rsidTr="00EB5D84">
        <w:trPr>
          <w:trHeight w:val="299"/>
        </w:trPr>
        <w:tc>
          <w:tcPr>
            <w:tcW w:w="4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5 Elections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B5D84" w:rsidTr="00EB5D84">
        <w:trPr>
          <w:trHeight w:val="272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4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B5D84" w:rsidTr="00EB5D84">
        <w:trPr>
          <w:trHeight w:val="270"/>
        </w:trPr>
        <w:tc>
          <w:tcPr>
            <w:tcW w:w="44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right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right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B5D84" w:rsidRDefault="00EB5D84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356F82" w:rsidRDefault="00356F82" w:rsidP="00B56F66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413BF" w:rsidRPr="00D72567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413BF" w:rsidRPr="00642A51" w:rsidRDefault="00D413BF" w:rsidP="006E4663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lastRenderedPageBreak/>
        <w:t xml:space="preserve">При изучении дисциплины «Страноведение Великобритании» используются следующие методы обучения: </w:t>
      </w:r>
      <w:r w:rsidRPr="0043333E">
        <w:rPr>
          <w:rFonts w:ascii="Times New Roman" w:hAnsi="Times New Roman"/>
          <w:sz w:val="24"/>
          <w:szCs w:val="24"/>
        </w:rPr>
        <w:t>выполнение контрольных работ, тренировочных упражнений, тестов, с текстами, презентации результатов исследовательской деятельности, поиск и отбор значимой информации по заданной тематике, подготов</w:t>
      </w:r>
      <w:r>
        <w:rPr>
          <w:rFonts w:ascii="Times New Roman" w:hAnsi="Times New Roman"/>
          <w:sz w:val="24"/>
          <w:szCs w:val="24"/>
        </w:rPr>
        <w:t>ка докладов по изучаемым темам.</w:t>
      </w:r>
    </w:p>
    <w:p w:rsidR="00D413BF" w:rsidRPr="004C2FFC" w:rsidRDefault="00D413BF" w:rsidP="004C2FFC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6242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6. </w:t>
      </w:r>
      <w:r w:rsidR="006E4663" w:rsidRPr="006E466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842"/>
        <w:gridCol w:w="1560"/>
        <w:gridCol w:w="1134"/>
        <w:gridCol w:w="851"/>
        <w:gridCol w:w="814"/>
      </w:tblGrid>
      <w:tr w:rsidR="00D413BF" w:rsidRPr="00802F53" w:rsidTr="00A00423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413BF" w:rsidRPr="00802F53" w:rsidTr="00A00423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413BF" w:rsidRPr="00802F53" w:rsidTr="00A00423">
        <w:trPr>
          <w:trHeight w:val="557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356F82" w:rsidP="00A00423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ОР.1-5</w:t>
            </w:r>
            <w:r w:rsidR="00350406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D413BF" w:rsidRPr="00802F53" w:rsidTr="00A00423">
        <w:trPr>
          <w:trHeight w:val="529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413BF" w:rsidRPr="00802F53" w:rsidTr="00A00423">
        <w:trPr>
          <w:trHeight w:val="599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413BF" w:rsidRPr="00802F53" w:rsidTr="00A00423">
        <w:trPr>
          <w:trHeight w:val="288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356F82" w:rsidP="00A00423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ОР.1-5</w:t>
            </w:r>
            <w:r w:rsidR="00350406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D413BF" w:rsidRPr="00802F53" w:rsidRDefault="00D413BF" w:rsidP="000D5873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413BF" w:rsidRPr="00802F53" w:rsidTr="00A00423">
        <w:trPr>
          <w:trHeight w:val="649"/>
        </w:trPr>
        <w:tc>
          <w:tcPr>
            <w:tcW w:w="4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D413BF" w:rsidRPr="00802F53" w:rsidRDefault="00D413BF" w:rsidP="00A00423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413BF" w:rsidRPr="00802F53" w:rsidTr="00A00423">
        <w:trPr>
          <w:trHeight w:val="906"/>
        </w:trPr>
        <w:tc>
          <w:tcPr>
            <w:tcW w:w="48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350406" w:rsidP="00A00423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</w:t>
            </w:r>
            <w:r w:rsidR="00356F82">
              <w:rPr>
                <w:rFonts w:ascii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hAnsi="Times New Roman"/>
                <w:sz w:val="24"/>
                <w:szCs w:val="24"/>
              </w:rPr>
              <w:t>-1</w:t>
            </w:r>
          </w:p>
          <w:p w:rsidR="00D413BF" w:rsidRPr="00802F53" w:rsidRDefault="00D413BF" w:rsidP="000D5873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Индивидуальная работа</w:t>
            </w:r>
          </w:p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13BF" w:rsidRPr="00802F53" w:rsidRDefault="00D413BF" w:rsidP="00A00423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413BF" w:rsidRPr="00802F53" w:rsidTr="00A00423">
        <w:trPr>
          <w:trHeight w:val="288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413BF" w:rsidRPr="00802F53" w:rsidTr="00A00423">
        <w:trPr>
          <w:trHeight w:val="311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413BF" w:rsidRPr="00C1222D" w:rsidTr="00A00423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C1222D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C1222D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D413BF" w:rsidRPr="00802F53" w:rsidTr="00A0042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413BF" w:rsidRPr="00C1222D" w:rsidTr="00A0042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C1222D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C1222D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B56F66" w:rsidRDefault="00B56F66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D413BF" w:rsidRPr="00D72567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6242A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7</w:t>
      </w: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Учебно-методическое и информационное обеспечение</w:t>
      </w:r>
    </w:p>
    <w:p w:rsidR="00D413BF" w:rsidRPr="00D72567" w:rsidRDefault="00D413BF" w:rsidP="00D413BF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  <w:u w:val="single"/>
        </w:rPr>
      </w:pPr>
      <w:r w:rsidRPr="00D7256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7256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  <w:r w:rsidRPr="00D72567">
        <w:rPr>
          <w:rFonts w:ascii="Times New Roman" w:hAnsi="Times New Roman"/>
          <w:sz w:val="24"/>
          <w:szCs w:val="24"/>
          <w:u w:val="single"/>
        </w:rPr>
        <w:t xml:space="preserve"> </w:t>
      </w:r>
    </w:p>
    <w:p w:rsidR="00D413BF" w:rsidRPr="00D72567" w:rsidRDefault="00D413BF" w:rsidP="00A247AF">
      <w:pPr>
        <w:numPr>
          <w:ilvl w:val="0"/>
          <w:numId w:val="4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>Практический курс английского языка. 5 курс: Учеб</w:t>
      </w:r>
      <w:proofErr w:type="gramStart"/>
      <w:r w:rsidRPr="00D72567">
        <w:rPr>
          <w:rFonts w:ascii="Times New Roman" w:hAnsi="Times New Roman"/>
          <w:sz w:val="24"/>
          <w:szCs w:val="24"/>
        </w:rPr>
        <w:t>.</w:t>
      </w:r>
      <w:proofErr w:type="gramEnd"/>
      <w:r w:rsidRPr="00D72567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D72567">
        <w:rPr>
          <w:rFonts w:ascii="Times New Roman" w:hAnsi="Times New Roman"/>
          <w:sz w:val="24"/>
          <w:szCs w:val="24"/>
        </w:rPr>
        <w:t>д</w:t>
      </w:r>
      <w:proofErr w:type="gramEnd"/>
      <w:r w:rsidRPr="00D72567">
        <w:rPr>
          <w:rFonts w:ascii="Times New Roman" w:hAnsi="Times New Roman"/>
          <w:sz w:val="24"/>
          <w:szCs w:val="24"/>
        </w:rPr>
        <w:t xml:space="preserve">ля студентов </w:t>
      </w:r>
      <w:proofErr w:type="spellStart"/>
      <w:r w:rsidRPr="00D72567">
        <w:rPr>
          <w:rFonts w:ascii="Times New Roman" w:hAnsi="Times New Roman"/>
          <w:sz w:val="24"/>
          <w:szCs w:val="24"/>
        </w:rPr>
        <w:t>пед</w:t>
      </w:r>
      <w:proofErr w:type="spellEnd"/>
      <w:r w:rsidRPr="00D72567">
        <w:rPr>
          <w:rFonts w:ascii="Times New Roman" w:hAnsi="Times New Roman"/>
          <w:sz w:val="24"/>
          <w:szCs w:val="24"/>
        </w:rPr>
        <w:t xml:space="preserve">. вузов / </w:t>
      </w:r>
      <w:proofErr w:type="spellStart"/>
      <w:r w:rsidRPr="00D72567">
        <w:rPr>
          <w:rFonts w:ascii="Times New Roman" w:hAnsi="Times New Roman"/>
          <w:sz w:val="24"/>
          <w:szCs w:val="24"/>
        </w:rPr>
        <w:t>В.Д.Аракин</w:t>
      </w:r>
      <w:proofErr w:type="spellEnd"/>
      <w:r w:rsidRPr="00D72567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D72567">
        <w:rPr>
          <w:rFonts w:ascii="Times New Roman" w:hAnsi="Times New Roman"/>
          <w:sz w:val="24"/>
          <w:szCs w:val="24"/>
        </w:rPr>
        <w:t>И.А.Новикова</w:t>
      </w:r>
      <w:proofErr w:type="spellEnd"/>
      <w:r w:rsidRPr="00D72567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D72567">
        <w:rPr>
          <w:rFonts w:ascii="Times New Roman" w:hAnsi="Times New Roman"/>
          <w:sz w:val="24"/>
          <w:szCs w:val="24"/>
        </w:rPr>
        <w:t>Г.В.Аксенова-Пашковская</w:t>
      </w:r>
      <w:proofErr w:type="spellEnd"/>
      <w:r w:rsidRPr="00D72567">
        <w:rPr>
          <w:rFonts w:ascii="Times New Roman" w:hAnsi="Times New Roman"/>
          <w:sz w:val="24"/>
          <w:szCs w:val="24"/>
        </w:rPr>
        <w:t xml:space="preserve"> и др.; Под ред. </w:t>
      </w:r>
      <w:proofErr w:type="spellStart"/>
      <w:r w:rsidRPr="00D72567">
        <w:rPr>
          <w:rFonts w:ascii="Times New Roman" w:hAnsi="Times New Roman"/>
          <w:sz w:val="24"/>
          <w:szCs w:val="24"/>
        </w:rPr>
        <w:t>В.Д.Аракина</w:t>
      </w:r>
      <w:proofErr w:type="spellEnd"/>
      <w:r w:rsidRPr="00D72567">
        <w:rPr>
          <w:rFonts w:ascii="Times New Roman" w:hAnsi="Times New Roman"/>
          <w:sz w:val="24"/>
          <w:szCs w:val="24"/>
        </w:rPr>
        <w:t xml:space="preserve">. - 5-е изд., </w:t>
      </w:r>
      <w:proofErr w:type="spellStart"/>
      <w:r w:rsidRPr="00D72567">
        <w:rPr>
          <w:rFonts w:ascii="Times New Roman" w:hAnsi="Times New Roman"/>
          <w:sz w:val="24"/>
          <w:szCs w:val="24"/>
        </w:rPr>
        <w:t>перераб</w:t>
      </w:r>
      <w:proofErr w:type="spellEnd"/>
      <w:r w:rsidRPr="00D72567">
        <w:rPr>
          <w:rFonts w:ascii="Times New Roman" w:hAnsi="Times New Roman"/>
          <w:sz w:val="24"/>
          <w:szCs w:val="24"/>
        </w:rPr>
        <w:t xml:space="preserve">. И доп.- М.: </w:t>
      </w:r>
      <w:proofErr w:type="spellStart"/>
      <w:r w:rsidRPr="00D72567">
        <w:rPr>
          <w:rFonts w:ascii="Times New Roman" w:hAnsi="Times New Roman"/>
          <w:sz w:val="24"/>
          <w:szCs w:val="24"/>
        </w:rPr>
        <w:t>Владос</w:t>
      </w:r>
      <w:proofErr w:type="spellEnd"/>
      <w:r w:rsidRPr="00D72567">
        <w:rPr>
          <w:rFonts w:ascii="Times New Roman" w:hAnsi="Times New Roman"/>
          <w:sz w:val="24"/>
          <w:szCs w:val="24"/>
        </w:rPr>
        <w:t>, 2010. - 351 с.</w:t>
      </w:r>
    </w:p>
    <w:p w:rsidR="00D413BF" w:rsidRPr="00D72567" w:rsidRDefault="00D413BF" w:rsidP="00A247AF">
      <w:pPr>
        <w:numPr>
          <w:ilvl w:val="0"/>
          <w:numId w:val="4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>Ощепкова В.В. Язык и культура Великобритании, США, Канады, Австралии, Новой Зеландии: Учеб</w:t>
      </w:r>
      <w:proofErr w:type="gramStart"/>
      <w:r w:rsidRPr="00D72567">
        <w:rPr>
          <w:rFonts w:ascii="Times New Roman" w:hAnsi="Times New Roman"/>
          <w:sz w:val="24"/>
          <w:szCs w:val="24"/>
        </w:rPr>
        <w:t>.</w:t>
      </w:r>
      <w:proofErr w:type="gramEnd"/>
      <w:r w:rsidRPr="00D72567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D72567">
        <w:rPr>
          <w:rFonts w:ascii="Times New Roman" w:hAnsi="Times New Roman"/>
          <w:sz w:val="24"/>
          <w:szCs w:val="24"/>
        </w:rPr>
        <w:t>п</w:t>
      </w:r>
      <w:proofErr w:type="gramEnd"/>
      <w:r w:rsidRPr="00D72567">
        <w:rPr>
          <w:rFonts w:ascii="Times New Roman" w:hAnsi="Times New Roman"/>
          <w:sz w:val="24"/>
          <w:szCs w:val="24"/>
        </w:rPr>
        <w:t xml:space="preserve">особие для студентов вузов: Допущено УМО по спец. </w:t>
      </w:r>
      <w:proofErr w:type="spellStart"/>
      <w:r w:rsidRPr="00D72567">
        <w:rPr>
          <w:rFonts w:ascii="Times New Roman" w:hAnsi="Times New Roman"/>
          <w:sz w:val="24"/>
          <w:szCs w:val="24"/>
        </w:rPr>
        <w:t>пед</w:t>
      </w:r>
      <w:proofErr w:type="spellEnd"/>
      <w:r w:rsidRPr="00D72567">
        <w:rPr>
          <w:rFonts w:ascii="Times New Roman" w:hAnsi="Times New Roman"/>
          <w:sz w:val="24"/>
          <w:szCs w:val="24"/>
        </w:rPr>
        <w:t>. образования / В.В.Ощепкова. - СПб</w:t>
      </w:r>
      <w:proofErr w:type="gramStart"/>
      <w:r w:rsidRPr="00D72567">
        <w:rPr>
          <w:rFonts w:ascii="Times New Roman" w:hAnsi="Times New Roman"/>
          <w:sz w:val="24"/>
          <w:szCs w:val="24"/>
        </w:rPr>
        <w:t xml:space="preserve">.: </w:t>
      </w:r>
      <w:proofErr w:type="gramEnd"/>
      <w:r w:rsidRPr="00D72567">
        <w:rPr>
          <w:rFonts w:ascii="Times New Roman" w:hAnsi="Times New Roman"/>
          <w:sz w:val="24"/>
          <w:szCs w:val="24"/>
        </w:rPr>
        <w:t>Глосса-пресс; КАРО, 2006. - 336 с.</w:t>
      </w:r>
    </w:p>
    <w:p w:rsidR="00356F82" w:rsidRDefault="00356F82" w:rsidP="00B56F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413BF" w:rsidRPr="00D72567" w:rsidRDefault="00D413BF" w:rsidP="00D41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413BF" w:rsidRPr="00D72567" w:rsidRDefault="00D413BF" w:rsidP="00A247AF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hAnsi="Times New Roman"/>
          <w:color w:val="FF0000"/>
          <w:sz w:val="24"/>
          <w:szCs w:val="24"/>
          <w:lang w:val="en-US"/>
        </w:rPr>
      </w:pPr>
      <w:r w:rsidRPr="00D72567">
        <w:rPr>
          <w:rFonts w:ascii="Times New Roman" w:hAnsi="Times New Roman"/>
          <w:sz w:val="24"/>
          <w:szCs w:val="24"/>
          <w:lang w:val="en-US"/>
        </w:rPr>
        <w:lastRenderedPageBreak/>
        <w:t xml:space="preserve">Craven M. Sherman K.D. Q.: Skills for Success. 3 Listening and speaking / M. Craven, K.D. Sherman; Series consultants M.A. Snow, L.J. </w:t>
      </w:r>
      <w:proofErr w:type="spellStart"/>
      <w:r w:rsidRPr="00D72567">
        <w:rPr>
          <w:rFonts w:ascii="Times New Roman" w:hAnsi="Times New Roman"/>
          <w:sz w:val="24"/>
          <w:szCs w:val="24"/>
          <w:lang w:val="en-US"/>
        </w:rPr>
        <w:t>Zwier</w:t>
      </w:r>
      <w:proofErr w:type="spellEnd"/>
      <w:r w:rsidRPr="00D72567">
        <w:rPr>
          <w:rFonts w:ascii="Times New Roman" w:hAnsi="Times New Roman"/>
          <w:sz w:val="24"/>
          <w:szCs w:val="24"/>
          <w:lang w:val="en-US"/>
        </w:rPr>
        <w:t>; Vocabulary consultant C.B. Zimmerman. -  New York: OXFORD University Press, 2011.        - 230 c.</w:t>
      </w:r>
    </w:p>
    <w:p w:rsidR="00D413BF" w:rsidRPr="00D72567" w:rsidRDefault="00D413BF" w:rsidP="00A247AF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hAnsi="Times New Roman"/>
          <w:spacing w:val="6"/>
          <w:sz w:val="24"/>
          <w:szCs w:val="24"/>
          <w:lang w:val="en-US"/>
        </w:rPr>
      </w:pPr>
      <w:r w:rsidRPr="00D72567">
        <w:rPr>
          <w:rFonts w:ascii="Times New Roman" w:hAnsi="Times New Roman"/>
          <w:spacing w:val="6"/>
          <w:sz w:val="24"/>
          <w:szCs w:val="24"/>
          <w:lang w:val="en-US"/>
        </w:rPr>
        <w:t>Longman Dictionary of English Language and Culture. Pearson Education Limited, 2005. 1620p.</w:t>
      </w:r>
    </w:p>
    <w:p w:rsidR="00D413BF" w:rsidRPr="00D72567" w:rsidRDefault="00D413BF" w:rsidP="00A247AF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proofErr w:type="spellStart"/>
      <w:r w:rsidRPr="00D72567">
        <w:rPr>
          <w:rFonts w:ascii="Times New Roman" w:hAnsi="Times New Roman"/>
          <w:sz w:val="24"/>
          <w:szCs w:val="24"/>
          <w:lang w:val="en-US"/>
        </w:rPr>
        <w:t>O’Driscoll</w:t>
      </w:r>
      <w:proofErr w:type="spellEnd"/>
      <w:r w:rsidRPr="00D72567">
        <w:rPr>
          <w:rFonts w:ascii="Times New Roman" w:hAnsi="Times New Roman"/>
          <w:sz w:val="24"/>
          <w:szCs w:val="24"/>
          <w:lang w:val="en-US"/>
        </w:rPr>
        <w:t>, James. Britain. The country and its people: An Introduction for learners of English. Revised and updated. Oxford University Press, 2009. 224p.</w:t>
      </w:r>
    </w:p>
    <w:p w:rsidR="00D413BF" w:rsidRPr="00D72567" w:rsidRDefault="00D413BF" w:rsidP="00A247AF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D72567">
        <w:rPr>
          <w:rFonts w:ascii="Times New Roman" w:hAnsi="Times New Roman"/>
          <w:sz w:val="24"/>
          <w:szCs w:val="24"/>
          <w:lang w:val="en-US"/>
        </w:rPr>
        <w:t>Webster’s New World College Dictionary. USA: Wiley Publishing, Inc., 2006. 1716p.</w:t>
      </w:r>
    </w:p>
    <w:p w:rsidR="00D413BF" w:rsidRPr="00D72567" w:rsidRDefault="00D413BF" w:rsidP="00A247AF">
      <w:pPr>
        <w:widowControl w:val="0"/>
        <w:numPr>
          <w:ilvl w:val="0"/>
          <w:numId w:val="3"/>
        </w:numPr>
        <w:shd w:val="clear" w:color="auto" w:fill="FFFFFF"/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/>
          <w:spacing w:val="6"/>
          <w:sz w:val="24"/>
          <w:szCs w:val="24"/>
        </w:rPr>
      </w:pPr>
      <w:proofErr w:type="spellStart"/>
      <w:r w:rsidRPr="00D72567">
        <w:rPr>
          <w:rFonts w:ascii="Times New Roman" w:hAnsi="Times New Roman"/>
          <w:spacing w:val="6"/>
          <w:sz w:val="24"/>
          <w:szCs w:val="24"/>
        </w:rPr>
        <w:t>Дэниел</w:t>
      </w:r>
      <w:proofErr w:type="spellEnd"/>
      <w:r w:rsidRPr="00D72567">
        <w:rPr>
          <w:rFonts w:ascii="Times New Roman" w:hAnsi="Times New Roman"/>
          <w:spacing w:val="6"/>
          <w:sz w:val="24"/>
          <w:szCs w:val="24"/>
        </w:rPr>
        <w:t xml:space="preserve">, К. Англия. История страны/ Кристофер </w:t>
      </w:r>
      <w:proofErr w:type="spellStart"/>
      <w:r w:rsidRPr="00D72567">
        <w:rPr>
          <w:rFonts w:ascii="Times New Roman" w:hAnsi="Times New Roman"/>
          <w:spacing w:val="6"/>
          <w:sz w:val="24"/>
          <w:szCs w:val="24"/>
        </w:rPr>
        <w:t>Дэниел</w:t>
      </w:r>
      <w:proofErr w:type="spellEnd"/>
      <w:r w:rsidRPr="00D72567">
        <w:rPr>
          <w:rFonts w:ascii="Times New Roman" w:hAnsi="Times New Roman"/>
          <w:spacing w:val="6"/>
          <w:sz w:val="24"/>
          <w:szCs w:val="24"/>
        </w:rPr>
        <w:t xml:space="preserve">; [пер. с англ.]. – М.: </w:t>
      </w:r>
      <w:proofErr w:type="spellStart"/>
      <w:r w:rsidRPr="00D72567">
        <w:rPr>
          <w:rFonts w:ascii="Times New Roman" w:hAnsi="Times New Roman"/>
          <w:spacing w:val="6"/>
          <w:sz w:val="24"/>
          <w:szCs w:val="24"/>
        </w:rPr>
        <w:t>Эксмо</w:t>
      </w:r>
      <w:proofErr w:type="spellEnd"/>
      <w:r w:rsidRPr="00D72567">
        <w:rPr>
          <w:rFonts w:ascii="Times New Roman" w:hAnsi="Times New Roman"/>
          <w:spacing w:val="6"/>
          <w:sz w:val="24"/>
          <w:szCs w:val="24"/>
        </w:rPr>
        <w:t xml:space="preserve">; СПб.: </w:t>
      </w:r>
      <w:proofErr w:type="spellStart"/>
      <w:r w:rsidRPr="00D72567">
        <w:rPr>
          <w:rFonts w:ascii="Times New Roman" w:hAnsi="Times New Roman"/>
          <w:spacing w:val="6"/>
          <w:sz w:val="24"/>
          <w:szCs w:val="24"/>
        </w:rPr>
        <w:t>Мидгард</w:t>
      </w:r>
      <w:proofErr w:type="spellEnd"/>
      <w:r w:rsidRPr="00D72567">
        <w:rPr>
          <w:rFonts w:ascii="Times New Roman" w:hAnsi="Times New Roman"/>
          <w:spacing w:val="6"/>
          <w:sz w:val="24"/>
          <w:szCs w:val="24"/>
        </w:rPr>
        <w:t>, 2007. - 480с.: ил</w:t>
      </w:r>
      <w:proofErr w:type="gramStart"/>
      <w:r w:rsidRPr="00D72567">
        <w:rPr>
          <w:rFonts w:ascii="Times New Roman" w:hAnsi="Times New Roman"/>
          <w:spacing w:val="6"/>
          <w:sz w:val="24"/>
          <w:szCs w:val="24"/>
        </w:rPr>
        <w:t>.-</w:t>
      </w:r>
      <w:proofErr w:type="gramEnd"/>
      <w:r w:rsidRPr="00D72567">
        <w:rPr>
          <w:rFonts w:ascii="Times New Roman" w:hAnsi="Times New Roman"/>
          <w:spacing w:val="6"/>
          <w:sz w:val="24"/>
          <w:szCs w:val="24"/>
        </w:rPr>
        <w:t>(Биографии великих стран).</w:t>
      </w:r>
    </w:p>
    <w:p w:rsidR="00D413BF" w:rsidRPr="00D72567" w:rsidRDefault="00D413BF" w:rsidP="00A247AF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  <w:lang w:val="en-US"/>
        </w:rPr>
        <w:t>Britain</w:t>
      </w:r>
      <w:r w:rsidRPr="00D72567">
        <w:rPr>
          <w:rFonts w:ascii="Times New Roman" w:hAnsi="Times New Roman"/>
          <w:sz w:val="24"/>
          <w:szCs w:val="24"/>
        </w:rPr>
        <w:t xml:space="preserve">. Учебно-методические материалы для студентов 4 курса психолого-педагогического факультета, специальность «Иностранный язык» / </w:t>
      </w:r>
      <w:proofErr w:type="spellStart"/>
      <w:r w:rsidRPr="00D72567">
        <w:rPr>
          <w:rFonts w:ascii="Times New Roman" w:hAnsi="Times New Roman"/>
          <w:sz w:val="24"/>
          <w:szCs w:val="24"/>
        </w:rPr>
        <w:t>Нижегор</w:t>
      </w:r>
      <w:proofErr w:type="spellEnd"/>
      <w:r w:rsidRPr="00D72567">
        <w:rPr>
          <w:rFonts w:ascii="Times New Roman" w:hAnsi="Times New Roman"/>
          <w:sz w:val="24"/>
          <w:szCs w:val="24"/>
        </w:rPr>
        <w:t xml:space="preserve">. гос. </w:t>
      </w:r>
      <w:proofErr w:type="spellStart"/>
      <w:r w:rsidRPr="00D72567">
        <w:rPr>
          <w:rFonts w:ascii="Times New Roman" w:hAnsi="Times New Roman"/>
          <w:sz w:val="24"/>
          <w:szCs w:val="24"/>
        </w:rPr>
        <w:t>пед</w:t>
      </w:r>
      <w:proofErr w:type="spellEnd"/>
      <w:r w:rsidRPr="00D72567">
        <w:rPr>
          <w:rFonts w:ascii="Times New Roman" w:hAnsi="Times New Roman"/>
          <w:sz w:val="24"/>
          <w:szCs w:val="24"/>
        </w:rPr>
        <w:t xml:space="preserve">. ун-т; Авт.-сост.: </w:t>
      </w:r>
      <w:proofErr w:type="spellStart"/>
      <w:r w:rsidRPr="00D72567">
        <w:rPr>
          <w:rFonts w:ascii="Times New Roman" w:hAnsi="Times New Roman"/>
          <w:sz w:val="24"/>
          <w:szCs w:val="24"/>
        </w:rPr>
        <w:t>Фитасова</w:t>
      </w:r>
      <w:proofErr w:type="spellEnd"/>
      <w:r w:rsidRPr="00D72567">
        <w:rPr>
          <w:rFonts w:ascii="Times New Roman" w:hAnsi="Times New Roman"/>
          <w:sz w:val="24"/>
          <w:szCs w:val="24"/>
        </w:rPr>
        <w:t xml:space="preserve"> Н.И. - Н. Новгород, 2009. – 64с.</w:t>
      </w:r>
    </w:p>
    <w:p w:rsidR="00D413BF" w:rsidRPr="00D72567" w:rsidRDefault="00D413BF" w:rsidP="00D41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413BF" w:rsidRPr="00D72567" w:rsidRDefault="00D413BF" w:rsidP="00D41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7256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7256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413BF" w:rsidRPr="00D72567" w:rsidRDefault="00D413BF" w:rsidP="00D413BF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D72567">
        <w:rPr>
          <w:rFonts w:ascii="Times New Roman" w:hAnsi="Times New Roman"/>
          <w:sz w:val="24"/>
          <w:szCs w:val="24"/>
          <w:lang w:val="en-US"/>
        </w:rPr>
        <w:t>1. Murphy, R. English Grammar in Use: A self-study reference and practice book for intermediate students / R. Murphy. – 4</w:t>
      </w:r>
      <w:r w:rsidRPr="00D72567">
        <w:rPr>
          <w:rFonts w:ascii="Times New Roman" w:hAnsi="Times New Roman"/>
          <w:sz w:val="24"/>
          <w:szCs w:val="24"/>
          <w:vertAlign w:val="superscript"/>
          <w:lang w:val="en-US"/>
        </w:rPr>
        <w:t>th</w:t>
      </w:r>
      <w:r w:rsidRPr="00D72567">
        <w:rPr>
          <w:rFonts w:ascii="Times New Roman" w:hAnsi="Times New Roman"/>
          <w:sz w:val="24"/>
          <w:szCs w:val="24"/>
          <w:lang w:val="en-US"/>
        </w:rPr>
        <w:t xml:space="preserve"> edition. </w:t>
      </w:r>
      <w:proofErr w:type="gramStart"/>
      <w:r w:rsidRPr="00D72567">
        <w:rPr>
          <w:rFonts w:ascii="Times New Roman" w:hAnsi="Times New Roman"/>
          <w:sz w:val="24"/>
          <w:szCs w:val="24"/>
          <w:lang w:val="en-US"/>
        </w:rPr>
        <w:t>– Cambridge University Press, 2015.</w:t>
      </w:r>
      <w:proofErr w:type="gramEnd"/>
      <w:r w:rsidRPr="00D72567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gramStart"/>
      <w:r w:rsidRPr="00D72567">
        <w:rPr>
          <w:rFonts w:ascii="Times New Roman" w:hAnsi="Times New Roman"/>
          <w:sz w:val="24"/>
          <w:szCs w:val="24"/>
          <w:lang w:val="en-US"/>
        </w:rPr>
        <w:t>– 392p.</w:t>
      </w:r>
      <w:proofErr w:type="gramEnd"/>
    </w:p>
    <w:p w:rsidR="00D413BF" w:rsidRPr="00D72567" w:rsidRDefault="00D413BF" w:rsidP="00D413BF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D72567">
        <w:rPr>
          <w:rFonts w:ascii="Times New Roman" w:hAnsi="Times New Roman"/>
          <w:sz w:val="24"/>
          <w:szCs w:val="24"/>
          <w:lang w:val="en-US"/>
        </w:rPr>
        <w:t xml:space="preserve">2. </w:t>
      </w:r>
      <w:proofErr w:type="spellStart"/>
      <w:r w:rsidRPr="00D72567">
        <w:rPr>
          <w:rFonts w:ascii="Times New Roman" w:hAnsi="Times New Roman"/>
          <w:sz w:val="24"/>
          <w:szCs w:val="24"/>
          <w:lang w:val="en-US"/>
        </w:rPr>
        <w:t>Oxenden</w:t>
      </w:r>
      <w:proofErr w:type="spellEnd"/>
      <w:r w:rsidRPr="00D72567">
        <w:rPr>
          <w:rFonts w:ascii="Times New Roman" w:hAnsi="Times New Roman"/>
          <w:sz w:val="24"/>
          <w:szCs w:val="24"/>
          <w:lang w:val="en-US"/>
        </w:rPr>
        <w:t xml:space="preserve"> C., Latham-Koenig Ch., </w:t>
      </w:r>
      <w:proofErr w:type="spellStart"/>
      <w:r w:rsidRPr="00D72567">
        <w:rPr>
          <w:rFonts w:ascii="Times New Roman" w:hAnsi="Times New Roman"/>
          <w:sz w:val="24"/>
          <w:szCs w:val="24"/>
          <w:lang w:val="en-US"/>
        </w:rPr>
        <w:t>Seligson</w:t>
      </w:r>
      <w:proofErr w:type="spellEnd"/>
      <w:r w:rsidRPr="00D72567">
        <w:rPr>
          <w:rFonts w:ascii="Times New Roman" w:hAnsi="Times New Roman"/>
          <w:sz w:val="24"/>
          <w:szCs w:val="24"/>
          <w:lang w:val="en-US"/>
        </w:rPr>
        <w:t xml:space="preserve"> P. New English File. </w:t>
      </w:r>
      <w:proofErr w:type="gramStart"/>
      <w:r w:rsidRPr="00D72567">
        <w:rPr>
          <w:rFonts w:ascii="Times New Roman" w:hAnsi="Times New Roman"/>
          <w:sz w:val="24"/>
          <w:szCs w:val="24"/>
          <w:lang w:val="en-US"/>
        </w:rPr>
        <w:t>Pre-Intermediate Student’s Book.</w:t>
      </w:r>
      <w:proofErr w:type="gramEnd"/>
      <w:r w:rsidRPr="00D72567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gramStart"/>
      <w:r w:rsidRPr="00D72567">
        <w:rPr>
          <w:rFonts w:ascii="Times New Roman" w:hAnsi="Times New Roman"/>
          <w:sz w:val="24"/>
          <w:szCs w:val="24"/>
          <w:lang w:val="en-US"/>
        </w:rPr>
        <w:t>– Oxford University Press, 2012.</w:t>
      </w:r>
      <w:proofErr w:type="gramEnd"/>
      <w:r w:rsidRPr="00D72567">
        <w:rPr>
          <w:rFonts w:ascii="Times New Roman" w:hAnsi="Times New Roman"/>
          <w:sz w:val="24"/>
          <w:szCs w:val="24"/>
          <w:lang w:val="en-US"/>
        </w:rPr>
        <w:t xml:space="preserve"> </w:t>
      </w:r>
    </w:p>
    <w:p w:rsidR="00D413BF" w:rsidRPr="00D72567" w:rsidRDefault="00D413BF" w:rsidP="00D413BF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D72567">
        <w:rPr>
          <w:rFonts w:ascii="Times New Roman" w:hAnsi="Times New Roman"/>
          <w:sz w:val="24"/>
          <w:szCs w:val="24"/>
          <w:lang w:val="de-DE"/>
        </w:rPr>
        <w:t xml:space="preserve">3. </w:t>
      </w:r>
      <w:proofErr w:type="spellStart"/>
      <w:r w:rsidRPr="00D72567">
        <w:rPr>
          <w:rFonts w:ascii="Times New Roman" w:hAnsi="Times New Roman"/>
          <w:sz w:val="24"/>
          <w:szCs w:val="24"/>
          <w:lang w:val="de-DE"/>
        </w:rPr>
        <w:t>Oxenden</w:t>
      </w:r>
      <w:proofErr w:type="spellEnd"/>
      <w:r w:rsidRPr="00D72567">
        <w:rPr>
          <w:rFonts w:ascii="Times New Roman" w:hAnsi="Times New Roman"/>
          <w:sz w:val="24"/>
          <w:szCs w:val="24"/>
          <w:lang w:val="de-DE"/>
        </w:rPr>
        <w:t xml:space="preserve"> C., </w:t>
      </w:r>
      <w:proofErr w:type="spellStart"/>
      <w:r w:rsidRPr="00D72567">
        <w:rPr>
          <w:rFonts w:ascii="Times New Roman" w:hAnsi="Times New Roman"/>
          <w:sz w:val="24"/>
          <w:szCs w:val="24"/>
          <w:lang w:val="de-DE"/>
        </w:rPr>
        <w:t>Latham-Koenig</w:t>
      </w:r>
      <w:proofErr w:type="spellEnd"/>
      <w:r w:rsidRPr="00D72567">
        <w:rPr>
          <w:rFonts w:ascii="Times New Roman" w:hAnsi="Times New Roman"/>
          <w:sz w:val="24"/>
          <w:szCs w:val="24"/>
          <w:lang w:val="de-DE"/>
        </w:rPr>
        <w:t xml:space="preserve"> </w:t>
      </w:r>
      <w:proofErr w:type="spellStart"/>
      <w:r w:rsidRPr="00D72567">
        <w:rPr>
          <w:rFonts w:ascii="Times New Roman" w:hAnsi="Times New Roman"/>
          <w:sz w:val="24"/>
          <w:szCs w:val="24"/>
          <w:lang w:val="de-DE"/>
        </w:rPr>
        <w:t>Ch</w:t>
      </w:r>
      <w:proofErr w:type="spellEnd"/>
      <w:r w:rsidRPr="00D72567">
        <w:rPr>
          <w:rFonts w:ascii="Times New Roman" w:hAnsi="Times New Roman"/>
          <w:sz w:val="24"/>
          <w:szCs w:val="24"/>
          <w:lang w:val="de-DE"/>
        </w:rPr>
        <w:t xml:space="preserve">., </w:t>
      </w:r>
      <w:proofErr w:type="spellStart"/>
      <w:r w:rsidRPr="00D72567">
        <w:rPr>
          <w:rFonts w:ascii="Times New Roman" w:hAnsi="Times New Roman"/>
          <w:sz w:val="24"/>
          <w:szCs w:val="24"/>
          <w:lang w:val="de-DE"/>
        </w:rPr>
        <w:t>Seligson</w:t>
      </w:r>
      <w:proofErr w:type="spellEnd"/>
      <w:r w:rsidRPr="00D72567">
        <w:rPr>
          <w:rFonts w:ascii="Times New Roman" w:hAnsi="Times New Roman"/>
          <w:sz w:val="24"/>
          <w:szCs w:val="24"/>
          <w:lang w:val="de-DE"/>
        </w:rPr>
        <w:t xml:space="preserve"> P. </w:t>
      </w:r>
      <w:r w:rsidRPr="00D72567">
        <w:rPr>
          <w:rFonts w:ascii="Times New Roman" w:hAnsi="Times New Roman"/>
          <w:sz w:val="24"/>
          <w:szCs w:val="24"/>
          <w:lang w:val="en-US"/>
        </w:rPr>
        <w:t xml:space="preserve">New English File. </w:t>
      </w:r>
      <w:proofErr w:type="gramStart"/>
      <w:r w:rsidRPr="00D72567">
        <w:rPr>
          <w:rFonts w:ascii="Times New Roman" w:hAnsi="Times New Roman"/>
          <w:sz w:val="24"/>
          <w:szCs w:val="24"/>
          <w:lang w:val="en-US"/>
        </w:rPr>
        <w:t>Pre-Intermediate Workbook.</w:t>
      </w:r>
      <w:proofErr w:type="gramEnd"/>
      <w:r w:rsidRPr="00D72567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gramStart"/>
      <w:r w:rsidRPr="00D72567">
        <w:rPr>
          <w:rFonts w:ascii="Times New Roman" w:hAnsi="Times New Roman"/>
          <w:sz w:val="24"/>
          <w:szCs w:val="24"/>
          <w:lang w:val="en-US"/>
        </w:rPr>
        <w:t>– Oxford University Press, 2012.</w:t>
      </w:r>
      <w:proofErr w:type="gramEnd"/>
      <w:r w:rsidRPr="00D72567">
        <w:rPr>
          <w:rFonts w:ascii="Times New Roman" w:hAnsi="Times New Roman"/>
          <w:sz w:val="24"/>
          <w:szCs w:val="24"/>
          <w:lang w:val="en-US"/>
        </w:rPr>
        <w:t xml:space="preserve"> </w:t>
      </w:r>
    </w:p>
    <w:p w:rsidR="00D413BF" w:rsidRPr="00D72567" w:rsidRDefault="00D413BF" w:rsidP="00D413BF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D72567">
        <w:rPr>
          <w:rFonts w:ascii="Times New Roman" w:hAnsi="Times New Roman"/>
          <w:sz w:val="24"/>
          <w:szCs w:val="24"/>
          <w:lang w:val="en-US"/>
        </w:rPr>
        <w:t xml:space="preserve">4. </w:t>
      </w:r>
      <w:proofErr w:type="spellStart"/>
      <w:r w:rsidRPr="00D72567">
        <w:rPr>
          <w:rFonts w:ascii="Times New Roman" w:hAnsi="Times New Roman"/>
          <w:sz w:val="24"/>
          <w:szCs w:val="24"/>
          <w:lang w:val="en-US"/>
        </w:rPr>
        <w:t>Oxenden</w:t>
      </w:r>
      <w:proofErr w:type="spellEnd"/>
      <w:r w:rsidRPr="00D72567">
        <w:rPr>
          <w:rFonts w:ascii="Times New Roman" w:hAnsi="Times New Roman"/>
          <w:sz w:val="24"/>
          <w:szCs w:val="24"/>
          <w:lang w:val="en-US"/>
        </w:rPr>
        <w:t xml:space="preserve"> C., Latham-Koenig Ch., English File 3rd Edition Intermediate: Student’s Book. </w:t>
      </w:r>
      <w:proofErr w:type="gramStart"/>
      <w:r w:rsidRPr="00D72567">
        <w:rPr>
          <w:rFonts w:ascii="Times New Roman" w:hAnsi="Times New Roman"/>
          <w:sz w:val="24"/>
          <w:szCs w:val="24"/>
          <w:lang w:val="en-US"/>
        </w:rPr>
        <w:t>– Oxford University Press, 2013.</w:t>
      </w:r>
      <w:proofErr w:type="gramEnd"/>
    </w:p>
    <w:p w:rsidR="00D413BF" w:rsidRPr="00D72567" w:rsidRDefault="00D413BF" w:rsidP="00D413BF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D72567">
        <w:rPr>
          <w:rFonts w:ascii="Times New Roman" w:hAnsi="Times New Roman"/>
          <w:sz w:val="24"/>
          <w:szCs w:val="24"/>
          <w:lang w:val="en-US"/>
        </w:rPr>
        <w:t xml:space="preserve">5. </w:t>
      </w:r>
      <w:proofErr w:type="spellStart"/>
      <w:r w:rsidRPr="00D72567">
        <w:rPr>
          <w:rFonts w:ascii="Times New Roman" w:hAnsi="Times New Roman"/>
          <w:sz w:val="24"/>
          <w:szCs w:val="24"/>
          <w:lang w:val="en-US"/>
        </w:rPr>
        <w:t>Oxenden</w:t>
      </w:r>
      <w:proofErr w:type="spellEnd"/>
      <w:r w:rsidRPr="00D72567">
        <w:rPr>
          <w:rFonts w:ascii="Times New Roman" w:hAnsi="Times New Roman"/>
          <w:sz w:val="24"/>
          <w:szCs w:val="24"/>
          <w:lang w:val="en-US"/>
        </w:rPr>
        <w:t xml:space="preserve"> C., Latham-Koenig Ch., English File 3rd Edition Intermediate: Workbook. </w:t>
      </w:r>
      <w:proofErr w:type="gramStart"/>
      <w:r w:rsidRPr="00D72567">
        <w:rPr>
          <w:rFonts w:ascii="Times New Roman" w:hAnsi="Times New Roman"/>
          <w:sz w:val="24"/>
          <w:szCs w:val="24"/>
          <w:lang w:val="en-US"/>
        </w:rPr>
        <w:t>– Oxford University Press, 2013.</w:t>
      </w:r>
      <w:proofErr w:type="gramEnd"/>
    </w:p>
    <w:p w:rsidR="00D413BF" w:rsidRPr="00D72567" w:rsidRDefault="00D413BF" w:rsidP="00D413BF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D72567">
        <w:rPr>
          <w:rFonts w:ascii="Times New Roman" w:hAnsi="Times New Roman"/>
          <w:sz w:val="24"/>
          <w:szCs w:val="24"/>
          <w:lang w:val="en-US"/>
        </w:rPr>
        <w:t xml:space="preserve">6.  L.G. Alexander. </w:t>
      </w:r>
      <w:proofErr w:type="gramStart"/>
      <w:r w:rsidRPr="00D72567">
        <w:rPr>
          <w:rFonts w:ascii="Times New Roman" w:hAnsi="Times New Roman"/>
          <w:sz w:val="24"/>
          <w:szCs w:val="24"/>
          <w:lang w:val="en-US"/>
        </w:rPr>
        <w:t>Right word.</w:t>
      </w:r>
      <w:proofErr w:type="gramEnd"/>
      <w:r w:rsidRPr="00D72567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gramStart"/>
      <w:r w:rsidRPr="00D72567">
        <w:rPr>
          <w:rFonts w:ascii="Times New Roman" w:hAnsi="Times New Roman"/>
          <w:sz w:val="24"/>
          <w:szCs w:val="24"/>
          <w:lang w:val="en-US"/>
        </w:rPr>
        <w:t>Wrong word.</w:t>
      </w:r>
      <w:proofErr w:type="gramEnd"/>
      <w:r w:rsidRPr="00D72567">
        <w:rPr>
          <w:rFonts w:ascii="Times New Roman" w:hAnsi="Times New Roman"/>
          <w:sz w:val="24"/>
          <w:szCs w:val="24"/>
          <w:lang w:val="en-US"/>
        </w:rPr>
        <w:t xml:space="preserve"> Words and structures confused and misused by learners of English. - Longman group UK limited, 2003.</w:t>
      </w:r>
    </w:p>
    <w:p w:rsidR="00D413BF" w:rsidRPr="00D72567" w:rsidRDefault="00D413BF" w:rsidP="00D41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</w:p>
    <w:p w:rsidR="00D413BF" w:rsidRPr="00D72567" w:rsidRDefault="00D413BF" w:rsidP="00D41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413BF" w:rsidRPr="00D72567" w:rsidRDefault="00D413BF" w:rsidP="00D413BF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 xml:space="preserve">1. </w:t>
      </w:r>
      <w:hyperlink r:id="rId22" w:history="1"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http://biblioclub.ru/index.php?page=book_red&amp;id=213154&amp;sr=1</w:t>
        </w:r>
      </w:hyperlink>
    </w:p>
    <w:p w:rsidR="00D413BF" w:rsidRPr="00D72567" w:rsidRDefault="00F6400C" w:rsidP="00D413BF">
      <w:pPr>
        <w:keepNext/>
        <w:keepLines/>
        <w:spacing w:after="0" w:line="360" w:lineRule="auto"/>
        <w:contextualSpacing/>
        <w:jc w:val="both"/>
        <w:outlineLvl w:val="0"/>
        <w:rPr>
          <w:rFonts w:ascii="Times New Roman" w:eastAsiaTheme="majorEastAsia" w:hAnsi="Times New Roman"/>
          <w:bCs/>
          <w:sz w:val="24"/>
          <w:szCs w:val="24"/>
        </w:rPr>
      </w:pPr>
      <w:hyperlink r:id="rId23" w:history="1">
        <w:r w:rsidR="00D413BF" w:rsidRPr="00D72567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Дроздова Т. Ю.</w:t>
        </w:r>
      </w:hyperlink>
      <w:r w:rsidR="00D413BF" w:rsidRPr="00D72567">
        <w:rPr>
          <w:rFonts w:ascii="Times New Roman" w:eastAsiaTheme="majorEastAsia" w:hAnsi="Times New Roman"/>
          <w:bCs/>
          <w:sz w:val="24"/>
          <w:szCs w:val="24"/>
        </w:rPr>
        <w:t xml:space="preserve"> , </w:t>
      </w:r>
      <w:hyperlink r:id="rId24" w:history="1">
        <w:proofErr w:type="spellStart"/>
        <w:r w:rsidR="00D413BF" w:rsidRPr="00D72567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Берестова</w:t>
        </w:r>
        <w:proofErr w:type="spellEnd"/>
        <w:r w:rsidR="00D413BF" w:rsidRPr="00D72567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 А. И.</w:t>
        </w:r>
      </w:hyperlink>
      <w:r w:rsidR="00D413BF" w:rsidRPr="00D72567">
        <w:rPr>
          <w:rFonts w:ascii="Times New Roman" w:eastAsiaTheme="majorEastAsia" w:hAnsi="Times New Roman"/>
          <w:bCs/>
          <w:sz w:val="24"/>
          <w:szCs w:val="24"/>
        </w:rPr>
        <w:t xml:space="preserve"> </w:t>
      </w:r>
      <w:r w:rsidR="00D413BF"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, </w:t>
      </w:r>
      <w:hyperlink r:id="rId25" w:history="1">
        <w:proofErr w:type="spellStart"/>
        <w:r w:rsidR="00D413BF" w:rsidRPr="00D72567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Маилова</w:t>
        </w:r>
        <w:proofErr w:type="spellEnd"/>
        <w:r w:rsidR="00D413BF" w:rsidRPr="00D72567">
          <w:rPr>
            <w:rFonts w:ascii="Times New Roman" w:eastAsiaTheme="majorEastAsia" w:hAnsi="Times New Roman"/>
            <w:bCs/>
            <w:sz w:val="24"/>
            <w:szCs w:val="24"/>
            <w:u w:val="single"/>
            <w:lang w:val="en-US"/>
          </w:rPr>
          <w:t> </w:t>
        </w:r>
        <w:r w:rsidR="00D413BF" w:rsidRPr="00D72567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В</w:t>
        </w:r>
        <w:r w:rsidR="00D413BF" w:rsidRPr="00D72567">
          <w:rPr>
            <w:rFonts w:ascii="Times New Roman" w:eastAsiaTheme="majorEastAsia" w:hAnsi="Times New Roman"/>
            <w:bCs/>
            <w:sz w:val="24"/>
            <w:szCs w:val="24"/>
            <w:u w:val="single"/>
            <w:lang w:val="en-US"/>
          </w:rPr>
          <w:t>. </w:t>
        </w:r>
        <w:r w:rsidR="00D413BF" w:rsidRPr="00D72567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Г</w:t>
        </w:r>
        <w:r w:rsidR="00D413BF" w:rsidRPr="00D72567">
          <w:rPr>
            <w:rFonts w:ascii="Times New Roman" w:eastAsiaTheme="majorEastAsia" w:hAnsi="Times New Roman"/>
            <w:bCs/>
            <w:sz w:val="24"/>
            <w:szCs w:val="24"/>
            <w:u w:val="single"/>
            <w:lang w:val="en-US"/>
          </w:rPr>
          <w:t>.</w:t>
        </w:r>
      </w:hyperlink>
      <w:r w:rsidR="00D413BF"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 English Grammar</w:t>
      </w:r>
      <w:proofErr w:type="gramStart"/>
      <w:r w:rsidR="00D413BF"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 :</w:t>
      </w:r>
      <w:proofErr w:type="gramEnd"/>
      <w:r w:rsidR="00D413BF"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 Reference and Practice: </w:t>
      </w:r>
      <w:r w:rsidR="00D413BF" w:rsidRPr="00D72567">
        <w:rPr>
          <w:rFonts w:ascii="Times New Roman" w:eastAsiaTheme="majorEastAsia" w:hAnsi="Times New Roman"/>
          <w:bCs/>
          <w:sz w:val="24"/>
          <w:szCs w:val="24"/>
        </w:rPr>
        <w:t>учебное</w:t>
      </w:r>
      <w:r w:rsidR="00D413BF"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 </w:t>
      </w:r>
      <w:r w:rsidR="00D413BF" w:rsidRPr="00D72567">
        <w:rPr>
          <w:rFonts w:ascii="Times New Roman" w:eastAsiaTheme="majorEastAsia" w:hAnsi="Times New Roman"/>
          <w:bCs/>
          <w:sz w:val="24"/>
          <w:szCs w:val="24"/>
        </w:rPr>
        <w:t>пособие</w:t>
      </w:r>
      <w:proofErr w:type="gramStart"/>
      <w:r w:rsidR="00D413BF"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>.-</w:t>
      </w:r>
      <w:proofErr w:type="gramEnd"/>
      <w:r w:rsidR="00D413BF"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 </w:t>
      </w:r>
      <w:r w:rsidR="00D413BF" w:rsidRPr="00D72567">
        <w:rPr>
          <w:rFonts w:ascii="Times New Roman" w:eastAsiaTheme="majorEastAsia" w:hAnsi="Times New Roman"/>
          <w:bCs/>
          <w:sz w:val="24"/>
          <w:szCs w:val="24"/>
        </w:rPr>
        <w:t xml:space="preserve">СПб.: </w:t>
      </w:r>
      <w:hyperlink r:id="rId26" w:history="1">
        <w:r w:rsidR="00D413BF" w:rsidRPr="00D72567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Антология</w:t>
        </w:r>
      </w:hyperlink>
      <w:r w:rsidR="00D413BF" w:rsidRPr="00D72567">
        <w:rPr>
          <w:rFonts w:ascii="Times New Roman" w:eastAsiaTheme="majorEastAsia" w:hAnsi="Times New Roman"/>
          <w:bCs/>
          <w:sz w:val="24"/>
          <w:szCs w:val="24"/>
        </w:rPr>
        <w:t>, 2012</w:t>
      </w:r>
    </w:p>
    <w:p w:rsidR="00D413BF" w:rsidRPr="00D72567" w:rsidRDefault="00D413BF" w:rsidP="00D413BF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 xml:space="preserve">2. </w:t>
      </w:r>
      <w:hyperlink r:id="rId27" w:history="1"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://</w:t>
        </w:r>
        <w:proofErr w:type="spellStart"/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biblioclub</w:t>
        </w:r>
        <w:proofErr w:type="spellEnd"/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proofErr w:type="spellStart"/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ru</w:t>
        </w:r>
        <w:proofErr w:type="spellEnd"/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index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proofErr w:type="spellStart"/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php</w:t>
        </w:r>
        <w:proofErr w:type="spellEnd"/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?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page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=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book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_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red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&amp;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id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=253593&amp;</w:t>
        </w:r>
        <w:proofErr w:type="spellStart"/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sr</w:t>
        </w:r>
        <w:proofErr w:type="spellEnd"/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=1</w:t>
        </w:r>
      </w:hyperlink>
    </w:p>
    <w:p w:rsidR="00D413BF" w:rsidRPr="00D72567" w:rsidRDefault="00D413BF" w:rsidP="00D413BF">
      <w:pPr>
        <w:keepNext/>
        <w:keepLines/>
        <w:spacing w:after="0" w:line="360" w:lineRule="auto"/>
        <w:contextualSpacing/>
        <w:jc w:val="both"/>
        <w:outlineLvl w:val="0"/>
        <w:rPr>
          <w:rFonts w:ascii="Times New Roman" w:eastAsiaTheme="majorEastAsia" w:hAnsi="Times New Roman"/>
          <w:bCs/>
          <w:sz w:val="24"/>
          <w:szCs w:val="24"/>
        </w:rPr>
      </w:pPr>
      <w:r w:rsidRPr="00D72567">
        <w:rPr>
          <w:rFonts w:ascii="Times New Roman" w:eastAsiaTheme="majorEastAsia" w:hAnsi="Times New Roman"/>
          <w:bCs/>
          <w:sz w:val="24"/>
          <w:szCs w:val="24"/>
        </w:rPr>
        <w:lastRenderedPageBreak/>
        <w:t>Васильева</w:t>
      </w:r>
      <w:r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> </w:t>
      </w:r>
      <w:r w:rsidRPr="00D72567">
        <w:rPr>
          <w:rFonts w:ascii="Times New Roman" w:eastAsiaTheme="majorEastAsia" w:hAnsi="Times New Roman"/>
          <w:bCs/>
          <w:sz w:val="24"/>
          <w:szCs w:val="24"/>
        </w:rPr>
        <w:t>Е.</w:t>
      </w:r>
      <w:r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> </w:t>
      </w:r>
      <w:r w:rsidRPr="00D72567">
        <w:rPr>
          <w:rFonts w:ascii="Times New Roman" w:eastAsiaTheme="majorEastAsia" w:hAnsi="Times New Roman"/>
          <w:bCs/>
          <w:sz w:val="24"/>
          <w:szCs w:val="24"/>
        </w:rPr>
        <w:t xml:space="preserve">А. </w:t>
      </w:r>
      <w:r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>English</w:t>
      </w:r>
      <w:r w:rsidRPr="00D72567">
        <w:rPr>
          <w:rFonts w:ascii="Times New Roman" w:eastAsiaTheme="majorEastAsia" w:hAnsi="Times New Roman"/>
          <w:bCs/>
          <w:sz w:val="24"/>
          <w:szCs w:val="24"/>
        </w:rPr>
        <w:t xml:space="preserve"> </w:t>
      </w:r>
      <w:r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>grammar</w:t>
      </w:r>
      <w:r w:rsidRPr="00D72567">
        <w:rPr>
          <w:rFonts w:ascii="Times New Roman" w:eastAsiaTheme="majorEastAsia" w:hAnsi="Times New Roman"/>
          <w:bCs/>
          <w:sz w:val="24"/>
          <w:szCs w:val="24"/>
        </w:rPr>
        <w:t xml:space="preserve">: 100 </w:t>
      </w:r>
      <w:r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>main</w:t>
      </w:r>
      <w:r w:rsidRPr="00D72567">
        <w:rPr>
          <w:rFonts w:ascii="Times New Roman" w:eastAsiaTheme="majorEastAsia" w:hAnsi="Times New Roman"/>
          <w:bCs/>
          <w:sz w:val="24"/>
          <w:szCs w:val="24"/>
        </w:rPr>
        <w:t xml:space="preserve"> </w:t>
      </w:r>
      <w:r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>rules</w:t>
      </w:r>
      <w:r w:rsidRPr="00D72567">
        <w:rPr>
          <w:rFonts w:ascii="Times New Roman" w:eastAsiaTheme="majorEastAsia" w:hAnsi="Times New Roman"/>
          <w:bCs/>
          <w:sz w:val="24"/>
          <w:szCs w:val="24"/>
        </w:rPr>
        <w:t>: справочник. - М.: Проспект, 2014</w:t>
      </w:r>
    </w:p>
    <w:p w:rsidR="00D413BF" w:rsidRPr="00D72567" w:rsidRDefault="00D413BF" w:rsidP="00D413BF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D72567">
        <w:rPr>
          <w:rFonts w:ascii="Times New Roman" w:hAnsi="Times New Roman"/>
          <w:sz w:val="24"/>
          <w:szCs w:val="24"/>
        </w:rPr>
        <w:t xml:space="preserve">3. </w:t>
      </w:r>
      <w:hyperlink r:id="rId28" w:history="1"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://</w:t>
        </w:r>
        <w:proofErr w:type="spellStart"/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biblioclub</w:t>
        </w:r>
        <w:proofErr w:type="spellEnd"/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proofErr w:type="spellStart"/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ru</w:t>
        </w:r>
        <w:proofErr w:type="spellEnd"/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index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proofErr w:type="spellStart"/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php</w:t>
        </w:r>
        <w:proofErr w:type="spellEnd"/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?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page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=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book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_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red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&amp;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id</w:t>
        </w:r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=220163&amp;</w:t>
        </w:r>
        <w:proofErr w:type="spellStart"/>
        <w:r w:rsidRPr="00D72567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sr</w:t>
        </w:r>
        <w:proofErr w:type="spellEnd"/>
        <w:r w:rsidRPr="00D72567">
          <w:rPr>
            <w:rFonts w:ascii="Times New Roman" w:hAnsi="Times New Roman"/>
            <w:color w:val="0000FF"/>
            <w:sz w:val="24"/>
            <w:szCs w:val="24"/>
            <w:u w:val="single"/>
          </w:rPr>
          <w:t>=1</w:t>
        </w:r>
      </w:hyperlink>
    </w:p>
    <w:p w:rsidR="00D413BF" w:rsidRPr="00D72567" w:rsidRDefault="00D413BF" w:rsidP="00D413BF">
      <w:pPr>
        <w:keepNext/>
        <w:keepLines/>
        <w:spacing w:after="0" w:line="360" w:lineRule="auto"/>
        <w:contextualSpacing/>
        <w:jc w:val="both"/>
        <w:outlineLvl w:val="0"/>
        <w:rPr>
          <w:rFonts w:ascii="Times New Roman" w:eastAsiaTheme="majorEastAsia" w:hAnsi="Times New Roman"/>
          <w:bCs/>
          <w:sz w:val="24"/>
          <w:szCs w:val="24"/>
        </w:rPr>
      </w:pPr>
      <w:proofErr w:type="spellStart"/>
      <w:r w:rsidRPr="00D72567">
        <w:rPr>
          <w:rFonts w:ascii="Times New Roman" w:eastAsiaTheme="majorEastAsia" w:hAnsi="Times New Roman"/>
          <w:bCs/>
          <w:sz w:val="24"/>
          <w:szCs w:val="24"/>
        </w:rPr>
        <w:t>Утевская</w:t>
      </w:r>
      <w:proofErr w:type="spellEnd"/>
      <w:r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> </w:t>
      </w:r>
      <w:r w:rsidRPr="00D72567">
        <w:rPr>
          <w:rFonts w:ascii="Times New Roman" w:eastAsiaTheme="majorEastAsia" w:hAnsi="Times New Roman"/>
          <w:bCs/>
          <w:sz w:val="24"/>
          <w:szCs w:val="24"/>
        </w:rPr>
        <w:t>Н</w:t>
      </w:r>
      <w:r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>. </w:t>
      </w:r>
      <w:r w:rsidRPr="00D72567">
        <w:rPr>
          <w:rFonts w:ascii="Times New Roman" w:eastAsiaTheme="majorEastAsia" w:hAnsi="Times New Roman"/>
          <w:bCs/>
          <w:sz w:val="24"/>
          <w:szCs w:val="24"/>
        </w:rPr>
        <w:t>Л</w:t>
      </w:r>
      <w:r w:rsidRPr="00D72567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. English Grammar Book. </w:t>
      </w:r>
      <w:proofErr w:type="spellStart"/>
      <w:r w:rsidRPr="00D72567">
        <w:rPr>
          <w:rFonts w:ascii="Times New Roman" w:eastAsiaTheme="majorEastAsia" w:hAnsi="Times New Roman"/>
          <w:bCs/>
          <w:sz w:val="24"/>
          <w:szCs w:val="24"/>
        </w:rPr>
        <w:t>Version</w:t>
      </w:r>
      <w:proofErr w:type="spellEnd"/>
      <w:r w:rsidRPr="00D72567">
        <w:rPr>
          <w:rFonts w:ascii="Times New Roman" w:eastAsiaTheme="majorEastAsia" w:hAnsi="Times New Roman"/>
          <w:bCs/>
          <w:sz w:val="24"/>
          <w:szCs w:val="24"/>
        </w:rPr>
        <w:t xml:space="preserve"> 2.0 = Грамматика английского языка. Версия 2.0: учебное пособие. - СПб</w:t>
      </w:r>
      <w:proofErr w:type="gramStart"/>
      <w:r w:rsidRPr="00D72567">
        <w:rPr>
          <w:rFonts w:ascii="Times New Roman" w:eastAsiaTheme="majorEastAsia" w:hAnsi="Times New Roman"/>
          <w:bCs/>
          <w:sz w:val="24"/>
          <w:szCs w:val="24"/>
        </w:rPr>
        <w:t xml:space="preserve">.: </w:t>
      </w:r>
      <w:proofErr w:type="gramEnd"/>
      <w:r w:rsidRPr="00D72567">
        <w:rPr>
          <w:rFonts w:ascii="Times New Roman" w:eastAsiaTheme="majorEastAsia" w:hAnsi="Times New Roman"/>
          <w:bCs/>
          <w:sz w:val="24"/>
          <w:szCs w:val="24"/>
        </w:rPr>
        <w:t>Антология, 2012</w:t>
      </w:r>
    </w:p>
    <w:p w:rsidR="00D413BF" w:rsidRPr="00D72567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13BF" w:rsidRPr="00D72567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413BF" w:rsidRPr="00D72567" w:rsidRDefault="00D413BF" w:rsidP="00D413BF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7256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7256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B371AC" w:rsidRPr="00B371AC" w:rsidRDefault="00B371AC" w:rsidP="00B371AC">
      <w:pPr>
        <w:spacing w:after="0" w:line="240" w:lineRule="auto"/>
        <w:ind w:firstLine="360"/>
        <w:jc w:val="both"/>
        <w:outlineLvl w:val="2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371A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371AC" w:rsidRPr="00B371AC" w:rsidRDefault="00B371AC" w:rsidP="00B371AC">
      <w:pPr>
        <w:spacing w:after="0" w:line="360" w:lineRule="auto"/>
        <w:ind w:firstLine="360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B371AC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B371AC" w:rsidRPr="00B371AC" w:rsidRDefault="00B371AC" w:rsidP="00B371AC">
      <w:pPr>
        <w:spacing w:after="0" w:line="360" w:lineRule="auto"/>
        <w:ind w:firstLine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B371AC" w:rsidRPr="00B371AC" w:rsidRDefault="00B371AC" w:rsidP="00B371AC">
      <w:pPr>
        <w:spacing w:after="0" w:line="360" w:lineRule="auto"/>
        <w:ind w:firstLine="360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B371AC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371AC" w:rsidRPr="00B371AC" w:rsidRDefault="00B371AC" w:rsidP="00B371AC">
      <w:pPr>
        <w:spacing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>Word</w:t>
      </w:r>
      <w:proofErr w:type="spellEnd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>Power</w:t>
      </w:r>
      <w:proofErr w:type="spellEnd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>Point</w:t>
      </w:r>
      <w:proofErr w:type="spellEnd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>Internet</w:t>
      </w:r>
      <w:proofErr w:type="spellEnd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>Explorer</w:t>
      </w:r>
      <w:proofErr w:type="spellEnd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 xml:space="preserve"> в ЭИОС </w:t>
      </w:r>
      <w:proofErr w:type="spellStart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 w:rsidRPr="00B371AC">
        <w:rPr>
          <w:rFonts w:ascii="Times New Roman" w:eastAsia="Times New Roman" w:hAnsi="Times New Roman"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ресурсов, например Google-сервисов.</w:t>
      </w:r>
    </w:p>
    <w:p w:rsidR="00E57C95" w:rsidRDefault="00E57C95" w:rsidP="00356F82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E4663" w:rsidRDefault="00F02666" w:rsidP="00356F82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5.6 </w:t>
      </w:r>
      <w:r w:rsidR="00D413BF"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ПРОГРАММА ДИСЦИПЛИНЫ</w:t>
      </w:r>
    </w:p>
    <w:p w:rsidR="00D413BF" w:rsidRDefault="00D413BF" w:rsidP="00D413BF">
      <w:pPr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7256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Литература Великобритании</w:t>
      </w:r>
      <w:r w:rsidR="00356F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и США</w:t>
      </w:r>
    </w:p>
    <w:p w:rsidR="00D413BF" w:rsidRPr="00272C93" w:rsidRDefault="00D413BF" w:rsidP="00D413B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413BF" w:rsidRPr="00272C93" w:rsidRDefault="00D413BF" w:rsidP="00D413BF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 w:rsidRPr="00272C93">
        <w:rPr>
          <w:rFonts w:ascii="Times New Roman" w:hAnsi="Times New Roman"/>
          <w:sz w:val="24"/>
          <w:szCs w:val="24"/>
        </w:rPr>
        <w:t xml:space="preserve">Литература </w:t>
      </w:r>
      <w:r>
        <w:rPr>
          <w:rFonts w:ascii="Times New Roman" w:hAnsi="Times New Roman"/>
          <w:sz w:val="24"/>
          <w:szCs w:val="24"/>
        </w:rPr>
        <w:t>Великобритании</w:t>
      </w:r>
      <w:r w:rsidRPr="00272C93">
        <w:rPr>
          <w:rFonts w:ascii="Times New Roman" w:hAnsi="Times New Roman"/>
          <w:sz w:val="24"/>
          <w:szCs w:val="24"/>
          <w:highlight w:val="white"/>
        </w:rPr>
        <w:t xml:space="preserve">»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</w:t>
      </w:r>
      <w:proofErr w:type="gramStart"/>
      <w:r w:rsidRPr="00272C93">
        <w:rPr>
          <w:rFonts w:ascii="Times New Roman" w:hAnsi="Times New Roman"/>
          <w:sz w:val="24"/>
          <w:szCs w:val="24"/>
          <w:highlight w:val="white"/>
        </w:rPr>
        <w:t>ВО</w:t>
      </w:r>
      <w:proofErr w:type="gramEnd"/>
      <w:r w:rsidRPr="00272C93">
        <w:rPr>
          <w:rFonts w:ascii="Times New Roman" w:hAnsi="Times New Roman"/>
          <w:sz w:val="24"/>
          <w:szCs w:val="24"/>
          <w:highlight w:val="white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:rsidR="00D413BF" w:rsidRPr="00272C93" w:rsidRDefault="00D413BF" w:rsidP="00D413BF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</w:t>
      </w:r>
      <w:r w:rsidRPr="00272C93">
        <w:rPr>
          <w:rFonts w:ascii="Times New Roman" w:hAnsi="Times New Roman"/>
          <w:sz w:val="24"/>
          <w:szCs w:val="24"/>
          <w:highlight w:val="white"/>
        </w:rPr>
        <w:t>«</w:t>
      </w:r>
      <w:r w:rsidRPr="00272C93">
        <w:rPr>
          <w:rFonts w:ascii="Times New Roman" w:hAnsi="Times New Roman"/>
          <w:sz w:val="24"/>
          <w:szCs w:val="24"/>
        </w:rPr>
        <w:t>Литература</w:t>
      </w:r>
      <w:r w:rsidRPr="008D0F7B">
        <w:t xml:space="preserve"> </w:t>
      </w:r>
      <w:r w:rsidRPr="008D0F7B">
        <w:rPr>
          <w:rFonts w:ascii="Times New Roman" w:hAnsi="Times New Roman"/>
          <w:sz w:val="24"/>
          <w:szCs w:val="24"/>
        </w:rPr>
        <w:t>Великобритании</w:t>
      </w:r>
      <w:r w:rsidRPr="00272C93">
        <w:rPr>
          <w:rFonts w:ascii="Times New Roman" w:hAnsi="Times New Roman"/>
          <w:sz w:val="24"/>
          <w:szCs w:val="24"/>
          <w:highlight w:val="white"/>
        </w:rPr>
        <w:t>»</w:t>
      </w:r>
      <w:r w:rsidRPr="00272C93">
        <w:rPr>
          <w:rFonts w:ascii="Times New Roman" w:hAnsi="Times New Roman"/>
          <w:sz w:val="24"/>
          <w:szCs w:val="24"/>
        </w:rPr>
        <w:t xml:space="preserve">. </w:t>
      </w:r>
      <w:r w:rsidRPr="00272C93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272C93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</w:t>
      </w:r>
      <w:r w:rsidRPr="00272C93">
        <w:rPr>
          <w:rFonts w:ascii="Times New Roman" w:hAnsi="Times New Roman"/>
          <w:bCs/>
          <w:i/>
          <w:sz w:val="24"/>
          <w:szCs w:val="24"/>
        </w:rPr>
        <w:t xml:space="preserve"> </w:t>
      </w:r>
      <w:r w:rsidRPr="00272C93">
        <w:rPr>
          <w:rFonts w:ascii="Times New Roman" w:hAnsi="Times New Roman"/>
          <w:bCs/>
          <w:sz w:val="24"/>
          <w:szCs w:val="24"/>
        </w:rPr>
        <w:t>тематический план, методы обучения, рейтинг-план, критерии аттестации</w:t>
      </w:r>
      <w:r w:rsidRPr="00272C93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272C93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272C93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272C93">
        <w:rPr>
          <w:rFonts w:ascii="Times New Roman" w:hAnsi="Times New Roman"/>
          <w:bCs/>
          <w:sz w:val="24"/>
          <w:szCs w:val="24"/>
        </w:rPr>
        <w:t>фонды оценочных средств и примерный тест итогового контроля</w:t>
      </w:r>
      <w:r w:rsidRPr="00272C93">
        <w:rPr>
          <w:rFonts w:ascii="Times New Roman" w:hAnsi="Times New Roman"/>
          <w:iCs/>
          <w:sz w:val="24"/>
          <w:szCs w:val="24"/>
        </w:rPr>
        <w:t>.</w:t>
      </w:r>
    </w:p>
    <w:p w:rsidR="00D413BF" w:rsidRPr="00272C93" w:rsidRDefault="00D413BF" w:rsidP="00D413BF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lastRenderedPageBreak/>
        <w:t>Данная Программа рассчитана на курс обучения английс</w:t>
      </w:r>
      <w:r w:rsidR="00356F82">
        <w:rPr>
          <w:rFonts w:ascii="Times New Roman" w:hAnsi="Times New Roman"/>
          <w:sz w:val="24"/>
          <w:szCs w:val="24"/>
        </w:rPr>
        <w:t>кому языку общей трудоемкостью 1 зачётную (кредитную</w:t>
      </w:r>
      <w:r w:rsidRPr="00272C93">
        <w:rPr>
          <w:rFonts w:ascii="Times New Roman" w:hAnsi="Times New Roman"/>
          <w:sz w:val="24"/>
          <w:szCs w:val="24"/>
        </w:rPr>
        <w:t>) единиц</w:t>
      </w:r>
      <w:r w:rsidR="00356F82">
        <w:rPr>
          <w:rFonts w:ascii="Times New Roman" w:hAnsi="Times New Roman"/>
          <w:sz w:val="24"/>
          <w:szCs w:val="24"/>
        </w:rPr>
        <w:t>у (36 академических часа: 28 часов аудиторной работы, 8</w:t>
      </w:r>
      <w:r w:rsidRPr="00272C93">
        <w:rPr>
          <w:rFonts w:ascii="Times New Roman" w:hAnsi="Times New Roman"/>
          <w:sz w:val="24"/>
          <w:szCs w:val="24"/>
        </w:rPr>
        <w:t xml:space="preserve"> часов самостоятельной работы). </w:t>
      </w:r>
    </w:p>
    <w:p w:rsidR="00D413BF" w:rsidRPr="00272C93" w:rsidRDefault="00D413BF" w:rsidP="00D413BF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272C93">
        <w:rPr>
          <w:rFonts w:ascii="Times New Roman" w:hAnsi="Times New Roman"/>
          <w:sz w:val="24"/>
          <w:szCs w:val="24"/>
        </w:rPr>
        <w:t xml:space="preserve">. </w:t>
      </w:r>
    </w:p>
    <w:p w:rsidR="00D413BF" w:rsidRPr="00272C93" w:rsidRDefault="00D413BF" w:rsidP="00D413BF">
      <w:pPr>
        <w:spacing w:line="360" w:lineRule="auto"/>
        <w:ind w:firstLine="709"/>
        <w:contextualSpacing/>
        <w:jc w:val="both"/>
        <w:rPr>
          <w:rFonts w:ascii="Times New Roman" w:hAnsi="Times New Roman"/>
          <w:color w:val="525252" w:themeColor="accent3" w:themeShade="80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</w:t>
      </w:r>
      <w:proofErr w:type="spellStart"/>
      <w:r w:rsidRPr="00272C93"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 w:rsidRPr="00272C93">
        <w:rPr>
          <w:rFonts w:ascii="Times New Roman" w:hAnsi="Times New Roman"/>
          <w:sz w:val="24"/>
          <w:szCs w:val="24"/>
          <w:highlight w:val="white"/>
        </w:rPr>
        <w:t xml:space="preserve">, </w:t>
      </w:r>
      <w:r w:rsidRPr="00272C93">
        <w:rPr>
          <w:rFonts w:ascii="Times New Roman" w:hAnsi="Times New Roman"/>
          <w:sz w:val="24"/>
          <w:szCs w:val="24"/>
        </w:rPr>
        <w:t>успешно овладевшие дисциплинами «</w:t>
      </w:r>
      <w:proofErr w:type="spellStart"/>
      <w:r w:rsidRPr="00272C93">
        <w:rPr>
          <w:rFonts w:ascii="Times New Roman" w:hAnsi="Times New Roman"/>
          <w:sz w:val="24"/>
          <w:szCs w:val="24"/>
        </w:rPr>
        <w:t>Лингвострановедение</w:t>
      </w:r>
      <w:proofErr w:type="spellEnd"/>
      <w:r w:rsidRPr="00272C93">
        <w:rPr>
          <w:rFonts w:ascii="Times New Roman" w:hAnsi="Times New Roman"/>
          <w:sz w:val="24"/>
          <w:szCs w:val="24"/>
        </w:rPr>
        <w:t>», «Теоретическая грамматика»,</w:t>
      </w:r>
      <w:r w:rsidRPr="00272C93">
        <w:rPr>
          <w:rFonts w:ascii="Times New Roman" w:hAnsi="Times New Roman"/>
          <w:bCs/>
          <w:iCs/>
          <w:sz w:val="24"/>
          <w:szCs w:val="24"/>
        </w:rPr>
        <w:t xml:space="preserve"> «Практический курс английского языка 3». </w:t>
      </w:r>
      <w:r w:rsidRPr="00272C93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предшествующей: «Теория и практика перевода 2», «Стилистическая интерпретация текста».</w:t>
      </w:r>
    </w:p>
    <w:p w:rsidR="00D413BF" w:rsidRPr="00272C93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413BF" w:rsidRPr="00272C93" w:rsidRDefault="00D413BF" w:rsidP="00D413BF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Дисциплина </w:t>
      </w:r>
      <w:r w:rsidRPr="00272C93">
        <w:rPr>
          <w:rFonts w:ascii="Times New Roman" w:hAnsi="Times New Roman"/>
          <w:sz w:val="24"/>
          <w:szCs w:val="24"/>
          <w:highlight w:val="white"/>
        </w:rPr>
        <w:t>«</w:t>
      </w:r>
      <w:r w:rsidRPr="00272C93">
        <w:rPr>
          <w:rFonts w:ascii="Times New Roman" w:hAnsi="Times New Roman"/>
          <w:sz w:val="24"/>
          <w:szCs w:val="24"/>
        </w:rPr>
        <w:t>Литература</w:t>
      </w:r>
      <w:r w:rsidRPr="008D0F7B">
        <w:t xml:space="preserve"> </w:t>
      </w:r>
      <w:r w:rsidRPr="008D0F7B">
        <w:rPr>
          <w:rFonts w:ascii="Times New Roman" w:hAnsi="Times New Roman"/>
          <w:sz w:val="24"/>
          <w:szCs w:val="24"/>
        </w:rPr>
        <w:t>Великобритании</w:t>
      </w:r>
      <w:r w:rsidRPr="00272C93">
        <w:rPr>
          <w:rFonts w:ascii="Times New Roman" w:hAnsi="Times New Roman"/>
          <w:sz w:val="24"/>
          <w:szCs w:val="24"/>
          <w:highlight w:val="white"/>
        </w:rPr>
        <w:t xml:space="preserve">» </w:t>
      </w:r>
      <w:r w:rsidRPr="00272C93">
        <w:rPr>
          <w:rFonts w:ascii="Times New Roman" w:hAnsi="Times New Roman"/>
          <w:sz w:val="24"/>
          <w:szCs w:val="24"/>
        </w:rPr>
        <w:t>относится к вариативной части модуля</w:t>
      </w:r>
      <w:r w:rsidRPr="00272C93">
        <w:rPr>
          <w:rFonts w:ascii="Times New Roman" w:eastAsia="Times New Roman" w:hAnsi="Times New Roman"/>
          <w:sz w:val="24"/>
          <w:szCs w:val="24"/>
          <w:lang w:eastAsia="ru-RU"/>
        </w:rPr>
        <w:t xml:space="preserve"> «К.М.11 Стилистический анализ англоязычного текста».</w:t>
      </w:r>
    </w:p>
    <w:p w:rsidR="00D413BF" w:rsidRPr="00272C93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413BF" w:rsidRPr="00272C93" w:rsidRDefault="00D413BF" w:rsidP="00D413B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426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272C93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272C9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272C9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272C9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272C93">
        <w:rPr>
          <w:rFonts w:ascii="Times New Roman" w:hAnsi="Times New Roman"/>
          <w:sz w:val="24"/>
          <w:szCs w:val="24"/>
        </w:rPr>
        <w:t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системой знаний о зарубежной литературе и основам литературоведческого анализа.</w:t>
      </w:r>
    </w:p>
    <w:p w:rsidR="00B56F66" w:rsidRDefault="00B56F66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D413BF" w:rsidRPr="00272C93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413BF" w:rsidRPr="00356F82" w:rsidRDefault="00D413BF" w:rsidP="00A247AF">
      <w:pPr>
        <w:pStyle w:val="a4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56F82">
        <w:rPr>
          <w:rFonts w:ascii="Times New Roman" w:hAnsi="Times New Roman"/>
          <w:sz w:val="24"/>
          <w:szCs w:val="24"/>
        </w:rPr>
        <w:t>Научить студентов находить, воспринимать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D413BF" w:rsidRPr="00356F82" w:rsidRDefault="00D413BF" w:rsidP="00A247AF">
      <w:pPr>
        <w:pStyle w:val="a4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56F82">
        <w:rPr>
          <w:rFonts w:ascii="Times New Roman" w:hAnsi="Times New Roman"/>
          <w:sz w:val="24"/>
          <w:szCs w:val="24"/>
        </w:rPr>
        <w:t>Совершенствовать навыки анализа художественного текста.</w:t>
      </w:r>
    </w:p>
    <w:p w:rsidR="00D413BF" w:rsidRPr="00356F82" w:rsidRDefault="00D413BF" w:rsidP="00A247AF">
      <w:pPr>
        <w:pStyle w:val="a4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56F82">
        <w:rPr>
          <w:rFonts w:ascii="Times New Roman" w:hAnsi="Times New Roman"/>
          <w:sz w:val="24"/>
          <w:szCs w:val="24"/>
        </w:rPr>
        <w:t>Ознакомить с историко-литературным процессом в</w:t>
      </w:r>
      <w:r w:rsidRPr="008D0F7B">
        <w:t xml:space="preserve"> </w:t>
      </w:r>
      <w:r w:rsidRPr="00356F82">
        <w:rPr>
          <w:rFonts w:ascii="Times New Roman" w:hAnsi="Times New Roman"/>
          <w:sz w:val="24"/>
          <w:szCs w:val="24"/>
        </w:rPr>
        <w:t>Великобритании</w:t>
      </w:r>
      <w:r w:rsidR="00356F82" w:rsidRPr="00356F82">
        <w:rPr>
          <w:rFonts w:ascii="Times New Roman" w:hAnsi="Times New Roman"/>
          <w:sz w:val="24"/>
          <w:szCs w:val="24"/>
        </w:rPr>
        <w:t xml:space="preserve"> и США</w:t>
      </w:r>
      <w:r w:rsidRPr="00356F82">
        <w:rPr>
          <w:rFonts w:ascii="Times New Roman" w:hAnsi="Times New Roman"/>
          <w:sz w:val="24"/>
          <w:szCs w:val="24"/>
        </w:rPr>
        <w:t>.</w:t>
      </w:r>
    </w:p>
    <w:p w:rsidR="00D413BF" w:rsidRPr="00356F82" w:rsidRDefault="00D413BF" w:rsidP="00A247AF">
      <w:pPr>
        <w:pStyle w:val="a4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56F82">
        <w:rPr>
          <w:rFonts w:ascii="Times New Roman" w:hAnsi="Times New Roman"/>
          <w:sz w:val="24"/>
          <w:szCs w:val="24"/>
        </w:rPr>
        <w:t>Научить ориентироваться в историко-культурной ситуации.</w:t>
      </w:r>
    </w:p>
    <w:p w:rsidR="00D413BF" w:rsidRPr="00356F82" w:rsidRDefault="00D413BF" w:rsidP="00A247AF">
      <w:pPr>
        <w:pStyle w:val="a4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56F82">
        <w:rPr>
          <w:rFonts w:ascii="Times New Roman" w:hAnsi="Times New Roman"/>
          <w:sz w:val="24"/>
          <w:szCs w:val="24"/>
        </w:rPr>
        <w:t>Формировать у студентов систему представлений о языке как целостном исторически сложившемся, структурно-системном и функциональном образовании.</w:t>
      </w:r>
    </w:p>
    <w:p w:rsidR="00D413BF" w:rsidRPr="00356F82" w:rsidRDefault="00D413BF" w:rsidP="00A247AF">
      <w:pPr>
        <w:pStyle w:val="a4"/>
        <w:numPr>
          <w:ilvl w:val="0"/>
          <w:numId w:val="12"/>
        </w:num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356F82">
        <w:rPr>
          <w:rFonts w:ascii="Times New Roman" w:hAnsi="Times New Roman"/>
          <w:sz w:val="24"/>
          <w:szCs w:val="24"/>
        </w:rPr>
        <w:t>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D413BF" w:rsidRPr="00234AF2" w:rsidRDefault="00234AF2" w:rsidP="00234AF2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D413BF" w:rsidRPr="00234AF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E57C95" w:rsidRPr="00B56F66" w:rsidRDefault="00E57C95" w:rsidP="00E57C95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УК-4 </w:t>
      </w:r>
      <w:r w:rsidRPr="00B56F66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B56F66">
        <w:rPr>
          <w:rFonts w:ascii="Times New Roman" w:eastAsia="Times New Roman" w:hAnsi="Times New Roman"/>
          <w:sz w:val="24"/>
          <w:szCs w:val="24"/>
          <w:lang w:eastAsia="ru-RU"/>
        </w:rPr>
        <w:t>м(</w:t>
      </w:r>
      <w:proofErr w:type="spellStart"/>
      <w:proofErr w:type="gramEnd"/>
      <w:r w:rsidRPr="00B56F66">
        <w:rPr>
          <w:rFonts w:ascii="Times New Roman" w:eastAsia="Times New Roman" w:hAnsi="Times New Roman"/>
          <w:sz w:val="24"/>
          <w:szCs w:val="24"/>
          <w:lang w:eastAsia="ru-RU"/>
        </w:rPr>
        <w:t>ых</w:t>
      </w:r>
      <w:proofErr w:type="spellEnd"/>
      <w:r w:rsidRPr="00B56F66">
        <w:rPr>
          <w:rFonts w:ascii="Times New Roman" w:eastAsia="Times New Roman" w:hAnsi="Times New Roman"/>
          <w:sz w:val="24"/>
          <w:szCs w:val="24"/>
          <w:lang w:eastAsia="ru-RU"/>
        </w:rPr>
        <w:t>) языке(ах)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254"/>
        <w:gridCol w:w="1843"/>
      </w:tblGrid>
      <w:tr w:rsidR="00D413BF" w:rsidRPr="00802F53" w:rsidTr="00A00423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413BF" w:rsidRPr="00802F53" w:rsidTr="00A0042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Демонстрирует умение извлекать и классифицировать информацию из СМИ и художественных текстов, формулировать свою точку зрения на иностранном языке</w:t>
            </w:r>
          </w:p>
          <w:p w:rsidR="00D413BF" w:rsidRPr="00802F53" w:rsidRDefault="00D413BF" w:rsidP="00A00423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Pr="00802F53" w:rsidRDefault="00D413BF" w:rsidP="008F5B40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ОР.1-</w:t>
            </w:r>
            <w:r w:rsidR="008F5B40">
              <w:rPr>
                <w:rFonts w:ascii="Times New Roman" w:hAnsi="Times New Roman"/>
                <w:sz w:val="24"/>
                <w:szCs w:val="24"/>
              </w:rPr>
              <w:t>6-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Умеет осуществлять коммуникацию </w:t>
            </w:r>
            <w:proofErr w:type="gramStart"/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 иностранном языке на основе знаний о культурологических особенностях изучаемого языка в сопоставлении с родным языком</w:t>
            </w:r>
            <w:proofErr w:type="gramEnd"/>
          </w:p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264B" w:rsidRDefault="0008264B" w:rsidP="000826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УК-4</w:t>
            </w:r>
            <w:r w:rsidR="008F5B40">
              <w:rPr>
                <w:rFonts w:ascii="Times New Roman" w:eastAsia="Times New Roman" w:hAnsi="Times New Roman"/>
                <w:lang w:eastAsia="ru-RU"/>
              </w:rPr>
              <w:t>.1</w:t>
            </w:r>
          </w:p>
          <w:p w:rsidR="00D413BF" w:rsidRPr="00802F53" w:rsidRDefault="00D413BF" w:rsidP="0008264B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тест;</w:t>
            </w:r>
          </w:p>
          <w:p w:rsidR="00D413BF" w:rsidRDefault="00D413BF" w:rsidP="00A00423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работа;</w:t>
            </w:r>
          </w:p>
          <w:p w:rsidR="00D413BF" w:rsidRPr="00802F53" w:rsidRDefault="00D413BF" w:rsidP="00A00423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</w:tr>
    </w:tbl>
    <w:p w:rsidR="00D413BF" w:rsidRPr="006D31D3" w:rsidRDefault="00D413BF" w:rsidP="00D413BF">
      <w:pPr>
        <w:pStyle w:val="a4"/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spacing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13BF" w:rsidRPr="00272C93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413BF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17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4488"/>
        <w:gridCol w:w="995"/>
        <w:gridCol w:w="62"/>
        <w:gridCol w:w="1314"/>
        <w:gridCol w:w="1274"/>
        <w:gridCol w:w="1748"/>
        <w:gridCol w:w="7"/>
      </w:tblGrid>
      <w:tr w:rsidR="00D413BF" w:rsidRPr="002C7EB8" w:rsidTr="00A00423">
        <w:trPr>
          <w:trHeight w:val="203"/>
        </w:trPr>
        <w:tc>
          <w:tcPr>
            <w:tcW w:w="4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545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37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545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545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755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545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413BF" w:rsidRPr="002C7EB8" w:rsidTr="00A00423">
        <w:trPr>
          <w:gridAfter w:val="1"/>
          <w:wAfter w:w="7" w:type="dxa"/>
          <w:trHeight w:val="483"/>
        </w:trPr>
        <w:tc>
          <w:tcPr>
            <w:tcW w:w="448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71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 w:val="restart"/>
            <w:tcBorders>
              <w:left w:val="single" w:sz="2" w:space="0" w:color="000000"/>
              <w:right w:val="single" w:sz="2" w:space="0" w:color="000000"/>
            </w:tcBorders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8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13BF" w:rsidRPr="002C7EB8" w:rsidTr="00A00423">
        <w:trPr>
          <w:gridAfter w:val="1"/>
          <w:wAfter w:w="7" w:type="dxa"/>
          <w:trHeight w:val="66"/>
        </w:trPr>
        <w:tc>
          <w:tcPr>
            <w:tcW w:w="4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545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37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545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27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56F82" w:rsidRPr="002C7EB8" w:rsidTr="00A00423">
        <w:trPr>
          <w:gridAfter w:val="1"/>
          <w:wAfter w:w="7" w:type="dxa"/>
          <w:trHeight w:val="288"/>
        </w:trPr>
        <w:tc>
          <w:tcPr>
            <w:tcW w:w="4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56F82" w:rsidRPr="00BE77DD" w:rsidRDefault="00356F82" w:rsidP="00A00423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E77D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Литература Великобритании</w:t>
            </w:r>
          </w:p>
        </w:tc>
        <w:tc>
          <w:tcPr>
            <w:tcW w:w="9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56F82" w:rsidRPr="00F54572" w:rsidRDefault="00356F82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356F82" w:rsidRPr="00A84173" w:rsidRDefault="00A84173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8417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56F82" w:rsidRPr="00A84173" w:rsidRDefault="00A84173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8417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56F82" w:rsidRPr="00A84173" w:rsidRDefault="00A84173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8417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D413BF" w:rsidRPr="002C7EB8" w:rsidTr="00A00423">
        <w:trPr>
          <w:gridAfter w:val="1"/>
          <w:wAfter w:w="7" w:type="dxa"/>
          <w:trHeight w:val="288"/>
        </w:trPr>
        <w:tc>
          <w:tcPr>
            <w:tcW w:w="4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F54572" w:rsidRDefault="00D413BF" w:rsidP="00356F82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545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 Героический эпос «</w:t>
            </w:r>
            <w:proofErr w:type="spellStart"/>
            <w:r w:rsidRPr="00F545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Беофульф</w:t>
            </w:r>
            <w:proofErr w:type="spellEnd"/>
            <w:r w:rsidRPr="00F545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». </w:t>
            </w:r>
            <w:r w:rsidR="00BE77DD" w:rsidRPr="00BE77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Жанровое своеобразие литературы Средневековья.</w:t>
            </w:r>
          </w:p>
        </w:tc>
        <w:tc>
          <w:tcPr>
            <w:tcW w:w="9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F54572" w:rsidRDefault="00A84173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F54572" w:rsidRDefault="00A84173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F54572" w:rsidRDefault="00A84173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D413BF" w:rsidRPr="002C7EB8" w:rsidTr="00A00423">
        <w:trPr>
          <w:gridAfter w:val="1"/>
          <w:wAfter w:w="7" w:type="dxa"/>
          <w:trHeight w:val="172"/>
        </w:trPr>
        <w:tc>
          <w:tcPr>
            <w:tcW w:w="4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545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</w:t>
            </w:r>
            <w:r w:rsidR="00BE77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 2</w:t>
            </w:r>
            <w:r w:rsidRPr="00F545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Эпоха Возрождения в Англии. Особенности художественного метода Шекспира.</w:t>
            </w:r>
          </w:p>
        </w:tc>
        <w:tc>
          <w:tcPr>
            <w:tcW w:w="99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545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F54572" w:rsidRDefault="00D413BF" w:rsidP="00A84173">
            <w:pPr>
              <w:autoSpaceDE w:val="0"/>
              <w:autoSpaceDN w:val="0"/>
              <w:adjustRightInd w:val="0"/>
              <w:spacing w:after="0" w:line="36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F54572" w:rsidRDefault="00A84173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413BF" w:rsidRPr="002C7EB8" w:rsidTr="00A00423">
        <w:trPr>
          <w:gridAfter w:val="1"/>
          <w:wAfter w:w="7" w:type="dxa"/>
          <w:trHeight w:val="85"/>
        </w:trPr>
        <w:tc>
          <w:tcPr>
            <w:tcW w:w="4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F54572" w:rsidRDefault="00BE77DD" w:rsidP="00BE77DD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</w:t>
            </w:r>
            <w:r w:rsidR="00D413BF" w:rsidRPr="00F545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Начало английского реалистического романа. Д. Дефо и Л. Свифт.</w:t>
            </w:r>
            <w:r>
              <w:t xml:space="preserve"> </w:t>
            </w:r>
            <w:r w:rsidRPr="00BE77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Этапы развития романтизма. «Озерная школа».</w:t>
            </w:r>
          </w:p>
        </w:tc>
        <w:tc>
          <w:tcPr>
            <w:tcW w:w="105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F54572" w:rsidRDefault="00A84173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F54572" w:rsidRDefault="00A84173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F54572" w:rsidRDefault="00A84173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D413BF" w:rsidRPr="002C7EB8" w:rsidTr="00A00423">
        <w:trPr>
          <w:gridAfter w:val="1"/>
          <w:wAfter w:w="7" w:type="dxa"/>
          <w:trHeight w:val="184"/>
        </w:trPr>
        <w:tc>
          <w:tcPr>
            <w:tcW w:w="4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F54572" w:rsidRDefault="00BE77DD" w:rsidP="00BE77DD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</w:t>
            </w:r>
            <w:r w:rsidR="00D413BF" w:rsidRPr="00F545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Романтизм Байрона. </w:t>
            </w:r>
            <w:r w:rsidRPr="00F545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Творчество </w:t>
            </w:r>
            <w:r w:rsidRPr="00F545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Вальтер Скотта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BE77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Особенности критического реализма в английской литературе XIX века. Ч. Диккенс.</w:t>
            </w:r>
          </w:p>
        </w:tc>
        <w:tc>
          <w:tcPr>
            <w:tcW w:w="105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545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F54572" w:rsidRDefault="00A84173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F54572" w:rsidRDefault="00A84173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D413BF" w:rsidRPr="002C7EB8" w:rsidTr="00A00423">
        <w:trPr>
          <w:gridAfter w:val="1"/>
          <w:wAfter w:w="7" w:type="dxa"/>
          <w:trHeight w:val="184"/>
        </w:trPr>
        <w:tc>
          <w:tcPr>
            <w:tcW w:w="4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F54572" w:rsidRDefault="00BE77DD" w:rsidP="00BE77DD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5</w:t>
            </w:r>
            <w:r w:rsidR="00D413BF" w:rsidRPr="00F545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BE77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Творчество О. Уайльда.</w:t>
            </w:r>
          </w:p>
        </w:tc>
        <w:tc>
          <w:tcPr>
            <w:tcW w:w="105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F54572" w:rsidRDefault="00A84173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F54572" w:rsidRDefault="00A84173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413BF" w:rsidRPr="002C7EB8" w:rsidTr="00A00423">
        <w:trPr>
          <w:gridAfter w:val="1"/>
          <w:wAfter w:w="7" w:type="dxa"/>
          <w:trHeight w:val="184"/>
        </w:trPr>
        <w:tc>
          <w:tcPr>
            <w:tcW w:w="4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F54572" w:rsidRDefault="00BE77DD" w:rsidP="00BE77DD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</w:t>
            </w:r>
            <w:r w:rsidR="00D413BF" w:rsidRPr="00F545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BE77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Английский детектив.  У. </w:t>
            </w:r>
            <w:proofErr w:type="spellStart"/>
            <w:r w:rsidRPr="00BE77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Коллинс</w:t>
            </w:r>
            <w:proofErr w:type="spellEnd"/>
            <w:r w:rsidRPr="00BE77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Артур </w:t>
            </w:r>
            <w:proofErr w:type="spellStart"/>
            <w:r w:rsidRPr="00BE77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Конан</w:t>
            </w:r>
            <w:proofErr w:type="spellEnd"/>
            <w:r w:rsidRPr="00BE77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Дойл.</w:t>
            </w:r>
          </w:p>
        </w:tc>
        <w:tc>
          <w:tcPr>
            <w:tcW w:w="105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545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F54572" w:rsidRDefault="00A84173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413BF" w:rsidRPr="002C7EB8" w:rsidTr="00A00423">
        <w:trPr>
          <w:gridAfter w:val="1"/>
          <w:wAfter w:w="7" w:type="dxa"/>
          <w:trHeight w:val="1256"/>
        </w:trPr>
        <w:tc>
          <w:tcPr>
            <w:tcW w:w="4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F54572" w:rsidRDefault="00BE77DD" w:rsidP="00BE77DD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7</w:t>
            </w:r>
            <w:r w:rsidR="00D413BF" w:rsidRPr="00F545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BE77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Значение Б. Шоу для становления «новой драмы» и развития мировой драматургии ХХ </w:t>
            </w:r>
            <w:proofErr w:type="gramStart"/>
            <w:r w:rsidRPr="00BE77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proofErr w:type="gramEnd"/>
            <w:r w:rsidRPr="00BE77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05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13BF" w:rsidRPr="00F54572" w:rsidRDefault="00A84173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13BF" w:rsidRPr="00F54572" w:rsidRDefault="00A84173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13BF" w:rsidRPr="00F54572" w:rsidRDefault="00A84173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E77DD" w:rsidRPr="002C7EB8" w:rsidTr="00BE77DD">
        <w:trPr>
          <w:gridAfter w:val="1"/>
          <w:wAfter w:w="7" w:type="dxa"/>
          <w:trHeight w:val="413"/>
        </w:trPr>
        <w:tc>
          <w:tcPr>
            <w:tcW w:w="4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77DD" w:rsidRPr="00BE77DD" w:rsidRDefault="00BE77DD" w:rsidP="00A00423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E77D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Литература США</w:t>
            </w:r>
          </w:p>
        </w:tc>
        <w:tc>
          <w:tcPr>
            <w:tcW w:w="105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BE77DD" w:rsidRPr="00F54572" w:rsidRDefault="00BE77DD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E77DD" w:rsidRPr="00A84173" w:rsidRDefault="00A84173" w:rsidP="00A8417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8417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77DD" w:rsidRPr="00A84173" w:rsidRDefault="00A84173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8417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77DD" w:rsidRPr="00A84173" w:rsidRDefault="00A84173" w:rsidP="00A8417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8417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D413BF" w:rsidRPr="002C7EB8" w:rsidTr="00BE77DD">
        <w:trPr>
          <w:gridAfter w:val="1"/>
          <w:wAfter w:w="7" w:type="dxa"/>
          <w:trHeight w:val="845"/>
        </w:trPr>
        <w:tc>
          <w:tcPr>
            <w:tcW w:w="4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F54572" w:rsidRDefault="00BE77DD" w:rsidP="00BE77DD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</w:t>
            </w:r>
            <w:r w:rsidR="00D413BF" w:rsidRPr="00F545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BE77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Творчество Э. </w:t>
            </w:r>
            <w:proofErr w:type="gramStart"/>
            <w:r w:rsidRPr="00BE77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В.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Ирвинга</w:t>
            </w:r>
            <w:proofErr w:type="spellEnd"/>
          </w:p>
        </w:tc>
        <w:tc>
          <w:tcPr>
            <w:tcW w:w="105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F54572" w:rsidRDefault="00A84173" w:rsidP="00A8417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F54572" w:rsidRDefault="00D413BF" w:rsidP="00A8417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545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413BF" w:rsidRPr="002C7EB8" w:rsidTr="00A00423">
        <w:trPr>
          <w:gridAfter w:val="1"/>
          <w:wAfter w:w="7" w:type="dxa"/>
          <w:trHeight w:val="184"/>
        </w:trPr>
        <w:tc>
          <w:tcPr>
            <w:tcW w:w="4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F54572" w:rsidRDefault="00BE77DD" w:rsidP="00BE77DD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</w:t>
            </w:r>
            <w:r w:rsidR="00D413BF" w:rsidRPr="00F545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BE77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Творчество Уолта Уитмена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М. Твена</w:t>
            </w:r>
          </w:p>
        </w:tc>
        <w:tc>
          <w:tcPr>
            <w:tcW w:w="105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545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F54572" w:rsidRDefault="00A84173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F54572" w:rsidRDefault="00A84173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D413BF" w:rsidRPr="002C7EB8" w:rsidTr="00A00423">
        <w:trPr>
          <w:gridAfter w:val="1"/>
          <w:wAfter w:w="7" w:type="dxa"/>
          <w:trHeight w:val="184"/>
        </w:trPr>
        <w:tc>
          <w:tcPr>
            <w:tcW w:w="4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F54572" w:rsidRDefault="00BE77DD" w:rsidP="00BE77DD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</w:t>
            </w:r>
            <w:r w:rsidR="00D413BF" w:rsidRPr="00F545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Pr="00BE77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Творчество Дж. Лондона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r w:rsidRPr="00BE77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 Драйзера</w:t>
            </w:r>
          </w:p>
        </w:tc>
        <w:tc>
          <w:tcPr>
            <w:tcW w:w="105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545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F54572" w:rsidRDefault="00A84173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F54572" w:rsidRDefault="00A84173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D413BF" w:rsidRPr="002C7EB8" w:rsidTr="00A00423">
        <w:trPr>
          <w:gridAfter w:val="1"/>
          <w:wAfter w:w="7" w:type="dxa"/>
          <w:trHeight w:val="184"/>
        </w:trPr>
        <w:tc>
          <w:tcPr>
            <w:tcW w:w="4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F54572" w:rsidRDefault="00BE77DD" w:rsidP="00BE77DD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 </w:t>
            </w:r>
            <w:r w:rsidRPr="00BE77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Литература «потерянного поколения» и творчество Э. Хемингуэя</w:t>
            </w:r>
          </w:p>
        </w:tc>
        <w:tc>
          <w:tcPr>
            <w:tcW w:w="105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545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F54572" w:rsidRDefault="00A84173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F54572" w:rsidRDefault="00A84173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D413BF" w:rsidRPr="002C7EB8" w:rsidTr="00A00423">
        <w:trPr>
          <w:gridAfter w:val="1"/>
          <w:wAfter w:w="7" w:type="dxa"/>
          <w:trHeight w:val="184"/>
        </w:trPr>
        <w:tc>
          <w:tcPr>
            <w:tcW w:w="4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77DD" w:rsidRPr="00BE77DD" w:rsidRDefault="00BE77DD" w:rsidP="00BE77DD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5.</w:t>
            </w:r>
            <w:r>
              <w:t xml:space="preserve"> </w:t>
            </w:r>
            <w:r w:rsidRPr="00BE77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«Красные</w:t>
            </w:r>
          </w:p>
          <w:p w:rsidR="00D413BF" w:rsidRPr="00F54572" w:rsidRDefault="00BE77DD" w:rsidP="00BE77DD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E77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тридцатые» - творчество Дж. Стейнбека</w:t>
            </w:r>
          </w:p>
        </w:tc>
        <w:tc>
          <w:tcPr>
            <w:tcW w:w="105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F54572" w:rsidRDefault="00A84173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F54572" w:rsidRDefault="00A84173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F54572" w:rsidRDefault="00A84173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BE77DD" w:rsidRPr="002C7EB8" w:rsidTr="00A00423">
        <w:trPr>
          <w:gridAfter w:val="1"/>
          <w:wAfter w:w="7" w:type="dxa"/>
          <w:trHeight w:val="184"/>
        </w:trPr>
        <w:tc>
          <w:tcPr>
            <w:tcW w:w="4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E77DD" w:rsidRDefault="00BE77DD" w:rsidP="00BE77DD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6.</w:t>
            </w:r>
            <w:r>
              <w:t xml:space="preserve">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У.</w:t>
            </w:r>
            <w:r w:rsidRPr="00BE77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Фолкнер: своеобразие художественного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BE77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метода</w:t>
            </w:r>
          </w:p>
        </w:tc>
        <w:tc>
          <w:tcPr>
            <w:tcW w:w="105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BE77DD" w:rsidRPr="00F54572" w:rsidRDefault="00BE77DD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BE77DD" w:rsidRPr="00F54572" w:rsidRDefault="00A84173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77DD" w:rsidRPr="00F54572" w:rsidRDefault="00BE77DD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E77DD" w:rsidRPr="00F54572" w:rsidRDefault="00A84173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D413BF" w:rsidRPr="002C7EB8" w:rsidTr="00A00423">
        <w:trPr>
          <w:gridAfter w:val="1"/>
          <w:wAfter w:w="7" w:type="dxa"/>
          <w:trHeight w:val="272"/>
        </w:trPr>
        <w:tc>
          <w:tcPr>
            <w:tcW w:w="4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F5457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05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4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13BF" w:rsidRPr="002C7EB8" w:rsidTr="00A00423">
        <w:trPr>
          <w:gridAfter w:val="1"/>
          <w:wAfter w:w="7" w:type="dxa"/>
          <w:trHeight w:val="270"/>
        </w:trPr>
        <w:tc>
          <w:tcPr>
            <w:tcW w:w="4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/>
              <w:contextualSpacing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F5457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5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D413BF" w:rsidRPr="00F54572" w:rsidRDefault="00D413B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4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377FE0" w:rsidRDefault="00A84173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77F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="00D413BF" w:rsidRPr="00377F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377FE0" w:rsidRDefault="00A84173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77F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74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377FE0" w:rsidRDefault="002A734F" w:rsidP="00A00423">
            <w:pPr>
              <w:autoSpaceDE w:val="0"/>
              <w:autoSpaceDN w:val="0"/>
              <w:adjustRightInd w:val="0"/>
              <w:spacing w:after="0" w:line="36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77F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BE77DD" w:rsidRPr="00272C93" w:rsidRDefault="00BE77DD" w:rsidP="00D413BF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413BF" w:rsidRPr="00272C93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413BF" w:rsidRPr="00272C93" w:rsidRDefault="00D413BF" w:rsidP="00D413BF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При изучении дисциплины «Литература</w:t>
      </w:r>
      <w:r>
        <w:rPr>
          <w:rFonts w:ascii="Times New Roman" w:hAnsi="Times New Roman"/>
          <w:sz w:val="24"/>
          <w:szCs w:val="24"/>
        </w:rPr>
        <w:t xml:space="preserve"> Великобритании</w:t>
      </w:r>
      <w:r w:rsidR="00BE77DD">
        <w:rPr>
          <w:rFonts w:ascii="Times New Roman" w:hAnsi="Times New Roman"/>
          <w:sz w:val="24"/>
          <w:szCs w:val="24"/>
        </w:rPr>
        <w:t xml:space="preserve"> и США</w:t>
      </w:r>
      <w:r w:rsidRPr="00272C93">
        <w:rPr>
          <w:rFonts w:ascii="Times New Roman" w:hAnsi="Times New Roman"/>
          <w:sz w:val="24"/>
          <w:szCs w:val="24"/>
        </w:rPr>
        <w:t xml:space="preserve">» используются следующие методы обучения: </w:t>
      </w:r>
    </w:p>
    <w:p w:rsidR="00D413BF" w:rsidRPr="00272C93" w:rsidRDefault="00D413BF" w:rsidP="00D413BF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- работа с текстами по чтению и </w:t>
      </w:r>
      <w:proofErr w:type="spellStart"/>
      <w:r w:rsidRPr="00272C93">
        <w:rPr>
          <w:rFonts w:ascii="Times New Roman" w:hAnsi="Times New Roman"/>
          <w:sz w:val="24"/>
          <w:szCs w:val="24"/>
        </w:rPr>
        <w:t>аудированию</w:t>
      </w:r>
      <w:proofErr w:type="spellEnd"/>
      <w:r w:rsidRPr="00272C93">
        <w:rPr>
          <w:rFonts w:ascii="Times New Roman" w:hAnsi="Times New Roman"/>
          <w:sz w:val="24"/>
          <w:szCs w:val="24"/>
        </w:rPr>
        <w:t>,</w:t>
      </w:r>
    </w:p>
    <w:p w:rsidR="00D413BF" w:rsidRPr="00272C93" w:rsidRDefault="00D413BF" w:rsidP="00D413BF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- презентации результатов исследовательской деятельности,</w:t>
      </w:r>
    </w:p>
    <w:p w:rsidR="00D413BF" w:rsidRPr="00272C93" w:rsidRDefault="00D413BF" w:rsidP="00D413BF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- поиск и отбор значимой информации по заданной тематике,</w:t>
      </w:r>
    </w:p>
    <w:p w:rsidR="00D413BF" w:rsidRPr="00272C93" w:rsidRDefault="00D413BF" w:rsidP="00D413BF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- подготовка сообщений по изучаемым темам, </w:t>
      </w:r>
    </w:p>
    <w:p w:rsidR="00D413BF" w:rsidRPr="00272C93" w:rsidRDefault="00D413BF" w:rsidP="00D413BF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- </w:t>
      </w:r>
      <w:r w:rsidRPr="00272C93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</w:t>
      </w:r>
      <w:r w:rsidRPr="00272C93">
        <w:rPr>
          <w:rFonts w:ascii="Times New Roman" w:hAnsi="Times New Roman"/>
          <w:sz w:val="24"/>
          <w:szCs w:val="24"/>
        </w:rPr>
        <w:t>,</w:t>
      </w:r>
    </w:p>
    <w:p w:rsidR="00D413BF" w:rsidRPr="00272C93" w:rsidRDefault="00D413BF" w:rsidP="00D413BF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- - </w:t>
      </w:r>
      <w:r w:rsidRPr="00272C93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общего содержания; группировки и обобщения прочитанной информации, соотнесения впервые прочитанной информации </w:t>
      </w:r>
      <w:proofErr w:type="gramStart"/>
      <w:r w:rsidRPr="00272C93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с</w:t>
      </w:r>
      <w:proofErr w:type="gramEnd"/>
      <w:r w:rsidRPr="00272C93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 ранее известной</w:t>
      </w:r>
      <w:r w:rsidRPr="00272C93">
        <w:rPr>
          <w:rFonts w:ascii="Times New Roman" w:hAnsi="Times New Roman"/>
          <w:sz w:val="24"/>
          <w:szCs w:val="24"/>
        </w:rPr>
        <w:t>,</w:t>
      </w:r>
    </w:p>
    <w:p w:rsidR="00D413BF" w:rsidRPr="00272C93" w:rsidRDefault="00D413BF" w:rsidP="00D413BF">
      <w:pPr>
        <w:spacing w:line="360" w:lineRule="auto"/>
        <w:ind w:firstLine="700"/>
        <w:contextualSpacing/>
        <w:jc w:val="both"/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</w:pPr>
      <w:r w:rsidRPr="00272C93">
        <w:rPr>
          <w:rFonts w:ascii="Times New Roman" w:hAnsi="Times New Roman"/>
          <w:sz w:val="24"/>
          <w:szCs w:val="24"/>
        </w:rPr>
        <w:lastRenderedPageBreak/>
        <w:t xml:space="preserve">- </w:t>
      </w:r>
      <w:r w:rsidRPr="00272C93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оценка объективности прочитанной информации, ее новизны, </w:t>
      </w:r>
      <w:proofErr w:type="spellStart"/>
      <w:r w:rsidRPr="00272C93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проблемности</w:t>
      </w:r>
      <w:proofErr w:type="spellEnd"/>
      <w:r w:rsidRPr="00272C93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, перспективности.</w:t>
      </w:r>
    </w:p>
    <w:p w:rsidR="00D413BF" w:rsidRPr="00272C93" w:rsidRDefault="00D413BF" w:rsidP="00D413BF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Также в курсе предполагается использование новых информационных технологий, в частности,</w:t>
      </w:r>
    </w:p>
    <w:p w:rsidR="00D413BF" w:rsidRPr="00272C93" w:rsidRDefault="00D413BF" w:rsidP="00D413BF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- мультимедийных программ,</w:t>
      </w:r>
    </w:p>
    <w:p w:rsidR="00D413BF" w:rsidRPr="00272C93" w:rsidRDefault="00D413BF" w:rsidP="00D413BF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- фотоматериалов (иллюстрации к зарубежным изданиям, фотоматериалы, посвященные авторам изучаемых произведений),</w:t>
      </w:r>
    </w:p>
    <w:p w:rsidR="00D413BF" w:rsidRPr="00272C93" w:rsidRDefault="00D413BF" w:rsidP="00D413BF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- аудиоматериалов (аудиокниги, фрагменты из интервью с авторами изучаемых произведений),</w:t>
      </w:r>
    </w:p>
    <w:p w:rsidR="00D413BF" w:rsidRPr="00272C93" w:rsidRDefault="00D413BF" w:rsidP="00D413BF">
      <w:pPr>
        <w:spacing w:line="360" w:lineRule="auto"/>
        <w:ind w:firstLine="700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hAnsi="Times New Roman"/>
          <w:sz w:val="24"/>
          <w:szCs w:val="24"/>
        </w:rPr>
        <w:t>- видеоматериалов (экранизации изучаемых произведений).</w:t>
      </w:r>
    </w:p>
    <w:p w:rsidR="00B56F66" w:rsidRDefault="00B56F66" w:rsidP="00BE77DD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13BF" w:rsidRPr="00BE77DD" w:rsidRDefault="00D413BF" w:rsidP="00BE77DD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6E4663" w:rsidRPr="006E466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842"/>
        <w:gridCol w:w="1560"/>
        <w:gridCol w:w="1134"/>
        <w:gridCol w:w="851"/>
        <w:gridCol w:w="814"/>
      </w:tblGrid>
      <w:tr w:rsidR="00D413BF" w:rsidRPr="00802F53" w:rsidTr="00A00423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413BF" w:rsidRPr="00802F53" w:rsidTr="00A00423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413BF" w:rsidRPr="00802F53" w:rsidTr="00A00423">
        <w:trPr>
          <w:trHeight w:val="557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FC371C" w:rsidP="00A00423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</w:rPr>
              <w:t>6-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D413BF" w:rsidRPr="00802F53" w:rsidTr="00A00423">
        <w:trPr>
          <w:trHeight w:val="529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413BF" w:rsidRPr="00802F53" w:rsidTr="00A00423">
        <w:trPr>
          <w:trHeight w:val="599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413BF" w:rsidRPr="00802F53" w:rsidTr="00A00423">
        <w:trPr>
          <w:trHeight w:val="288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FC371C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</w:rPr>
              <w:t>6-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413BF" w:rsidRPr="00802F53" w:rsidTr="00A00423">
        <w:trPr>
          <w:trHeight w:val="649"/>
        </w:trPr>
        <w:tc>
          <w:tcPr>
            <w:tcW w:w="4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D413BF" w:rsidRPr="00802F53" w:rsidRDefault="00D413BF" w:rsidP="00A00423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413BF" w:rsidRPr="00802F53" w:rsidTr="00A00423">
        <w:trPr>
          <w:trHeight w:val="906"/>
        </w:trPr>
        <w:tc>
          <w:tcPr>
            <w:tcW w:w="48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FC371C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</w:rPr>
              <w:t>6-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Индивидуальная работа</w:t>
            </w:r>
          </w:p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13BF" w:rsidRPr="00802F53" w:rsidRDefault="00D413BF" w:rsidP="00A00423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413BF" w:rsidRPr="00802F53" w:rsidTr="00A00423">
        <w:trPr>
          <w:trHeight w:val="288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413BF" w:rsidRPr="00802F53" w:rsidTr="00A00423">
        <w:trPr>
          <w:trHeight w:val="311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413BF" w:rsidRPr="00C1222D" w:rsidTr="00A00423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C1222D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C1222D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D413BF" w:rsidRPr="00802F53" w:rsidTr="00A0042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413BF" w:rsidRPr="00C1222D" w:rsidTr="00A0042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C1222D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C1222D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413BF" w:rsidRPr="00272C93" w:rsidRDefault="00D413BF" w:rsidP="00D413BF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413BF" w:rsidRPr="00272C93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413BF" w:rsidRPr="00272C93" w:rsidRDefault="00D413BF" w:rsidP="004E2C92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u w:val="single"/>
        </w:rPr>
      </w:pPr>
      <w:r w:rsidRPr="00272C9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272C9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  <w:r w:rsidRPr="00272C93">
        <w:rPr>
          <w:rFonts w:ascii="Times New Roman" w:hAnsi="Times New Roman"/>
          <w:sz w:val="24"/>
          <w:szCs w:val="24"/>
          <w:u w:val="single"/>
        </w:rPr>
        <w:t xml:space="preserve"> </w:t>
      </w:r>
    </w:p>
    <w:p w:rsidR="00D413BF" w:rsidRPr="00272C93" w:rsidRDefault="00D413BF" w:rsidP="004E2C92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1) История зарубежной литературы конца XIX - начала XX века, Фролов, Георгий Аркадьевич; Несмелова, Ольга Олеговна; Коновалова, Жанна Георгиевна, 2011г.</w:t>
      </w:r>
    </w:p>
    <w:p w:rsidR="00D413BF" w:rsidRPr="00272C93" w:rsidRDefault="00D413BF" w:rsidP="004E2C92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lastRenderedPageBreak/>
        <w:t>2) История литературы Великобритании и США, Несмелова, Ольга Олеговна; Карасик, Ольга Борисовна, 2010г.</w:t>
      </w:r>
    </w:p>
    <w:p w:rsidR="00D413BF" w:rsidRPr="00642A51" w:rsidRDefault="00D413BF" w:rsidP="004E2C92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 xml:space="preserve">12) </w:t>
      </w:r>
      <w:proofErr w:type="spellStart"/>
      <w:r w:rsidRPr="00272C93">
        <w:rPr>
          <w:rFonts w:ascii="Times New Roman" w:hAnsi="Times New Roman"/>
          <w:sz w:val="24"/>
          <w:szCs w:val="24"/>
        </w:rPr>
        <w:t>Курдина</w:t>
      </w:r>
      <w:proofErr w:type="spellEnd"/>
      <w:r w:rsidRPr="00272C93">
        <w:rPr>
          <w:rFonts w:ascii="Times New Roman" w:hAnsi="Times New Roman"/>
          <w:sz w:val="24"/>
          <w:szCs w:val="24"/>
        </w:rPr>
        <w:t xml:space="preserve"> Ж. В. История зарубежной литературы XIX века. Романтизм [Электронный ресурс]: Учебное пособие / Ж.В. </w:t>
      </w:r>
      <w:proofErr w:type="spellStart"/>
      <w:r w:rsidRPr="00272C93">
        <w:rPr>
          <w:rFonts w:ascii="Times New Roman" w:hAnsi="Times New Roman"/>
          <w:sz w:val="24"/>
          <w:szCs w:val="24"/>
        </w:rPr>
        <w:t>Курдина</w:t>
      </w:r>
      <w:proofErr w:type="spellEnd"/>
      <w:r w:rsidRPr="00272C93">
        <w:rPr>
          <w:rFonts w:ascii="Times New Roman" w:hAnsi="Times New Roman"/>
          <w:sz w:val="24"/>
          <w:szCs w:val="24"/>
        </w:rPr>
        <w:t xml:space="preserve">, Г.И. </w:t>
      </w:r>
      <w:proofErr w:type="spellStart"/>
      <w:r w:rsidRPr="00272C93">
        <w:rPr>
          <w:rFonts w:ascii="Times New Roman" w:hAnsi="Times New Roman"/>
          <w:sz w:val="24"/>
          <w:szCs w:val="24"/>
        </w:rPr>
        <w:t>Модина</w:t>
      </w:r>
      <w:proofErr w:type="spellEnd"/>
      <w:r w:rsidRPr="00272C93">
        <w:rPr>
          <w:rFonts w:ascii="Times New Roman" w:hAnsi="Times New Roman"/>
          <w:sz w:val="24"/>
          <w:szCs w:val="24"/>
        </w:rPr>
        <w:t>. - М.: Флинта: Наука, 2010. - 208 с. – Режим доступа: // http://znanium.com/bookrea</w:t>
      </w:r>
      <w:r>
        <w:rPr>
          <w:rFonts w:ascii="Times New Roman" w:hAnsi="Times New Roman"/>
          <w:sz w:val="24"/>
          <w:szCs w:val="24"/>
        </w:rPr>
        <w:t>d.php?book=247736 ЭБС "</w:t>
      </w:r>
      <w:proofErr w:type="spellStart"/>
      <w:r>
        <w:rPr>
          <w:rFonts w:ascii="Times New Roman" w:hAnsi="Times New Roman"/>
          <w:sz w:val="24"/>
          <w:szCs w:val="24"/>
        </w:rPr>
        <w:t>Знаниум</w:t>
      </w:r>
      <w:proofErr w:type="spellEnd"/>
      <w:r>
        <w:rPr>
          <w:rFonts w:ascii="Times New Roman" w:hAnsi="Times New Roman"/>
          <w:sz w:val="24"/>
          <w:szCs w:val="24"/>
        </w:rPr>
        <w:t>"</w:t>
      </w:r>
    </w:p>
    <w:p w:rsidR="00D413BF" w:rsidRPr="00272C93" w:rsidRDefault="00D413BF" w:rsidP="004E2C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D413BF" w:rsidRPr="00272C93" w:rsidRDefault="00D413BF" w:rsidP="004E2C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1) История литературы Великобритании и США, Несмелова, Ольга Олеговна; Карасик, Ольга Борисовна, 2010г.</w:t>
      </w:r>
    </w:p>
    <w:p w:rsidR="00D413BF" w:rsidRPr="00272C93" w:rsidRDefault="00D413BF" w:rsidP="004E2C9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72C93">
        <w:rPr>
          <w:rFonts w:ascii="Times New Roman" w:hAnsi="Times New Roman"/>
          <w:sz w:val="24"/>
          <w:szCs w:val="24"/>
        </w:rPr>
        <w:t>3) Николина Н.А. Филологический анализ текста. - М.: Академия, 2008 - 272 с.</w:t>
      </w:r>
    </w:p>
    <w:p w:rsidR="00D413BF" w:rsidRPr="00272C93" w:rsidRDefault="00D413BF" w:rsidP="00D41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D413BF" w:rsidRPr="006D31D3" w:rsidRDefault="00D413BF" w:rsidP="00D413BF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D31D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1) </w:t>
      </w:r>
      <w:hyperlink r:id="rId29" w:history="1"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http</w:t>
        </w:r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://</w:t>
        </w:r>
        <w:proofErr w:type="spellStart"/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englishstory</w:t>
        </w:r>
        <w:proofErr w:type="spellEnd"/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.</w:t>
        </w:r>
        <w:proofErr w:type="spellStart"/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ru</w:t>
        </w:r>
        <w:proofErr w:type="spellEnd"/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/</w:t>
        </w:r>
        <w:proofErr w:type="spellStart"/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english</w:t>
        </w:r>
        <w:proofErr w:type="spellEnd"/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-</w:t>
        </w:r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literature</w:t>
        </w:r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.</w:t>
        </w:r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html</w:t>
        </w:r>
      </w:hyperlink>
    </w:p>
    <w:p w:rsidR="00D413BF" w:rsidRDefault="00D413BF" w:rsidP="00D413BF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2) </w:t>
      </w:r>
      <w:hyperlink r:id="rId30" w:history="1"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http://tourism-london.ru/velikobritaniya/britanskaya-literatura</w:t>
        </w:r>
      </w:hyperlink>
    </w:p>
    <w:p w:rsidR="00D413BF" w:rsidRDefault="00D413BF" w:rsidP="00D413BF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3) </w:t>
      </w:r>
      <w:hyperlink r:id="rId31" w:history="1">
        <w:r w:rsidRPr="001C6E1F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https://englandlife.ru/literatura-anglii/</w:t>
        </w:r>
      </w:hyperlink>
    </w:p>
    <w:p w:rsidR="00D413BF" w:rsidRDefault="00D413BF" w:rsidP="00D413BF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4) </w:t>
      </w:r>
      <w:hyperlink r:id="rId32" w:history="1">
        <w:r w:rsidRPr="00202BF3"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http://l.120-bal.ru/literatura/46680/index.html</w:t>
        </w:r>
      </w:hyperlink>
    </w:p>
    <w:p w:rsidR="00D413BF" w:rsidRDefault="00D413BF" w:rsidP="00D413BF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C4595" w:rsidRPr="00DB597C" w:rsidRDefault="008C4595" w:rsidP="008C459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F603B" w:rsidRDefault="006F603B" w:rsidP="006F603B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1) </w:t>
      </w:r>
      <w:hyperlink r:id="rId33" w:history="1">
        <w:r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http</w:t>
        </w:r>
        <w:r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://</w:t>
        </w:r>
        <w:proofErr w:type="spellStart"/>
        <w:r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englishstory</w:t>
        </w:r>
        <w:proofErr w:type="spellEnd"/>
        <w:r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.</w:t>
        </w:r>
        <w:proofErr w:type="spellStart"/>
        <w:r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ru</w:t>
        </w:r>
        <w:proofErr w:type="spellEnd"/>
        <w:r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/</w:t>
        </w:r>
        <w:proofErr w:type="spellStart"/>
        <w:r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english</w:t>
        </w:r>
        <w:proofErr w:type="spellEnd"/>
        <w:r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-</w:t>
        </w:r>
        <w:r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literature</w:t>
        </w:r>
        <w:r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.</w:t>
        </w:r>
        <w:r>
          <w:rPr>
            <w:rStyle w:val="af5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html</w:t>
        </w:r>
      </w:hyperlink>
    </w:p>
    <w:p w:rsidR="006F603B" w:rsidRDefault="006F603B" w:rsidP="006F603B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2) </w:t>
      </w:r>
      <w:hyperlink r:id="rId34" w:history="1">
        <w:r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http://tourism-london.ru/velikobritaniya/britanskaya-literatura</w:t>
        </w:r>
      </w:hyperlink>
    </w:p>
    <w:p w:rsidR="006F603B" w:rsidRDefault="006F603B" w:rsidP="006F603B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3) </w:t>
      </w:r>
      <w:hyperlink r:id="rId35" w:history="1">
        <w:r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https://englandlife.ru/literatura-anglii/</w:t>
        </w:r>
      </w:hyperlink>
    </w:p>
    <w:p w:rsidR="006F603B" w:rsidRDefault="006F603B" w:rsidP="006F603B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4) </w:t>
      </w:r>
      <w:hyperlink r:id="rId36" w:history="1">
        <w:r>
          <w:rPr>
            <w:rStyle w:val="af5"/>
            <w:rFonts w:ascii="Times New Roman" w:eastAsia="Times New Roman" w:hAnsi="Times New Roman"/>
            <w:bCs/>
            <w:sz w:val="24"/>
            <w:szCs w:val="24"/>
            <w:lang w:eastAsia="ru-RU"/>
          </w:rPr>
          <w:t>http://l.120-bal.ru/literatura/46680/index.html</w:t>
        </w:r>
      </w:hyperlink>
    </w:p>
    <w:p w:rsidR="008C4595" w:rsidRPr="00642A51" w:rsidRDefault="008C4595" w:rsidP="00D413BF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413BF" w:rsidRPr="00272C93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413BF" w:rsidRPr="00272C93" w:rsidRDefault="00D413BF" w:rsidP="00D413BF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272C9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272C9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272C9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413BF" w:rsidRPr="00272C93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051B" w:rsidRPr="00DA051B" w:rsidRDefault="00DA051B" w:rsidP="00DA051B">
      <w:pPr>
        <w:spacing w:after="0" w:line="240" w:lineRule="auto"/>
        <w:ind w:firstLine="360"/>
        <w:jc w:val="both"/>
        <w:outlineLvl w:val="2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051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A051B" w:rsidRPr="00DA051B" w:rsidRDefault="00DA051B" w:rsidP="00DA051B">
      <w:pPr>
        <w:spacing w:after="0" w:line="360" w:lineRule="auto"/>
        <w:ind w:firstLine="360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A051B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DA051B" w:rsidRPr="00DA051B" w:rsidRDefault="00DA051B" w:rsidP="00DA051B">
      <w:pPr>
        <w:spacing w:after="0" w:line="360" w:lineRule="auto"/>
        <w:ind w:firstLine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A051B" w:rsidRPr="00DA051B" w:rsidRDefault="00DA051B" w:rsidP="00DA051B">
      <w:pPr>
        <w:spacing w:after="0" w:line="360" w:lineRule="auto"/>
        <w:ind w:firstLine="360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A051B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A051B" w:rsidRDefault="00DA051B" w:rsidP="00DA051B">
      <w:pPr>
        <w:spacing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>Word</w:t>
      </w:r>
      <w:proofErr w:type="spellEnd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>Power</w:t>
      </w:r>
      <w:proofErr w:type="spellEnd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>Point</w:t>
      </w:r>
      <w:proofErr w:type="spellEnd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>Internet</w:t>
      </w:r>
      <w:proofErr w:type="spellEnd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>Explorer</w:t>
      </w:r>
      <w:proofErr w:type="spellEnd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других, а также средств </w:t>
      </w:r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организации взаимодействия с </w:t>
      </w:r>
      <w:proofErr w:type="gramStart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 в ЭИОС </w:t>
      </w:r>
      <w:proofErr w:type="spellStart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ресурсов, например Google-сервисов.</w:t>
      </w:r>
    </w:p>
    <w:p w:rsidR="00E57C95" w:rsidRDefault="00E57C95" w:rsidP="00DA051B">
      <w:pPr>
        <w:spacing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13BF" w:rsidRPr="00802F53" w:rsidRDefault="00F02666" w:rsidP="00D413BF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5.7</w:t>
      </w:r>
      <w:r w:rsidR="00D413BF" w:rsidRPr="008E231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D413BF"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D413BF" w:rsidRPr="00802F53" w:rsidRDefault="00D413BF" w:rsidP="00D413BF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13BF" w:rsidRPr="00802F53" w:rsidRDefault="00D413BF" w:rsidP="00D413B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История и культура США</w:t>
      </w:r>
    </w:p>
    <w:p w:rsidR="00D413BF" w:rsidRPr="00802F53" w:rsidRDefault="00D413BF" w:rsidP="00D413B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413BF" w:rsidRPr="00802F53" w:rsidRDefault="00D413BF" w:rsidP="00D413BF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 w:rsidRPr="00802F53">
        <w:rPr>
          <w:rFonts w:ascii="Times New Roman" w:hAnsi="Times New Roman"/>
          <w:sz w:val="24"/>
          <w:szCs w:val="24"/>
        </w:rPr>
        <w:t>История и культура США</w:t>
      </w:r>
      <w:r w:rsidRPr="00802F53">
        <w:rPr>
          <w:rFonts w:ascii="Times New Roman" w:hAnsi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является составной частью Общей образовательной программы высшего образования (ООП </w:t>
      </w:r>
      <w:proofErr w:type="gramStart"/>
      <w:r w:rsidRPr="00802F53">
        <w:rPr>
          <w:rFonts w:ascii="Times New Roman" w:hAnsi="Times New Roman"/>
          <w:sz w:val="24"/>
          <w:szCs w:val="24"/>
          <w:highlight w:val="white"/>
        </w:rPr>
        <w:t>ВО</w:t>
      </w:r>
      <w:proofErr w:type="gramEnd"/>
      <w:r w:rsidRPr="00802F53">
        <w:rPr>
          <w:rFonts w:ascii="Times New Roman" w:hAnsi="Times New Roman"/>
          <w:sz w:val="24"/>
          <w:szCs w:val="24"/>
          <w:highlight w:val="white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  <w:r w:rsidRPr="00802F53">
        <w:rPr>
          <w:rFonts w:ascii="Times New Roman" w:hAnsi="Times New Roman"/>
          <w:sz w:val="24"/>
          <w:szCs w:val="24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«История и культура США». </w:t>
      </w:r>
      <w:r w:rsidRPr="00802F53">
        <w:rPr>
          <w:rFonts w:ascii="Times New Roman" w:hAnsi="Times New Roman"/>
          <w:iCs/>
          <w:sz w:val="24"/>
          <w:szCs w:val="24"/>
        </w:rPr>
        <w:t xml:space="preserve">В содержание программы дисциплины входят её </w:t>
      </w:r>
      <w:r w:rsidRPr="00802F53">
        <w:rPr>
          <w:rFonts w:ascii="Times New Roman" w:hAnsi="Times New Roman"/>
          <w:bCs/>
          <w:sz w:val="24"/>
          <w:szCs w:val="24"/>
        </w:rPr>
        <w:t>цели и задачи, образовательные результаты,</w:t>
      </w:r>
      <w:r w:rsidRPr="00802F53">
        <w:rPr>
          <w:rFonts w:ascii="Times New Roman" w:hAnsi="Times New Roman"/>
          <w:bCs/>
          <w:i/>
          <w:sz w:val="24"/>
          <w:szCs w:val="24"/>
        </w:rPr>
        <w:t xml:space="preserve"> </w:t>
      </w:r>
      <w:r w:rsidRPr="00802F53">
        <w:rPr>
          <w:rFonts w:ascii="Times New Roman" w:hAnsi="Times New Roman"/>
          <w:bCs/>
          <w:sz w:val="24"/>
          <w:szCs w:val="24"/>
        </w:rPr>
        <w:t>тематический план, методы обучения, рейтинг-план, критерии аттестации</w:t>
      </w:r>
      <w:r w:rsidRPr="00802F53">
        <w:rPr>
          <w:rFonts w:ascii="Times New Roman" w:hAnsi="Times New Roman"/>
          <w:bCs/>
          <w:i/>
          <w:sz w:val="24"/>
          <w:szCs w:val="24"/>
        </w:rPr>
        <w:t xml:space="preserve">, </w:t>
      </w:r>
      <w:r w:rsidRPr="00802F53">
        <w:rPr>
          <w:rFonts w:ascii="Times New Roman" w:hAnsi="Times New Roman"/>
          <w:iCs/>
          <w:sz w:val="24"/>
          <w:szCs w:val="24"/>
        </w:rPr>
        <w:t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также</w:t>
      </w:r>
      <w:r w:rsidRPr="00802F53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802F53">
        <w:rPr>
          <w:rFonts w:ascii="Times New Roman" w:hAnsi="Times New Roman"/>
          <w:bCs/>
          <w:sz w:val="24"/>
          <w:szCs w:val="24"/>
        </w:rPr>
        <w:t>фонды оценочных средств</w:t>
      </w:r>
      <w:r w:rsidRPr="00802F53">
        <w:rPr>
          <w:rFonts w:ascii="Times New Roman" w:hAnsi="Times New Roman"/>
          <w:iCs/>
          <w:sz w:val="24"/>
          <w:szCs w:val="24"/>
        </w:rPr>
        <w:t>.</w:t>
      </w:r>
    </w:p>
    <w:p w:rsidR="00D413BF" w:rsidRPr="00802F53" w:rsidRDefault="00D413BF" w:rsidP="00D413BF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Данная Программа рассчитана на курс обучения английскому языку общей трудоемкостью 2 зачётные (кредитные) единиц (72 академических часа: 36 часов аудиторной работы, 36 часов самостоятельной работы). </w:t>
      </w:r>
      <w:r w:rsidRPr="00802F53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и профессионального цикла</w:t>
      </w:r>
      <w:r w:rsidRPr="00802F53">
        <w:rPr>
          <w:rFonts w:ascii="Times New Roman" w:hAnsi="Times New Roman"/>
          <w:sz w:val="24"/>
          <w:szCs w:val="24"/>
        </w:rPr>
        <w:t xml:space="preserve">. </w:t>
      </w:r>
    </w:p>
    <w:p w:rsidR="00D413BF" w:rsidRPr="00802F53" w:rsidRDefault="00D413BF" w:rsidP="00D413BF">
      <w:pPr>
        <w:spacing w:line="360" w:lineRule="auto"/>
        <w:ind w:firstLine="709"/>
        <w:contextualSpacing/>
        <w:jc w:val="both"/>
        <w:rPr>
          <w:rFonts w:ascii="Times New Roman" w:hAnsi="Times New Roman"/>
          <w:color w:val="525252" w:themeColor="accent3" w:themeShade="80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</w:t>
      </w:r>
      <w:proofErr w:type="spellStart"/>
      <w:r w:rsidRPr="00802F53"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 w:rsidRPr="00802F53">
        <w:rPr>
          <w:rFonts w:ascii="Times New Roman" w:hAnsi="Times New Roman"/>
          <w:sz w:val="24"/>
          <w:szCs w:val="24"/>
          <w:highlight w:val="white"/>
        </w:rPr>
        <w:t xml:space="preserve">, </w:t>
      </w:r>
      <w:r w:rsidRPr="00802F53">
        <w:rPr>
          <w:rFonts w:ascii="Times New Roman" w:hAnsi="Times New Roman"/>
          <w:sz w:val="24"/>
          <w:szCs w:val="24"/>
        </w:rPr>
        <w:t>успешно овладевшие дисциплинами «</w:t>
      </w:r>
      <w:proofErr w:type="spellStart"/>
      <w:r w:rsidRPr="00802F53">
        <w:rPr>
          <w:rFonts w:ascii="Times New Roman" w:hAnsi="Times New Roman"/>
          <w:sz w:val="24"/>
          <w:szCs w:val="24"/>
        </w:rPr>
        <w:t>Лингвострановедение</w:t>
      </w:r>
      <w:proofErr w:type="spellEnd"/>
      <w:r w:rsidRPr="00802F53">
        <w:rPr>
          <w:rFonts w:ascii="Times New Roman" w:hAnsi="Times New Roman"/>
          <w:sz w:val="24"/>
          <w:szCs w:val="24"/>
        </w:rPr>
        <w:t>», «Теоретическая грамматика»,</w:t>
      </w:r>
      <w:r w:rsidRPr="00802F53">
        <w:rPr>
          <w:rFonts w:ascii="Times New Roman" w:hAnsi="Times New Roman"/>
          <w:bCs/>
          <w:iCs/>
          <w:sz w:val="24"/>
          <w:szCs w:val="24"/>
        </w:rPr>
        <w:t xml:space="preserve"> «Практический курс английского языка 3». </w:t>
      </w:r>
      <w:r w:rsidRPr="00802F53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предшествующей: «Теория и практика перевода 2», «Стилистическая интерпретация текста».</w:t>
      </w:r>
    </w:p>
    <w:p w:rsidR="00D413BF" w:rsidRPr="00802F53" w:rsidRDefault="00D413BF" w:rsidP="00D413BF">
      <w:pPr>
        <w:spacing w:line="360" w:lineRule="auto"/>
        <w:ind w:firstLine="709"/>
        <w:contextualSpacing/>
        <w:jc w:val="both"/>
        <w:rPr>
          <w:rFonts w:ascii="Times New Roman" w:hAnsi="Times New Roman"/>
          <w:color w:val="525252" w:themeColor="accent3" w:themeShade="80"/>
          <w:sz w:val="24"/>
          <w:szCs w:val="24"/>
        </w:rPr>
      </w:pPr>
    </w:p>
    <w:p w:rsidR="00D413BF" w:rsidRPr="00802F53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413BF" w:rsidRPr="00802F53" w:rsidRDefault="00D413BF" w:rsidP="006E4663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Дисциплина «История и культура США» относится к вариативной части модуля</w:t>
      </w:r>
      <w:r w:rsidRPr="00802F53">
        <w:rPr>
          <w:rFonts w:ascii="Times New Roman" w:eastAsia="Times New Roman" w:hAnsi="Times New Roman"/>
          <w:sz w:val="24"/>
          <w:szCs w:val="24"/>
          <w:lang w:eastAsia="ru-RU"/>
        </w:rPr>
        <w:t xml:space="preserve"> «К.М.1</w:t>
      </w:r>
      <w:r w:rsidR="00A84173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Pr="00802F53">
        <w:rPr>
          <w:rFonts w:ascii="Times New Roman" w:eastAsia="Times New Roman" w:hAnsi="Times New Roman"/>
          <w:sz w:val="24"/>
          <w:szCs w:val="24"/>
          <w:lang w:eastAsia="ru-RU"/>
        </w:rPr>
        <w:t xml:space="preserve"> Стилистический анализ англоязычного текста».</w:t>
      </w:r>
    </w:p>
    <w:p w:rsidR="00D413BF" w:rsidRPr="00802F53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413BF" w:rsidRPr="00802F53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413BF" w:rsidRPr="00802F53" w:rsidRDefault="00D413BF" w:rsidP="00D413BF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426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802F53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802F5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802F5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02F5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802F53">
        <w:rPr>
          <w:rFonts w:ascii="Times New Roman" w:hAnsi="Times New Roman"/>
          <w:sz w:val="24"/>
          <w:szCs w:val="24"/>
        </w:rPr>
        <w:t xml:space="preserve">подготовка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системой знаний </w:t>
      </w:r>
      <w:proofErr w:type="gramStart"/>
      <w:r w:rsidRPr="00802F53">
        <w:rPr>
          <w:rFonts w:ascii="Times New Roman" w:hAnsi="Times New Roman"/>
          <w:sz w:val="24"/>
          <w:szCs w:val="24"/>
        </w:rPr>
        <w:t>о</w:t>
      </w:r>
      <w:proofErr w:type="gramEnd"/>
      <w:r w:rsidRPr="00802F53">
        <w:rPr>
          <w:rFonts w:ascii="Times New Roman" w:hAnsi="Times New Roman"/>
          <w:sz w:val="24"/>
          <w:szCs w:val="24"/>
        </w:rPr>
        <w:t xml:space="preserve"> историческом развитии и культуре страны изучаемого языка, позволяющего использовать иностранный язык как средство межкультурного общения.</w:t>
      </w:r>
    </w:p>
    <w:p w:rsidR="00D413BF" w:rsidRPr="00802F53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D413BF" w:rsidRPr="00802F53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Формировать у студентов систему знаний </w:t>
      </w:r>
      <w:proofErr w:type="gramStart"/>
      <w:r w:rsidRPr="00802F53">
        <w:rPr>
          <w:rFonts w:ascii="Times New Roman" w:hAnsi="Times New Roman"/>
          <w:sz w:val="24"/>
          <w:szCs w:val="24"/>
        </w:rPr>
        <w:t>о</w:t>
      </w:r>
      <w:proofErr w:type="gramEnd"/>
      <w:r w:rsidRPr="00802F53">
        <w:rPr>
          <w:rFonts w:ascii="Times New Roman" w:hAnsi="Times New Roman"/>
          <w:sz w:val="24"/>
          <w:szCs w:val="24"/>
        </w:rPr>
        <w:t xml:space="preserve"> историческом развитии страны изучаемого языка.</w:t>
      </w:r>
    </w:p>
    <w:p w:rsidR="00D413BF" w:rsidRPr="00802F53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Формировать у студентов систему знаний о культурологических особенностях изучаемого языка в сопоставлении с родным языком. </w:t>
      </w:r>
    </w:p>
    <w:p w:rsidR="00D413BF" w:rsidRPr="00802F53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Научить студентов находить, воспринимать, и обрабатывать в соответствии с поставленной задачей различную информацию на иностранном языке, полученную из печатаных и электронных источников в рамках социокультурной и профессиональной сфер общения.</w:t>
      </w:r>
    </w:p>
    <w:p w:rsidR="00D413BF" w:rsidRPr="00802F53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Формировать у студентов систему представлений о языке как целостном исторически сложившемся, структурно-системном и функциональном образовании;</w:t>
      </w:r>
    </w:p>
    <w:p w:rsidR="00D413BF" w:rsidRPr="00802F53" w:rsidRDefault="00D413BF" w:rsidP="00D413BF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Формировать готовность студентов к использованию иностранного языка как средства общекультурного развития, самообразования и профессионального самосовершенствования.</w:t>
      </w:r>
    </w:p>
    <w:p w:rsidR="00D413BF" w:rsidRPr="00802F53" w:rsidRDefault="00D413BF" w:rsidP="00D413BF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D413BF" w:rsidRPr="00013BE8" w:rsidRDefault="00013BE8" w:rsidP="00013BE8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D413BF" w:rsidRPr="00013BE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E57C95" w:rsidRPr="00B56F66" w:rsidRDefault="00E57C95" w:rsidP="00E57C95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УК-4 </w:t>
      </w:r>
      <w:r w:rsidRPr="00B56F66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B56F66">
        <w:rPr>
          <w:rFonts w:ascii="Times New Roman" w:eastAsia="Times New Roman" w:hAnsi="Times New Roman"/>
          <w:sz w:val="24"/>
          <w:szCs w:val="24"/>
          <w:lang w:eastAsia="ru-RU"/>
        </w:rPr>
        <w:t>м(</w:t>
      </w:r>
      <w:proofErr w:type="spellStart"/>
      <w:proofErr w:type="gramEnd"/>
      <w:r w:rsidRPr="00B56F66">
        <w:rPr>
          <w:rFonts w:ascii="Times New Roman" w:eastAsia="Times New Roman" w:hAnsi="Times New Roman"/>
          <w:sz w:val="24"/>
          <w:szCs w:val="24"/>
          <w:lang w:eastAsia="ru-RU"/>
        </w:rPr>
        <w:t>ых</w:t>
      </w:r>
      <w:proofErr w:type="spellEnd"/>
      <w:r w:rsidRPr="00B56F66">
        <w:rPr>
          <w:rFonts w:ascii="Times New Roman" w:eastAsia="Times New Roman" w:hAnsi="Times New Roman"/>
          <w:sz w:val="24"/>
          <w:szCs w:val="24"/>
          <w:lang w:eastAsia="ru-RU"/>
        </w:rPr>
        <w:t>) языке(ах)</w:t>
      </w:r>
    </w:p>
    <w:p w:rsidR="00E57C95" w:rsidRPr="00E57C95" w:rsidRDefault="00E57C95" w:rsidP="00E57C95">
      <w:pPr>
        <w:widowControl w:val="0"/>
        <w:shd w:val="clear" w:color="auto" w:fill="FFFFFF"/>
        <w:tabs>
          <w:tab w:val="left" w:leader="underscore" w:pos="0"/>
        </w:tabs>
        <w:autoSpaceDE w:val="0"/>
        <w:autoSpaceDN w:val="0"/>
        <w:adjustRightInd w:val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254"/>
        <w:gridCol w:w="1843"/>
      </w:tblGrid>
      <w:tr w:rsidR="00D413BF" w:rsidRPr="00802F53" w:rsidTr="00A00423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FC371C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  <w:r w:rsidR="00FC371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413BF" w:rsidRPr="00802F53" w:rsidTr="00A00423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извлекать и классифицировать информацию из СМИ и художественных текстов, формулировать свою точку зрения на </w:t>
            </w:r>
            <w:r w:rsidRPr="00802F53">
              <w:rPr>
                <w:rFonts w:ascii="Times New Roman" w:hAnsi="Times New Roman"/>
                <w:sz w:val="24"/>
                <w:szCs w:val="24"/>
              </w:rPr>
              <w:lastRenderedPageBreak/>
              <w:t>иностранном языке</w:t>
            </w:r>
          </w:p>
          <w:p w:rsidR="00D413BF" w:rsidRPr="00802F53" w:rsidRDefault="00D413BF" w:rsidP="00A00423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Pr="00802F53" w:rsidRDefault="00FC371C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lastRenderedPageBreak/>
              <w:t>ОР.1-</w:t>
            </w:r>
            <w:r>
              <w:rPr>
                <w:rFonts w:ascii="Times New Roman" w:hAnsi="Times New Roman"/>
                <w:sz w:val="24"/>
                <w:szCs w:val="24"/>
              </w:rPr>
              <w:t>7-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Умеет осуществлять коммуникацию </w:t>
            </w:r>
            <w:proofErr w:type="gramStart"/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на иностранном языке на основе знаний о культурологических особенностях 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изучаемого языка в сопоставлении с родным языком</w:t>
            </w:r>
            <w:proofErr w:type="gramEnd"/>
          </w:p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264B" w:rsidRDefault="007E4FD8" w:rsidP="0008264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УК-4.1</w:t>
            </w:r>
          </w:p>
          <w:p w:rsidR="00D413BF" w:rsidRPr="00802F53" w:rsidRDefault="00D413BF" w:rsidP="00A8417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5F0847" w:rsidRDefault="00D413BF" w:rsidP="00A00423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F08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тест;</w:t>
            </w:r>
          </w:p>
          <w:p w:rsidR="00D413BF" w:rsidRPr="005F0847" w:rsidRDefault="00D413BF" w:rsidP="00A00423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F08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работа;</w:t>
            </w:r>
          </w:p>
          <w:p w:rsidR="00D413BF" w:rsidRPr="005F0847" w:rsidRDefault="00D413BF" w:rsidP="00A00423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F08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доклад;</w:t>
            </w:r>
          </w:p>
          <w:p w:rsidR="00D413BF" w:rsidRPr="00802F53" w:rsidRDefault="00D413BF" w:rsidP="00A00423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413BF" w:rsidRPr="00802F53" w:rsidRDefault="00D413BF" w:rsidP="00D413BF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13BF" w:rsidRPr="00802F53" w:rsidRDefault="00D413BF" w:rsidP="00D413BF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56F66" w:rsidRDefault="00B56F66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13BF" w:rsidRPr="00802F53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413BF" w:rsidRPr="00802F53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70" w:type="pct"/>
        <w:tblLayout w:type="fixed"/>
        <w:tblLook w:val="0000" w:firstRow="0" w:lastRow="0" w:firstColumn="0" w:lastColumn="0" w:noHBand="0" w:noVBand="0"/>
      </w:tblPr>
      <w:tblGrid>
        <w:gridCol w:w="4630"/>
        <w:gridCol w:w="1174"/>
        <w:gridCol w:w="1441"/>
        <w:gridCol w:w="1039"/>
        <w:gridCol w:w="1314"/>
      </w:tblGrid>
      <w:tr w:rsidR="00D413BF" w:rsidRPr="00802F53" w:rsidTr="00A00423">
        <w:trPr>
          <w:trHeight w:val="203"/>
        </w:trPr>
        <w:tc>
          <w:tcPr>
            <w:tcW w:w="44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413BF" w:rsidRPr="00802F53" w:rsidTr="00A00423">
        <w:trPr>
          <w:trHeight w:val="533"/>
        </w:trPr>
        <w:tc>
          <w:tcPr>
            <w:tcW w:w="449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00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13BF" w:rsidRPr="00802F53" w:rsidTr="00A00423">
        <w:trPr>
          <w:trHeight w:val="1"/>
        </w:trPr>
        <w:tc>
          <w:tcPr>
            <w:tcW w:w="44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0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13BF" w:rsidRPr="00802F53" w:rsidTr="00A00423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802F5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 w:rsidRPr="00802F5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1. History</w:t>
            </w:r>
          </w:p>
        </w:tc>
        <w:tc>
          <w:tcPr>
            <w:tcW w:w="1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A84173" w:rsidRDefault="00A84173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8417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A84173" w:rsidRDefault="00A84173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8417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A84173" w:rsidRDefault="00A84173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8417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D413BF" w:rsidRPr="00802F53" w:rsidTr="00A00423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1. Period of exploration, colonization</w:t>
            </w:r>
          </w:p>
        </w:tc>
        <w:tc>
          <w:tcPr>
            <w:tcW w:w="1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802F53" w:rsidRDefault="00A84173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A84173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A84173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D413BF" w:rsidRPr="00802F53" w:rsidTr="00A00423">
        <w:trPr>
          <w:trHeight w:val="264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802F5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802F53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2. The War of Independence, the Civil War (the 19th century)</w:t>
            </w:r>
          </w:p>
        </w:tc>
        <w:tc>
          <w:tcPr>
            <w:tcW w:w="114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A84173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A84173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D413BF" w:rsidRPr="00802F53" w:rsidTr="00A00423">
        <w:trPr>
          <w:trHeight w:val="275"/>
        </w:trPr>
        <w:tc>
          <w:tcPr>
            <w:tcW w:w="44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802F5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802F53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3. Prosperity, depression, war (the 20th century)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802F53" w:rsidRDefault="00A84173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A84173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D413BF" w:rsidRPr="00802F53" w:rsidTr="00A00423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802F5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 w:rsidRPr="00802F5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2.</w:t>
            </w:r>
            <w:r w:rsidRPr="00802F53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Culture and traditions</w:t>
            </w:r>
          </w:p>
        </w:tc>
        <w:tc>
          <w:tcPr>
            <w:tcW w:w="11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A84173" w:rsidRDefault="00A84173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8417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A84173" w:rsidRDefault="00A84173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8417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A84173" w:rsidRDefault="00A84173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8417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D413BF" w:rsidRPr="00802F53" w:rsidTr="00A00423">
        <w:trPr>
          <w:trHeight w:val="236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1. Population, the way of life, traditions</w:t>
            </w:r>
          </w:p>
        </w:tc>
        <w:tc>
          <w:tcPr>
            <w:tcW w:w="114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A84173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A84173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D413BF" w:rsidRPr="00802F53" w:rsidTr="00A00423">
        <w:trPr>
          <w:trHeight w:val="288"/>
        </w:trPr>
        <w:tc>
          <w:tcPr>
            <w:tcW w:w="4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2. </w:t>
            </w:r>
            <w:proofErr w:type="spellStart"/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Language</w:t>
            </w:r>
            <w:proofErr w:type="spellEnd"/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education</w:t>
            </w:r>
            <w:proofErr w:type="spellEnd"/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4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A84173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A84173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D413BF" w:rsidRPr="00802F53" w:rsidTr="00A00423">
        <w:trPr>
          <w:trHeight w:val="278"/>
        </w:trPr>
        <w:tc>
          <w:tcPr>
            <w:tcW w:w="4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02F53">
              <w:rPr>
                <w:rFonts w:ascii="Times New Roman" w:hAnsi="Times New Roman"/>
                <w:sz w:val="24"/>
                <w:szCs w:val="24"/>
                <w:lang w:val="en-US"/>
              </w:rPr>
              <w:t>The Arts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A84173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A84173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413BF" w:rsidRPr="00802F53" w:rsidTr="00A00423">
        <w:trPr>
          <w:trHeight w:val="272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14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413BF" w:rsidRPr="00802F53" w:rsidTr="00A00423">
        <w:trPr>
          <w:trHeight w:val="270"/>
        </w:trPr>
        <w:tc>
          <w:tcPr>
            <w:tcW w:w="44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A8417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  <w:p w:rsidR="00D413BF" w:rsidRPr="00A8417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A84173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A8417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A84173" w:rsidRDefault="00A84173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8417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0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A84173" w:rsidRDefault="00A84173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8417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A84173" w:rsidRDefault="00A84173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8417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D413BF" w:rsidRPr="00802F53" w:rsidRDefault="00D413BF" w:rsidP="00D413BF">
      <w:pPr>
        <w:spacing w:after="0" w:line="240" w:lineRule="auto"/>
        <w:contextualSpacing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413BF" w:rsidRPr="00802F53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413BF" w:rsidRPr="00802F53" w:rsidRDefault="00D413BF" w:rsidP="00D413BF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При изучении дисциплины «История и культура США» используются следующие методы обучения: </w:t>
      </w:r>
    </w:p>
    <w:p w:rsidR="00D413BF" w:rsidRPr="00802F53" w:rsidRDefault="00D413BF" w:rsidP="00D413BF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работа с текстами по чтению и </w:t>
      </w:r>
      <w:proofErr w:type="spellStart"/>
      <w:r w:rsidRPr="00802F53">
        <w:rPr>
          <w:rFonts w:ascii="Times New Roman" w:hAnsi="Times New Roman"/>
          <w:sz w:val="24"/>
          <w:szCs w:val="24"/>
        </w:rPr>
        <w:t>аудированию</w:t>
      </w:r>
      <w:proofErr w:type="spellEnd"/>
      <w:r w:rsidRPr="00802F53">
        <w:rPr>
          <w:rFonts w:ascii="Times New Roman" w:hAnsi="Times New Roman"/>
          <w:sz w:val="24"/>
          <w:szCs w:val="24"/>
        </w:rPr>
        <w:t>,</w:t>
      </w:r>
    </w:p>
    <w:p w:rsidR="00D413BF" w:rsidRPr="00802F53" w:rsidRDefault="00D413BF" w:rsidP="00D413BF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дискуссии, проблемные задачи,</w:t>
      </w:r>
    </w:p>
    <w:p w:rsidR="00D413BF" w:rsidRPr="00802F53" w:rsidRDefault="00D413BF" w:rsidP="00D413BF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</w:t>
      </w:r>
      <w:r w:rsidRPr="00802F53">
        <w:rPr>
          <w:rFonts w:ascii="Times New Roman" w:hAnsi="Times New Roman"/>
          <w:sz w:val="24"/>
          <w:szCs w:val="24"/>
          <w:highlight w:val="white"/>
        </w:rPr>
        <w:t>творческие задания</w:t>
      </w:r>
      <w:r w:rsidRPr="00802F53">
        <w:rPr>
          <w:rFonts w:ascii="Times New Roman" w:hAnsi="Times New Roman"/>
          <w:sz w:val="24"/>
          <w:szCs w:val="24"/>
        </w:rPr>
        <w:t>,</w:t>
      </w:r>
    </w:p>
    <w:p w:rsidR="00D413BF" w:rsidRPr="00802F53" w:rsidRDefault="00D413BF" w:rsidP="00D413BF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презентации результатов исследовательской деятельности,</w:t>
      </w:r>
    </w:p>
    <w:p w:rsidR="00D413BF" w:rsidRPr="00802F53" w:rsidRDefault="00D413BF" w:rsidP="00D413BF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- поиск и отбор значимой информации по заданной тематике,</w:t>
      </w:r>
    </w:p>
    <w:p w:rsidR="00D413BF" w:rsidRPr="00802F53" w:rsidRDefault="00D413BF" w:rsidP="00D413BF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подготовка сообщений по изучаемым темам, </w:t>
      </w:r>
    </w:p>
    <w:p w:rsidR="00D413BF" w:rsidRPr="00802F53" w:rsidRDefault="00D413BF" w:rsidP="00D413BF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</w:t>
      </w:r>
      <w:r w:rsidRPr="00802F53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</w:t>
      </w:r>
      <w:r w:rsidRPr="00802F53">
        <w:rPr>
          <w:rFonts w:ascii="Times New Roman" w:hAnsi="Times New Roman"/>
          <w:sz w:val="24"/>
          <w:szCs w:val="24"/>
        </w:rPr>
        <w:t>,</w:t>
      </w:r>
    </w:p>
    <w:p w:rsidR="00D413BF" w:rsidRPr="00802F53" w:rsidRDefault="00D413BF" w:rsidP="00D413BF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</w:t>
      </w:r>
      <w:r w:rsidRPr="00802F53">
        <w:rPr>
          <w:rFonts w:ascii="Times New Roman" w:hAnsi="Times New Roman"/>
          <w:bCs/>
          <w:sz w:val="24"/>
          <w:szCs w:val="24"/>
        </w:rPr>
        <w:t>вероятностное прогнозирование при прочтении материалов заданий</w:t>
      </w:r>
      <w:r w:rsidRPr="00802F53">
        <w:rPr>
          <w:rFonts w:ascii="Times New Roman" w:hAnsi="Times New Roman"/>
          <w:sz w:val="24"/>
          <w:szCs w:val="24"/>
        </w:rPr>
        <w:t xml:space="preserve">, </w:t>
      </w:r>
      <w:r w:rsidRPr="00802F53">
        <w:rPr>
          <w:rFonts w:ascii="Times New Roman" w:hAnsi="Times New Roman"/>
          <w:bCs/>
          <w:sz w:val="24"/>
          <w:szCs w:val="24"/>
        </w:rPr>
        <w:t>быстрое погружение в тему сообщения, соотнесение ее с большим контекстом</w:t>
      </w:r>
      <w:r w:rsidRPr="00802F53">
        <w:rPr>
          <w:rFonts w:ascii="Times New Roman" w:hAnsi="Times New Roman"/>
          <w:sz w:val="24"/>
          <w:szCs w:val="24"/>
        </w:rPr>
        <w:t>,</w:t>
      </w:r>
      <w:r w:rsidRPr="00802F53">
        <w:rPr>
          <w:rFonts w:ascii="Times New Roman" w:hAnsi="Times New Roman"/>
          <w:bCs/>
          <w:sz w:val="24"/>
          <w:szCs w:val="24"/>
        </w:rPr>
        <w:t xml:space="preserve"> </w:t>
      </w:r>
    </w:p>
    <w:p w:rsidR="00D413BF" w:rsidRPr="00802F53" w:rsidRDefault="00D413BF" w:rsidP="00D413BF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- </w:t>
      </w:r>
      <w:r w:rsidRPr="00802F53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общего содержания; группировки и обобщения прочитанной информации, соотнесения впервые прочитанной информации </w:t>
      </w:r>
      <w:proofErr w:type="gramStart"/>
      <w:r w:rsidRPr="00802F53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с</w:t>
      </w:r>
      <w:proofErr w:type="gramEnd"/>
      <w:r w:rsidRPr="00802F53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 ранее известной</w:t>
      </w:r>
      <w:r w:rsidRPr="00802F53">
        <w:rPr>
          <w:rFonts w:ascii="Times New Roman" w:hAnsi="Times New Roman"/>
          <w:sz w:val="24"/>
          <w:szCs w:val="24"/>
        </w:rPr>
        <w:t>,</w:t>
      </w:r>
    </w:p>
    <w:p w:rsidR="00D413BF" w:rsidRPr="00802F53" w:rsidRDefault="00D413BF" w:rsidP="00D413BF">
      <w:pPr>
        <w:spacing w:line="360" w:lineRule="auto"/>
        <w:ind w:firstLine="70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lastRenderedPageBreak/>
        <w:t xml:space="preserve">- </w:t>
      </w:r>
      <w:r w:rsidRPr="00802F53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 xml:space="preserve">оценка объективности прочитанной информации, ее новизны, </w:t>
      </w:r>
      <w:proofErr w:type="spellStart"/>
      <w:r w:rsidRPr="00802F53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проблемности</w:t>
      </w:r>
      <w:proofErr w:type="spellEnd"/>
      <w:r w:rsidRPr="00802F53">
        <w:rPr>
          <w:rFonts w:ascii="Times New Roman" w:hAnsi="Times New Roman"/>
          <w:color w:val="000000"/>
          <w:sz w:val="24"/>
          <w:szCs w:val="24"/>
          <w:bdr w:val="none" w:sz="0" w:space="0" w:color="auto" w:frame="1"/>
        </w:rPr>
        <w:t>, перспективности.</w:t>
      </w:r>
    </w:p>
    <w:p w:rsidR="00D413BF" w:rsidRPr="00802F53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56F66" w:rsidRDefault="00B56F66" w:rsidP="00D413BF">
      <w:pPr>
        <w:spacing w:after="0" w:line="240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56F66" w:rsidRDefault="00B56F66" w:rsidP="00D413BF">
      <w:pPr>
        <w:spacing w:after="0" w:line="240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56F66" w:rsidRDefault="00B56F66" w:rsidP="00D413BF">
      <w:pPr>
        <w:spacing w:after="0" w:line="240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56F66" w:rsidRDefault="00B56F66" w:rsidP="00D413BF">
      <w:pPr>
        <w:spacing w:after="0" w:line="240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13BF" w:rsidRPr="00802F53" w:rsidRDefault="00D413BF" w:rsidP="00D413BF">
      <w:pPr>
        <w:spacing w:after="0" w:line="240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6E4663" w:rsidRPr="006E466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413BF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842"/>
        <w:gridCol w:w="1560"/>
        <w:gridCol w:w="1134"/>
        <w:gridCol w:w="851"/>
        <w:gridCol w:w="814"/>
      </w:tblGrid>
      <w:tr w:rsidR="00D413BF" w:rsidRPr="00802F53" w:rsidTr="00A00423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413BF" w:rsidRPr="00802F53" w:rsidTr="00A00423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413BF" w:rsidRPr="00802F53" w:rsidTr="00A00423">
        <w:trPr>
          <w:trHeight w:val="557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A7A19" w:rsidP="00A00423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</w:rPr>
              <w:t>7-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spacing w:line="240" w:lineRule="auto"/>
              <w:ind w:left="142" w:right="142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D413BF" w:rsidRPr="00802F53" w:rsidTr="00A00423">
        <w:trPr>
          <w:trHeight w:val="529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413BF" w:rsidRPr="00802F53" w:rsidTr="00A00423">
        <w:trPr>
          <w:trHeight w:val="599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spacing w:line="240" w:lineRule="auto"/>
              <w:ind w:left="142" w:right="142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413BF" w:rsidRPr="00802F53" w:rsidTr="00A00423">
        <w:trPr>
          <w:trHeight w:val="288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A7A19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</w:rPr>
              <w:t>7-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413BF" w:rsidRPr="00802F53" w:rsidTr="00A00423">
        <w:trPr>
          <w:trHeight w:val="649"/>
        </w:trPr>
        <w:tc>
          <w:tcPr>
            <w:tcW w:w="4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D413BF" w:rsidRPr="00802F53" w:rsidRDefault="00D413BF" w:rsidP="00A00423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D413BF" w:rsidRPr="00802F53" w:rsidTr="00A00423">
        <w:trPr>
          <w:trHeight w:val="906"/>
        </w:trPr>
        <w:tc>
          <w:tcPr>
            <w:tcW w:w="48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A7A19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ОР.1-</w:t>
            </w:r>
            <w:r>
              <w:rPr>
                <w:rFonts w:ascii="Times New Roman" w:hAnsi="Times New Roman"/>
                <w:sz w:val="24"/>
                <w:szCs w:val="24"/>
              </w:rPr>
              <w:t>7-</w:t>
            </w:r>
            <w:r w:rsidRPr="00802F5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70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2F53">
              <w:rPr>
                <w:rFonts w:ascii="Times New Roman" w:hAnsi="Times New Roman"/>
                <w:sz w:val="24"/>
                <w:szCs w:val="24"/>
              </w:rPr>
              <w:t>Индивидуальная работа</w:t>
            </w:r>
          </w:p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13BF" w:rsidRPr="00802F53" w:rsidRDefault="00D413BF" w:rsidP="00A00423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413BF" w:rsidRPr="00802F53" w:rsidTr="00A00423">
        <w:trPr>
          <w:trHeight w:val="288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spacing w:line="240" w:lineRule="auto"/>
              <w:ind w:left="140" w:right="14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413BF" w:rsidRPr="00802F53" w:rsidTr="00A00423">
        <w:trPr>
          <w:trHeight w:val="311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spacing w:line="240" w:lineRule="auto"/>
              <w:ind w:left="140" w:right="14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413BF" w:rsidRPr="00C1222D" w:rsidTr="00A00423">
        <w:trPr>
          <w:trHeight w:val="276"/>
        </w:trPr>
        <w:tc>
          <w:tcPr>
            <w:tcW w:w="48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ind w:right="-147"/>
              <w:contextualSpacing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C1222D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1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C1222D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D413BF" w:rsidRPr="00802F53" w:rsidTr="00A0042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413BF" w:rsidRPr="00C1222D" w:rsidTr="00A00423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2F5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413BF" w:rsidRPr="00802F53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C1222D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413BF" w:rsidRPr="00C1222D" w:rsidRDefault="00D413BF" w:rsidP="00A0042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1222D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413BF" w:rsidRPr="00802F53" w:rsidRDefault="00D413BF" w:rsidP="00D413BF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413BF" w:rsidRDefault="00D413BF" w:rsidP="00D413BF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13BF" w:rsidRPr="00802F53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413BF" w:rsidRPr="00802F53" w:rsidRDefault="00D413BF" w:rsidP="00D413BF">
      <w:pPr>
        <w:spacing w:line="360" w:lineRule="auto"/>
        <w:contextualSpacing/>
        <w:jc w:val="both"/>
        <w:rPr>
          <w:rFonts w:ascii="Times New Roman" w:hAnsi="Times New Roman"/>
          <w:sz w:val="24"/>
          <w:szCs w:val="24"/>
          <w:u w:val="single"/>
        </w:rPr>
      </w:pPr>
      <w:r w:rsidRPr="00802F5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802F5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  <w:r w:rsidRPr="00802F53">
        <w:rPr>
          <w:rFonts w:ascii="Times New Roman" w:hAnsi="Times New Roman"/>
          <w:sz w:val="24"/>
          <w:szCs w:val="24"/>
          <w:u w:val="single"/>
        </w:rPr>
        <w:t xml:space="preserve"> </w:t>
      </w:r>
    </w:p>
    <w:p w:rsidR="00D413BF" w:rsidRPr="00802F53" w:rsidRDefault="00D413BF" w:rsidP="00A247AF">
      <w:pPr>
        <w:numPr>
          <w:ilvl w:val="0"/>
          <w:numId w:val="4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Практический курс английского языка. 5 курс: Учеб</w:t>
      </w:r>
      <w:proofErr w:type="gramStart"/>
      <w:r w:rsidRPr="00802F53">
        <w:rPr>
          <w:rFonts w:ascii="Times New Roman" w:hAnsi="Times New Roman"/>
          <w:sz w:val="24"/>
          <w:szCs w:val="24"/>
        </w:rPr>
        <w:t>.</w:t>
      </w:r>
      <w:proofErr w:type="gramEnd"/>
      <w:r w:rsidRPr="00802F53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802F53">
        <w:rPr>
          <w:rFonts w:ascii="Times New Roman" w:hAnsi="Times New Roman"/>
          <w:sz w:val="24"/>
          <w:szCs w:val="24"/>
        </w:rPr>
        <w:t>д</w:t>
      </w:r>
      <w:proofErr w:type="gramEnd"/>
      <w:r w:rsidRPr="00802F53">
        <w:rPr>
          <w:rFonts w:ascii="Times New Roman" w:hAnsi="Times New Roman"/>
          <w:sz w:val="24"/>
          <w:szCs w:val="24"/>
        </w:rPr>
        <w:t xml:space="preserve">ля студентов </w:t>
      </w:r>
      <w:proofErr w:type="spellStart"/>
      <w:r w:rsidRPr="00802F53">
        <w:rPr>
          <w:rFonts w:ascii="Times New Roman" w:hAnsi="Times New Roman"/>
          <w:sz w:val="24"/>
          <w:szCs w:val="24"/>
        </w:rPr>
        <w:t>пед</w:t>
      </w:r>
      <w:proofErr w:type="spellEnd"/>
      <w:r w:rsidRPr="00802F53">
        <w:rPr>
          <w:rFonts w:ascii="Times New Roman" w:hAnsi="Times New Roman"/>
          <w:sz w:val="24"/>
          <w:szCs w:val="24"/>
        </w:rPr>
        <w:t xml:space="preserve">. вузов / В.Д. </w:t>
      </w:r>
      <w:proofErr w:type="spellStart"/>
      <w:r w:rsidRPr="00802F53">
        <w:rPr>
          <w:rFonts w:ascii="Times New Roman" w:hAnsi="Times New Roman"/>
          <w:sz w:val="24"/>
          <w:szCs w:val="24"/>
        </w:rPr>
        <w:t>Аракин</w:t>
      </w:r>
      <w:proofErr w:type="spellEnd"/>
      <w:r w:rsidRPr="00802F53">
        <w:rPr>
          <w:rFonts w:ascii="Times New Roman" w:hAnsi="Times New Roman"/>
          <w:sz w:val="24"/>
          <w:szCs w:val="24"/>
        </w:rPr>
        <w:t>, И.А. Новикова, Г.В. Аксенова-</w:t>
      </w:r>
      <w:proofErr w:type="spellStart"/>
      <w:r w:rsidRPr="00802F53">
        <w:rPr>
          <w:rFonts w:ascii="Times New Roman" w:hAnsi="Times New Roman"/>
          <w:sz w:val="24"/>
          <w:szCs w:val="24"/>
        </w:rPr>
        <w:t>Пашковская</w:t>
      </w:r>
      <w:proofErr w:type="spellEnd"/>
      <w:r w:rsidRPr="00802F53">
        <w:rPr>
          <w:rFonts w:ascii="Times New Roman" w:hAnsi="Times New Roman"/>
          <w:sz w:val="24"/>
          <w:szCs w:val="24"/>
        </w:rPr>
        <w:t xml:space="preserve"> и др.; Под ред. В.Д. </w:t>
      </w:r>
      <w:proofErr w:type="spellStart"/>
      <w:r w:rsidRPr="00802F53">
        <w:rPr>
          <w:rFonts w:ascii="Times New Roman" w:hAnsi="Times New Roman"/>
          <w:sz w:val="24"/>
          <w:szCs w:val="24"/>
        </w:rPr>
        <w:t>Аракина</w:t>
      </w:r>
      <w:proofErr w:type="spellEnd"/>
      <w:r w:rsidRPr="00802F53">
        <w:rPr>
          <w:rFonts w:ascii="Times New Roman" w:hAnsi="Times New Roman"/>
          <w:sz w:val="24"/>
          <w:szCs w:val="24"/>
        </w:rPr>
        <w:t xml:space="preserve">. - 5-е изд., </w:t>
      </w:r>
      <w:proofErr w:type="spellStart"/>
      <w:r w:rsidRPr="00802F53">
        <w:rPr>
          <w:rFonts w:ascii="Times New Roman" w:hAnsi="Times New Roman"/>
          <w:sz w:val="24"/>
          <w:szCs w:val="24"/>
        </w:rPr>
        <w:t>перераб</w:t>
      </w:r>
      <w:proofErr w:type="spellEnd"/>
      <w:r w:rsidRPr="00802F53">
        <w:rPr>
          <w:rFonts w:ascii="Times New Roman" w:hAnsi="Times New Roman"/>
          <w:sz w:val="24"/>
          <w:szCs w:val="24"/>
        </w:rPr>
        <w:t xml:space="preserve">. и доп.- М.: </w:t>
      </w:r>
      <w:proofErr w:type="spellStart"/>
      <w:r w:rsidRPr="00802F53">
        <w:rPr>
          <w:rFonts w:ascii="Times New Roman" w:hAnsi="Times New Roman"/>
          <w:sz w:val="24"/>
          <w:szCs w:val="24"/>
        </w:rPr>
        <w:t>Владос</w:t>
      </w:r>
      <w:proofErr w:type="spellEnd"/>
      <w:r w:rsidRPr="00802F53">
        <w:rPr>
          <w:rFonts w:ascii="Times New Roman" w:hAnsi="Times New Roman"/>
          <w:sz w:val="24"/>
          <w:szCs w:val="24"/>
        </w:rPr>
        <w:t>, 201</w:t>
      </w:r>
      <w:r w:rsidR="00AC29DA">
        <w:rPr>
          <w:rFonts w:ascii="Times New Roman" w:hAnsi="Times New Roman"/>
          <w:sz w:val="24"/>
          <w:szCs w:val="24"/>
        </w:rPr>
        <w:t>7</w:t>
      </w:r>
      <w:r w:rsidRPr="00802F53">
        <w:rPr>
          <w:rFonts w:ascii="Times New Roman" w:hAnsi="Times New Roman"/>
          <w:sz w:val="24"/>
          <w:szCs w:val="24"/>
        </w:rPr>
        <w:t>. - 351 с.</w:t>
      </w:r>
    </w:p>
    <w:p w:rsidR="00D413BF" w:rsidRPr="00642A51" w:rsidRDefault="00D413BF" w:rsidP="00A247AF">
      <w:pPr>
        <w:numPr>
          <w:ilvl w:val="0"/>
          <w:numId w:val="4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>Ощепкова В.В. Язык и культура Великобритании, США, Канады, Австралии, Новой Зеландии: Учеб</w:t>
      </w:r>
      <w:proofErr w:type="gramStart"/>
      <w:r w:rsidRPr="00802F53">
        <w:rPr>
          <w:rFonts w:ascii="Times New Roman" w:hAnsi="Times New Roman"/>
          <w:sz w:val="24"/>
          <w:szCs w:val="24"/>
        </w:rPr>
        <w:t>.</w:t>
      </w:r>
      <w:proofErr w:type="gramEnd"/>
      <w:r w:rsidRPr="00802F53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802F53">
        <w:rPr>
          <w:rFonts w:ascii="Times New Roman" w:hAnsi="Times New Roman"/>
          <w:sz w:val="24"/>
          <w:szCs w:val="24"/>
        </w:rPr>
        <w:t>п</w:t>
      </w:r>
      <w:proofErr w:type="gramEnd"/>
      <w:r w:rsidRPr="00802F53">
        <w:rPr>
          <w:rFonts w:ascii="Times New Roman" w:hAnsi="Times New Roman"/>
          <w:sz w:val="24"/>
          <w:szCs w:val="24"/>
        </w:rPr>
        <w:t xml:space="preserve">особие для студентов вузов: Допущено УМО по спец. </w:t>
      </w:r>
      <w:proofErr w:type="spellStart"/>
      <w:r w:rsidRPr="00802F53">
        <w:rPr>
          <w:rFonts w:ascii="Times New Roman" w:hAnsi="Times New Roman"/>
          <w:sz w:val="24"/>
          <w:szCs w:val="24"/>
        </w:rPr>
        <w:t>пед</w:t>
      </w:r>
      <w:proofErr w:type="spellEnd"/>
      <w:r w:rsidRPr="00802F53">
        <w:rPr>
          <w:rFonts w:ascii="Times New Roman" w:hAnsi="Times New Roman"/>
          <w:sz w:val="24"/>
          <w:szCs w:val="24"/>
        </w:rPr>
        <w:t>. образования / В.В. Ощепкова.</w:t>
      </w:r>
      <w:r w:rsidR="00AC29DA">
        <w:rPr>
          <w:rFonts w:ascii="Times New Roman" w:hAnsi="Times New Roman"/>
          <w:sz w:val="24"/>
          <w:szCs w:val="24"/>
        </w:rPr>
        <w:t xml:space="preserve"> - СПб</w:t>
      </w:r>
      <w:proofErr w:type="gramStart"/>
      <w:r w:rsidR="00AC29DA">
        <w:rPr>
          <w:rFonts w:ascii="Times New Roman" w:hAnsi="Times New Roman"/>
          <w:sz w:val="24"/>
          <w:szCs w:val="24"/>
        </w:rPr>
        <w:t xml:space="preserve">.: </w:t>
      </w:r>
      <w:proofErr w:type="gramEnd"/>
      <w:r w:rsidR="00AC29DA">
        <w:rPr>
          <w:rFonts w:ascii="Times New Roman" w:hAnsi="Times New Roman"/>
          <w:sz w:val="24"/>
          <w:szCs w:val="24"/>
        </w:rPr>
        <w:t>Глосса-пресс; КАРО, 201</w:t>
      </w:r>
      <w:r w:rsidRPr="00802F53">
        <w:rPr>
          <w:rFonts w:ascii="Times New Roman" w:hAnsi="Times New Roman"/>
          <w:sz w:val="24"/>
          <w:szCs w:val="24"/>
        </w:rPr>
        <w:t>6. - 336 с.</w:t>
      </w:r>
    </w:p>
    <w:p w:rsidR="00D413BF" w:rsidRPr="00802F53" w:rsidRDefault="00D413BF" w:rsidP="00D41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:rsidR="00D413BF" w:rsidRPr="00802F53" w:rsidRDefault="00D413BF" w:rsidP="00A247AF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hAnsi="Times New Roman"/>
          <w:color w:val="FF0000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 xml:space="preserve">Craven M. Sherman K.D. Q.: Skills for Success. 3 Listening and speaking / M. Craven, K.D. Sherman; Series consultants M.A. Snow, L.J. </w:t>
      </w:r>
      <w:proofErr w:type="spellStart"/>
      <w:r w:rsidRPr="00802F53">
        <w:rPr>
          <w:rFonts w:ascii="Times New Roman" w:hAnsi="Times New Roman"/>
          <w:sz w:val="24"/>
          <w:szCs w:val="24"/>
          <w:lang w:val="en-US"/>
        </w:rPr>
        <w:t>Zwier</w:t>
      </w:r>
      <w:proofErr w:type="spellEnd"/>
      <w:r w:rsidRPr="00802F53">
        <w:rPr>
          <w:rFonts w:ascii="Times New Roman" w:hAnsi="Times New Roman"/>
          <w:sz w:val="24"/>
          <w:szCs w:val="24"/>
          <w:lang w:val="en-US"/>
        </w:rPr>
        <w:t>; Vocabulary consultant C.B. Zimmerman. -  New York: OXFORD University Press, 2011.        - 230 c.</w:t>
      </w:r>
    </w:p>
    <w:p w:rsidR="00D413BF" w:rsidRPr="00802F53" w:rsidRDefault="00D413BF" w:rsidP="00A247AF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hAnsi="Times New Roman"/>
          <w:spacing w:val="6"/>
          <w:sz w:val="24"/>
          <w:szCs w:val="24"/>
          <w:lang w:val="en-US"/>
        </w:rPr>
      </w:pPr>
      <w:r w:rsidRPr="00802F53">
        <w:rPr>
          <w:rFonts w:ascii="Times New Roman" w:hAnsi="Times New Roman"/>
          <w:spacing w:val="6"/>
          <w:sz w:val="24"/>
          <w:szCs w:val="24"/>
          <w:lang w:val="en-US"/>
        </w:rPr>
        <w:t>Longman Dictionary of English Language and Culture. Pearson Education Limited, 2005. 1620p.</w:t>
      </w:r>
    </w:p>
    <w:p w:rsidR="00D413BF" w:rsidRPr="00802F53" w:rsidRDefault="00D413BF" w:rsidP="00A247AF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proofErr w:type="spellStart"/>
      <w:r w:rsidRPr="00802F53">
        <w:rPr>
          <w:rFonts w:ascii="Times New Roman" w:hAnsi="Times New Roman"/>
          <w:sz w:val="24"/>
          <w:szCs w:val="24"/>
          <w:lang w:val="en-US"/>
        </w:rPr>
        <w:t>O’Driscoll</w:t>
      </w:r>
      <w:proofErr w:type="spellEnd"/>
      <w:r w:rsidRPr="00802F53">
        <w:rPr>
          <w:rFonts w:ascii="Times New Roman" w:hAnsi="Times New Roman"/>
          <w:sz w:val="24"/>
          <w:szCs w:val="24"/>
          <w:lang w:val="en-US"/>
        </w:rPr>
        <w:t>, James. Britain. The country and its people: An Introduction for learners of English. Revised and updated. Oxford University Press, 2009. 224p.</w:t>
      </w:r>
    </w:p>
    <w:p w:rsidR="00D413BF" w:rsidRPr="00802F53" w:rsidRDefault="00D413BF" w:rsidP="00A247AF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Webster’s New World College Dictionary. USA: Wiley Publishing, Inc., 2006. 1716p.</w:t>
      </w:r>
    </w:p>
    <w:p w:rsidR="00D413BF" w:rsidRPr="00802F53" w:rsidRDefault="00D413BF" w:rsidP="00A247AF">
      <w:pPr>
        <w:numPr>
          <w:ilvl w:val="0"/>
          <w:numId w:val="3"/>
        </w:num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proofErr w:type="spellStart"/>
      <w:r w:rsidRPr="00802F53">
        <w:rPr>
          <w:rFonts w:ascii="Times New Roman" w:hAnsi="Times New Roman"/>
          <w:sz w:val="24"/>
          <w:szCs w:val="24"/>
          <w:lang w:val="en-US"/>
        </w:rPr>
        <w:t>Baranovsky</w:t>
      </w:r>
      <w:proofErr w:type="spellEnd"/>
      <w:r w:rsidRPr="00802F53">
        <w:rPr>
          <w:rFonts w:ascii="Times New Roman" w:hAnsi="Times New Roman"/>
          <w:sz w:val="24"/>
          <w:szCs w:val="24"/>
          <w:lang w:val="en-US"/>
        </w:rPr>
        <w:t xml:space="preserve"> L.S., </w:t>
      </w:r>
      <w:proofErr w:type="spellStart"/>
      <w:r w:rsidRPr="00802F53">
        <w:rPr>
          <w:rFonts w:ascii="Times New Roman" w:hAnsi="Times New Roman"/>
          <w:sz w:val="24"/>
          <w:szCs w:val="24"/>
          <w:lang w:val="en-US"/>
        </w:rPr>
        <w:t>Kozikis</w:t>
      </w:r>
      <w:proofErr w:type="spellEnd"/>
      <w:r w:rsidRPr="00802F53">
        <w:rPr>
          <w:rFonts w:ascii="Times New Roman" w:hAnsi="Times New Roman"/>
          <w:sz w:val="24"/>
          <w:szCs w:val="24"/>
          <w:lang w:val="en-US"/>
        </w:rPr>
        <w:t xml:space="preserve"> D.D. Hello, America! </w:t>
      </w:r>
      <w:proofErr w:type="spellStart"/>
      <w:r w:rsidRPr="00802F53">
        <w:rPr>
          <w:rFonts w:ascii="Times New Roman" w:hAnsi="Times New Roman"/>
          <w:sz w:val="24"/>
          <w:szCs w:val="24"/>
        </w:rPr>
        <w:t>Mn</w:t>
      </w:r>
      <w:proofErr w:type="spellEnd"/>
      <w:r w:rsidRPr="00802F53">
        <w:rPr>
          <w:rFonts w:ascii="Times New Roman" w:hAnsi="Times New Roman"/>
          <w:sz w:val="24"/>
          <w:szCs w:val="24"/>
        </w:rPr>
        <w:t>., 1995</w:t>
      </w:r>
    </w:p>
    <w:p w:rsidR="00D413BF" w:rsidRPr="00802F53" w:rsidRDefault="00D413BF" w:rsidP="00A247AF">
      <w:pPr>
        <w:pStyle w:val="a4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Современные Соединенные Штаты Америки: Энциклопедический справочник /Под</w:t>
      </w:r>
      <w:proofErr w:type="gramStart"/>
      <w:r w:rsidRPr="00802F5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802F5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802F5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</w:t>
      </w:r>
      <w:proofErr w:type="gramEnd"/>
      <w:r w:rsidRPr="00802F5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ед. Г. А. Арбатова и др. М., 1988.</w:t>
      </w:r>
    </w:p>
    <w:p w:rsidR="00D413BF" w:rsidRPr="00802F53" w:rsidRDefault="00D413BF" w:rsidP="00A247AF">
      <w:pPr>
        <w:pStyle w:val="a4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802F5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Томахин</w:t>
      </w:r>
      <w:proofErr w:type="spellEnd"/>
      <w:r w:rsidRPr="00802F5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Г. Д. Реалии - американизмы: Пособие по страноведению. М., 1988.</w:t>
      </w:r>
    </w:p>
    <w:p w:rsidR="00D413BF" w:rsidRPr="00802F53" w:rsidRDefault="00D413BF" w:rsidP="00A247AF">
      <w:pPr>
        <w:pStyle w:val="a4"/>
        <w:numPr>
          <w:ilvl w:val="0"/>
          <w:numId w:val="3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802F5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Голицинский</w:t>
      </w:r>
      <w:proofErr w:type="spellEnd"/>
      <w:r w:rsidRPr="00802F5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Ю. Б.” </w:t>
      </w:r>
      <w:proofErr w:type="spellStart"/>
      <w:r w:rsidRPr="00802F5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The</w:t>
      </w:r>
      <w:proofErr w:type="spellEnd"/>
      <w:r w:rsidRPr="00802F5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802F5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United</w:t>
      </w:r>
      <w:proofErr w:type="spellEnd"/>
      <w:r w:rsidRPr="00802F5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802F5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States</w:t>
      </w:r>
      <w:proofErr w:type="spellEnd"/>
      <w:r w:rsidRPr="00802F5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802F5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of</w:t>
      </w:r>
      <w:proofErr w:type="spellEnd"/>
      <w:r w:rsidRPr="00802F5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802F5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America</w:t>
      </w:r>
      <w:proofErr w:type="spellEnd"/>
      <w:r w:rsidRPr="00802F5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” Страноведение Санкт-Петербург «</w:t>
      </w:r>
      <w:proofErr w:type="spellStart"/>
      <w:r w:rsidRPr="00802F5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Каро</w:t>
      </w:r>
      <w:proofErr w:type="spellEnd"/>
      <w:r w:rsidRPr="00802F5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»</w:t>
      </w:r>
    </w:p>
    <w:p w:rsidR="00D413BF" w:rsidRPr="00802F53" w:rsidRDefault="00D413BF" w:rsidP="00D41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802F5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802F5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413BF" w:rsidRPr="00802F53" w:rsidRDefault="00D413BF" w:rsidP="00D413BF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>1. Murphy, R. English Grammar in Use: A self-study reference and practice book for intermediate students / R. Murphy. – 4</w:t>
      </w:r>
      <w:r w:rsidRPr="00802F53">
        <w:rPr>
          <w:rFonts w:ascii="Times New Roman" w:hAnsi="Times New Roman"/>
          <w:sz w:val="24"/>
          <w:szCs w:val="24"/>
          <w:vertAlign w:val="superscript"/>
          <w:lang w:val="en-US"/>
        </w:rPr>
        <w:t>th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 edition. </w:t>
      </w:r>
      <w:proofErr w:type="gramStart"/>
      <w:r w:rsidRPr="00802F53">
        <w:rPr>
          <w:rFonts w:ascii="Times New Roman" w:hAnsi="Times New Roman"/>
          <w:sz w:val="24"/>
          <w:szCs w:val="24"/>
          <w:lang w:val="en-US"/>
        </w:rPr>
        <w:t>– Cambridge University Press, 2015.</w:t>
      </w:r>
      <w:proofErr w:type="gramEnd"/>
      <w:r w:rsidRPr="00802F53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gramStart"/>
      <w:r w:rsidRPr="00802F53">
        <w:rPr>
          <w:rFonts w:ascii="Times New Roman" w:hAnsi="Times New Roman"/>
          <w:sz w:val="24"/>
          <w:szCs w:val="24"/>
          <w:lang w:val="en-US"/>
        </w:rPr>
        <w:t>– 392p.</w:t>
      </w:r>
      <w:proofErr w:type="gramEnd"/>
    </w:p>
    <w:p w:rsidR="00D413BF" w:rsidRPr="00802F53" w:rsidRDefault="00D413BF" w:rsidP="00D413BF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 xml:space="preserve">2. </w:t>
      </w:r>
      <w:proofErr w:type="spellStart"/>
      <w:r w:rsidRPr="00802F53">
        <w:rPr>
          <w:rFonts w:ascii="Times New Roman" w:hAnsi="Times New Roman"/>
          <w:sz w:val="24"/>
          <w:szCs w:val="24"/>
          <w:lang w:val="en-US"/>
        </w:rPr>
        <w:t>Oxenden</w:t>
      </w:r>
      <w:proofErr w:type="spellEnd"/>
      <w:r w:rsidRPr="00802F53">
        <w:rPr>
          <w:rFonts w:ascii="Times New Roman" w:hAnsi="Times New Roman"/>
          <w:sz w:val="24"/>
          <w:szCs w:val="24"/>
          <w:lang w:val="en-US"/>
        </w:rPr>
        <w:t xml:space="preserve"> C., Latham-Koenig Ch., </w:t>
      </w:r>
      <w:proofErr w:type="spellStart"/>
      <w:r w:rsidRPr="00802F53">
        <w:rPr>
          <w:rFonts w:ascii="Times New Roman" w:hAnsi="Times New Roman"/>
          <w:sz w:val="24"/>
          <w:szCs w:val="24"/>
          <w:lang w:val="en-US"/>
        </w:rPr>
        <w:t>Seligson</w:t>
      </w:r>
      <w:proofErr w:type="spellEnd"/>
      <w:r w:rsidRPr="00802F53">
        <w:rPr>
          <w:rFonts w:ascii="Times New Roman" w:hAnsi="Times New Roman"/>
          <w:sz w:val="24"/>
          <w:szCs w:val="24"/>
          <w:lang w:val="en-US"/>
        </w:rPr>
        <w:t xml:space="preserve"> P. New English File. </w:t>
      </w:r>
      <w:proofErr w:type="gramStart"/>
      <w:r w:rsidRPr="00802F53">
        <w:rPr>
          <w:rFonts w:ascii="Times New Roman" w:hAnsi="Times New Roman"/>
          <w:sz w:val="24"/>
          <w:szCs w:val="24"/>
          <w:lang w:val="en-US"/>
        </w:rPr>
        <w:t>Pre-Intermediate Student’s Book.</w:t>
      </w:r>
      <w:proofErr w:type="gramEnd"/>
      <w:r w:rsidRPr="00802F53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gramStart"/>
      <w:r w:rsidRPr="00802F53">
        <w:rPr>
          <w:rFonts w:ascii="Times New Roman" w:hAnsi="Times New Roman"/>
          <w:sz w:val="24"/>
          <w:szCs w:val="24"/>
          <w:lang w:val="en-US"/>
        </w:rPr>
        <w:t>– Oxford University Press, 2012.</w:t>
      </w:r>
      <w:proofErr w:type="gramEnd"/>
      <w:r w:rsidRPr="00802F53">
        <w:rPr>
          <w:rFonts w:ascii="Times New Roman" w:hAnsi="Times New Roman"/>
          <w:sz w:val="24"/>
          <w:szCs w:val="24"/>
          <w:lang w:val="en-US"/>
        </w:rPr>
        <w:t xml:space="preserve"> </w:t>
      </w:r>
    </w:p>
    <w:p w:rsidR="00D413BF" w:rsidRPr="00802F53" w:rsidRDefault="00D413BF" w:rsidP="00D413BF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de-DE"/>
        </w:rPr>
        <w:t xml:space="preserve">3. </w:t>
      </w:r>
      <w:proofErr w:type="spellStart"/>
      <w:r w:rsidRPr="00802F53">
        <w:rPr>
          <w:rFonts w:ascii="Times New Roman" w:hAnsi="Times New Roman"/>
          <w:sz w:val="24"/>
          <w:szCs w:val="24"/>
          <w:lang w:val="de-DE"/>
        </w:rPr>
        <w:t>Oxenden</w:t>
      </w:r>
      <w:proofErr w:type="spellEnd"/>
      <w:r w:rsidRPr="00802F53">
        <w:rPr>
          <w:rFonts w:ascii="Times New Roman" w:hAnsi="Times New Roman"/>
          <w:sz w:val="24"/>
          <w:szCs w:val="24"/>
          <w:lang w:val="de-DE"/>
        </w:rPr>
        <w:t xml:space="preserve"> C.,  </w:t>
      </w:r>
      <w:proofErr w:type="spellStart"/>
      <w:r w:rsidRPr="00802F53">
        <w:rPr>
          <w:rFonts w:ascii="Times New Roman" w:hAnsi="Times New Roman"/>
          <w:sz w:val="24"/>
          <w:szCs w:val="24"/>
          <w:lang w:val="de-DE"/>
        </w:rPr>
        <w:t>Latham-Koenig</w:t>
      </w:r>
      <w:proofErr w:type="spellEnd"/>
      <w:r w:rsidRPr="00802F53">
        <w:rPr>
          <w:rFonts w:ascii="Times New Roman" w:hAnsi="Times New Roman"/>
          <w:sz w:val="24"/>
          <w:szCs w:val="24"/>
          <w:lang w:val="de-DE"/>
        </w:rPr>
        <w:t xml:space="preserve"> </w:t>
      </w:r>
      <w:proofErr w:type="spellStart"/>
      <w:r w:rsidRPr="00802F53">
        <w:rPr>
          <w:rFonts w:ascii="Times New Roman" w:hAnsi="Times New Roman"/>
          <w:sz w:val="24"/>
          <w:szCs w:val="24"/>
          <w:lang w:val="de-DE"/>
        </w:rPr>
        <w:t>Ch</w:t>
      </w:r>
      <w:proofErr w:type="spellEnd"/>
      <w:r w:rsidRPr="00802F53">
        <w:rPr>
          <w:rFonts w:ascii="Times New Roman" w:hAnsi="Times New Roman"/>
          <w:sz w:val="24"/>
          <w:szCs w:val="24"/>
          <w:lang w:val="de-DE"/>
        </w:rPr>
        <w:t xml:space="preserve">., </w:t>
      </w:r>
      <w:proofErr w:type="spellStart"/>
      <w:r w:rsidRPr="00802F53">
        <w:rPr>
          <w:rFonts w:ascii="Times New Roman" w:hAnsi="Times New Roman"/>
          <w:sz w:val="24"/>
          <w:szCs w:val="24"/>
          <w:lang w:val="de-DE"/>
        </w:rPr>
        <w:t>Seligson</w:t>
      </w:r>
      <w:proofErr w:type="spellEnd"/>
      <w:r w:rsidRPr="00802F53">
        <w:rPr>
          <w:rFonts w:ascii="Times New Roman" w:hAnsi="Times New Roman"/>
          <w:sz w:val="24"/>
          <w:szCs w:val="24"/>
          <w:lang w:val="de-DE"/>
        </w:rPr>
        <w:t xml:space="preserve"> P.. 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New English File. </w:t>
      </w:r>
      <w:proofErr w:type="gramStart"/>
      <w:r w:rsidRPr="00802F53">
        <w:rPr>
          <w:rFonts w:ascii="Times New Roman" w:hAnsi="Times New Roman"/>
          <w:sz w:val="24"/>
          <w:szCs w:val="24"/>
          <w:lang w:val="en-US"/>
        </w:rPr>
        <w:t>Pre-Intermediate Workbook.</w:t>
      </w:r>
      <w:proofErr w:type="gramEnd"/>
      <w:r w:rsidRPr="00802F53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gramStart"/>
      <w:r w:rsidRPr="00802F53">
        <w:rPr>
          <w:rFonts w:ascii="Times New Roman" w:hAnsi="Times New Roman"/>
          <w:sz w:val="24"/>
          <w:szCs w:val="24"/>
          <w:lang w:val="en-US"/>
        </w:rPr>
        <w:t>– Oxford University Press, 2012.</w:t>
      </w:r>
      <w:proofErr w:type="gramEnd"/>
      <w:r w:rsidRPr="00802F53">
        <w:rPr>
          <w:rFonts w:ascii="Times New Roman" w:hAnsi="Times New Roman"/>
          <w:sz w:val="24"/>
          <w:szCs w:val="24"/>
          <w:lang w:val="en-US"/>
        </w:rPr>
        <w:t xml:space="preserve"> </w:t>
      </w:r>
    </w:p>
    <w:p w:rsidR="00D413BF" w:rsidRPr="00802F53" w:rsidRDefault="00D413BF" w:rsidP="00D413BF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 xml:space="preserve">4. </w:t>
      </w:r>
      <w:proofErr w:type="spellStart"/>
      <w:r w:rsidRPr="00802F53">
        <w:rPr>
          <w:rFonts w:ascii="Times New Roman" w:hAnsi="Times New Roman"/>
          <w:sz w:val="24"/>
          <w:szCs w:val="24"/>
          <w:lang w:val="en-US"/>
        </w:rPr>
        <w:t>Oxenden</w:t>
      </w:r>
      <w:proofErr w:type="spellEnd"/>
      <w:r w:rsidRPr="00802F53">
        <w:rPr>
          <w:rFonts w:ascii="Times New Roman" w:hAnsi="Times New Roman"/>
          <w:sz w:val="24"/>
          <w:szCs w:val="24"/>
          <w:lang w:val="en-US"/>
        </w:rPr>
        <w:t xml:space="preserve"> C.</w:t>
      </w:r>
      <w:r w:rsidR="00B56F66" w:rsidRPr="00802F53">
        <w:rPr>
          <w:rFonts w:ascii="Times New Roman" w:hAnsi="Times New Roman"/>
          <w:sz w:val="24"/>
          <w:szCs w:val="24"/>
          <w:lang w:val="en-US"/>
        </w:rPr>
        <w:t>, Latham</w:t>
      </w:r>
      <w:r w:rsidRPr="00802F53">
        <w:rPr>
          <w:rFonts w:ascii="Times New Roman" w:hAnsi="Times New Roman"/>
          <w:sz w:val="24"/>
          <w:szCs w:val="24"/>
          <w:lang w:val="en-US"/>
        </w:rPr>
        <w:t>-Koenig Ch.</w:t>
      </w:r>
      <w:r w:rsidR="00B56F66" w:rsidRPr="00802F53">
        <w:rPr>
          <w:rFonts w:ascii="Times New Roman" w:hAnsi="Times New Roman"/>
          <w:sz w:val="24"/>
          <w:szCs w:val="24"/>
          <w:lang w:val="en-US"/>
        </w:rPr>
        <w:t>, English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 File 3rd Edition Intermediate: Student’s Book. </w:t>
      </w:r>
      <w:proofErr w:type="gramStart"/>
      <w:r w:rsidRPr="00802F53">
        <w:rPr>
          <w:rFonts w:ascii="Times New Roman" w:hAnsi="Times New Roman"/>
          <w:sz w:val="24"/>
          <w:szCs w:val="24"/>
          <w:lang w:val="en-US"/>
        </w:rPr>
        <w:t>– Oxford University Press, 2013.</w:t>
      </w:r>
      <w:proofErr w:type="gramEnd"/>
    </w:p>
    <w:p w:rsidR="00D413BF" w:rsidRPr="00802F53" w:rsidRDefault="00D413BF" w:rsidP="00D413BF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 xml:space="preserve">5. </w:t>
      </w:r>
      <w:proofErr w:type="spellStart"/>
      <w:r w:rsidRPr="00802F53">
        <w:rPr>
          <w:rFonts w:ascii="Times New Roman" w:hAnsi="Times New Roman"/>
          <w:sz w:val="24"/>
          <w:szCs w:val="24"/>
          <w:lang w:val="en-US"/>
        </w:rPr>
        <w:t>Oxenden</w:t>
      </w:r>
      <w:proofErr w:type="spellEnd"/>
      <w:r w:rsidRPr="00802F53">
        <w:rPr>
          <w:rFonts w:ascii="Times New Roman" w:hAnsi="Times New Roman"/>
          <w:sz w:val="24"/>
          <w:szCs w:val="24"/>
          <w:lang w:val="en-US"/>
        </w:rPr>
        <w:t xml:space="preserve"> C.</w:t>
      </w:r>
      <w:r w:rsidR="00B56F66" w:rsidRPr="00802F53">
        <w:rPr>
          <w:rFonts w:ascii="Times New Roman" w:hAnsi="Times New Roman"/>
          <w:sz w:val="24"/>
          <w:szCs w:val="24"/>
          <w:lang w:val="en-US"/>
        </w:rPr>
        <w:t>, Latham</w:t>
      </w:r>
      <w:r w:rsidRPr="00802F53">
        <w:rPr>
          <w:rFonts w:ascii="Times New Roman" w:hAnsi="Times New Roman"/>
          <w:sz w:val="24"/>
          <w:szCs w:val="24"/>
          <w:lang w:val="en-US"/>
        </w:rPr>
        <w:t>-Koenig Ch.</w:t>
      </w:r>
      <w:r w:rsidR="00B56F66" w:rsidRPr="00802F53">
        <w:rPr>
          <w:rFonts w:ascii="Times New Roman" w:hAnsi="Times New Roman"/>
          <w:sz w:val="24"/>
          <w:szCs w:val="24"/>
          <w:lang w:val="en-US"/>
        </w:rPr>
        <w:t>, English</w:t>
      </w:r>
      <w:r w:rsidRPr="00802F53">
        <w:rPr>
          <w:rFonts w:ascii="Times New Roman" w:hAnsi="Times New Roman"/>
          <w:sz w:val="24"/>
          <w:szCs w:val="24"/>
          <w:lang w:val="en-US"/>
        </w:rPr>
        <w:t xml:space="preserve"> File 3rd Edition Intermediate: Workbook. </w:t>
      </w:r>
      <w:proofErr w:type="gramStart"/>
      <w:r w:rsidRPr="00802F53">
        <w:rPr>
          <w:rFonts w:ascii="Times New Roman" w:hAnsi="Times New Roman"/>
          <w:sz w:val="24"/>
          <w:szCs w:val="24"/>
          <w:lang w:val="en-US"/>
        </w:rPr>
        <w:t>– Oxford University Press, 2013.</w:t>
      </w:r>
      <w:proofErr w:type="gramEnd"/>
    </w:p>
    <w:p w:rsidR="00D413BF" w:rsidRPr="00642A51" w:rsidRDefault="00D413BF" w:rsidP="00D413BF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  <w:lang w:val="en-US"/>
        </w:rPr>
        <w:t xml:space="preserve">6.  L.G. Alexander. </w:t>
      </w:r>
      <w:proofErr w:type="gramStart"/>
      <w:r w:rsidRPr="00802F53">
        <w:rPr>
          <w:rFonts w:ascii="Times New Roman" w:hAnsi="Times New Roman"/>
          <w:sz w:val="24"/>
          <w:szCs w:val="24"/>
          <w:lang w:val="en-US"/>
        </w:rPr>
        <w:t>Right word.</w:t>
      </w:r>
      <w:proofErr w:type="gramEnd"/>
      <w:r w:rsidRPr="00802F53">
        <w:rPr>
          <w:rFonts w:ascii="Times New Roman" w:hAnsi="Times New Roman"/>
          <w:sz w:val="24"/>
          <w:szCs w:val="24"/>
          <w:lang w:val="en-US"/>
        </w:rPr>
        <w:t xml:space="preserve"> </w:t>
      </w:r>
      <w:proofErr w:type="gramStart"/>
      <w:r w:rsidRPr="00802F53">
        <w:rPr>
          <w:rFonts w:ascii="Times New Roman" w:hAnsi="Times New Roman"/>
          <w:sz w:val="24"/>
          <w:szCs w:val="24"/>
          <w:lang w:val="en-US"/>
        </w:rPr>
        <w:t>Wrong word.</w:t>
      </w:r>
      <w:proofErr w:type="gramEnd"/>
      <w:r w:rsidRPr="00802F53">
        <w:rPr>
          <w:rFonts w:ascii="Times New Roman" w:hAnsi="Times New Roman"/>
          <w:sz w:val="24"/>
          <w:szCs w:val="24"/>
          <w:lang w:val="en-US"/>
        </w:rPr>
        <w:t xml:space="preserve"> Words and structures confused and misused by learners of English</w:t>
      </w:r>
      <w:proofErr w:type="gramStart"/>
      <w:r w:rsidRPr="00802F53">
        <w:rPr>
          <w:rFonts w:ascii="Times New Roman" w:hAnsi="Times New Roman"/>
          <w:sz w:val="24"/>
          <w:szCs w:val="24"/>
          <w:lang w:val="en-US"/>
        </w:rPr>
        <w:t>.-</w:t>
      </w:r>
      <w:proofErr w:type="gramEnd"/>
      <w:r w:rsidRPr="00802F53">
        <w:rPr>
          <w:rFonts w:ascii="Times New Roman" w:hAnsi="Times New Roman"/>
          <w:sz w:val="24"/>
          <w:szCs w:val="24"/>
          <w:lang w:val="en-US"/>
        </w:rPr>
        <w:t xml:space="preserve"> Longman</w:t>
      </w:r>
      <w:r w:rsidRPr="00802F53">
        <w:rPr>
          <w:rFonts w:ascii="Times New Roman" w:hAnsi="Times New Roman"/>
          <w:sz w:val="24"/>
          <w:szCs w:val="24"/>
        </w:rPr>
        <w:t xml:space="preserve"> </w:t>
      </w:r>
      <w:r w:rsidRPr="00802F53">
        <w:rPr>
          <w:rFonts w:ascii="Times New Roman" w:hAnsi="Times New Roman"/>
          <w:sz w:val="24"/>
          <w:szCs w:val="24"/>
          <w:lang w:val="en-US"/>
        </w:rPr>
        <w:t>group</w:t>
      </w:r>
      <w:r w:rsidRPr="00802F53">
        <w:rPr>
          <w:rFonts w:ascii="Times New Roman" w:hAnsi="Times New Roman"/>
          <w:sz w:val="24"/>
          <w:szCs w:val="24"/>
        </w:rPr>
        <w:t xml:space="preserve"> </w:t>
      </w:r>
      <w:r w:rsidRPr="00802F53">
        <w:rPr>
          <w:rFonts w:ascii="Times New Roman" w:hAnsi="Times New Roman"/>
          <w:sz w:val="24"/>
          <w:szCs w:val="24"/>
          <w:lang w:val="en-US"/>
        </w:rPr>
        <w:t>UK</w:t>
      </w:r>
      <w:r w:rsidRPr="00802F53">
        <w:rPr>
          <w:rFonts w:ascii="Times New Roman" w:hAnsi="Times New Roman"/>
          <w:sz w:val="24"/>
          <w:szCs w:val="24"/>
        </w:rPr>
        <w:t xml:space="preserve"> </w:t>
      </w:r>
      <w:r w:rsidRPr="00802F53">
        <w:rPr>
          <w:rFonts w:ascii="Times New Roman" w:hAnsi="Times New Roman"/>
          <w:sz w:val="24"/>
          <w:szCs w:val="24"/>
          <w:lang w:val="en-US"/>
        </w:rPr>
        <w:t>limited</w:t>
      </w:r>
      <w:r>
        <w:rPr>
          <w:rFonts w:ascii="Times New Roman" w:hAnsi="Times New Roman"/>
          <w:sz w:val="24"/>
          <w:szCs w:val="24"/>
        </w:rPr>
        <w:t>, 2003.</w:t>
      </w:r>
    </w:p>
    <w:p w:rsidR="00D413BF" w:rsidRPr="00802F53" w:rsidRDefault="00D413BF" w:rsidP="00D413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413BF" w:rsidRPr="00802F53" w:rsidRDefault="00D413BF" w:rsidP="00D413BF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1. </w:t>
      </w:r>
      <w:hyperlink r:id="rId37" w:history="1"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http://biblioclub.ru/index.php?page=book_red&amp;id=213154&amp;sr=1</w:t>
        </w:r>
      </w:hyperlink>
    </w:p>
    <w:p w:rsidR="00D413BF" w:rsidRPr="00802F53" w:rsidRDefault="00F6400C" w:rsidP="00D413BF">
      <w:pPr>
        <w:keepNext/>
        <w:keepLines/>
        <w:spacing w:after="0" w:line="360" w:lineRule="auto"/>
        <w:contextualSpacing/>
        <w:jc w:val="both"/>
        <w:outlineLvl w:val="0"/>
        <w:rPr>
          <w:rFonts w:ascii="Times New Roman" w:eastAsiaTheme="majorEastAsia" w:hAnsi="Times New Roman"/>
          <w:bCs/>
          <w:sz w:val="24"/>
          <w:szCs w:val="24"/>
        </w:rPr>
      </w:pPr>
      <w:hyperlink r:id="rId38" w:history="1">
        <w:r w:rsidR="00D413BF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Дроздова Т. Ю.</w:t>
        </w:r>
      </w:hyperlink>
      <w:r w:rsidR="00D413BF" w:rsidRPr="00802F53">
        <w:rPr>
          <w:rFonts w:ascii="Times New Roman" w:eastAsiaTheme="majorEastAsia" w:hAnsi="Times New Roman"/>
          <w:bCs/>
          <w:sz w:val="24"/>
          <w:szCs w:val="24"/>
        </w:rPr>
        <w:t xml:space="preserve"> , </w:t>
      </w:r>
      <w:hyperlink r:id="rId39" w:history="1">
        <w:proofErr w:type="spellStart"/>
        <w:r w:rsidR="00D413BF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Берестова</w:t>
        </w:r>
        <w:proofErr w:type="spellEnd"/>
        <w:r w:rsidR="00D413BF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 А. И.</w:t>
        </w:r>
      </w:hyperlink>
      <w:r w:rsidR="00D413BF" w:rsidRPr="00802F53">
        <w:rPr>
          <w:rFonts w:ascii="Times New Roman" w:eastAsiaTheme="majorEastAsia" w:hAnsi="Times New Roman"/>
          <w:bCs/>
          <w:sz w:val="24"/>
          <w:szCs w:val="24"/>
        </w:rPr>
        <w:t xml:space="preserve"> </w:t>
      </w:r>
      <w:r w:rsidR="00D413BF"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, </w:t>
      </w:r>
      <w:hyperlink r:id="rId40" w:history="1">
        <w:proofErr w:type="spellStart"/>
        <w:r w:rsidR="00D413BF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Маилова</w:t>
        </w:r>
        <w:proofErr w:type="spellEnd"/>
        <w:r w:rsidR="00D413BF" w:rsidRPr="00802F53">
          <w:rPr>
            <w:rFonts w:ascii="Times New Roman" w:eastAsiaTheme="majorEastAsia" w:hAnsi="Times New Roman"/>
            <w:bCs/>
            <w:sz w:val="24"/>
            <w:szCs w:val="24"/>
            <w:u w:val="single"/>
            <w:lang w:val="en-US"/>
          </w:rPr>
          <w:t> </w:t>
        </w:r>
        <w:r w:rsidR="00D413BF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В</w:t>
        </w:r>
        <w:r w:rsidR="00D413BF" w:rsidRPr="00802F53">
          <w:rPr>
            <w:rFonts w:ascii="Times New Roman" w:eastAsiaTheme="majorEastAsia" w:hAnsi="Times New Roman"/>
            <w:bCs/>
            <w:sz w:val="24"/>
            <w:szCs w:val="24"/>
            <w:u w:val="single"/>
            <w:lang w:val="en-US"/>
          </w:rPr>
          <w:t>. </w:t>
        </w:r>
        <w:r w:rsidR="00D413BF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Г</w:t>
        </w:r>
        <w:r w:rsidR="00D413BF" w:rsidRPr="00802F53">
          <w:rPr>
            <w:rFonts w:ascii="Times New Roman" w:eastAsiaTheme="majorEastAsia" w:hAnsi="Times New Roman"/>
            <w:bCs/>
            <w:sz w:val="24"/>
            <w:szCs w:val="24"/>
            <w:u w:val="single"/>
            <w:lang w:val="en-US"/>
          </w:rPr>
          <w:t>.</w:t>
        </w:r>
      </w:hyperlink>
      <w:r w:rsidR="00D413BF"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 English Grammar</w:t>
      </w:r>
      <w:proofErr w:type="gramStart"/>
      <w:r w:rsidR="00D413BF"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 :</w:t>
      </w:r>
      <w:proofErr w:type="gramEnd"/>
      <w:r w:rsidR="00D413BF"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 Reference and Practice: </w:t>
      </w:r>
      <w:r w:rsidR="00D413BF" w:rsidRPr="00802F53">
        <w:rPr>
          <w:rFonts w:ascii="Times New Roman" w:eastAsiaTheme="majorEastAsia" w:hAnsi="Times New Roman"/>
          <w:bCs/>
          <w:sz w:val="24"/>
          <w:szCs w:val="24"/>
        </w:rPr>
        <w:t>учебное</w:t>
      </w:r>
      <w:r w:rsidR="00D413BF"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 </w:t>
      </w:r>
      <w:r w:rsidR="00D413BF" w:rsidRPr="00802F53">
        <w:rPr>
          <w:rFonts w:ascii="Times New Roman" w:eastAsiaTheme="majorEastAsia" w:hAnsi="Times New Roman"/>
          <w:bCs/>
          <w:sz w:val="24"/>
          <w:szCs w:val="24"/>
        </w:rPr>
        <w:t>пособие</w:t>
      </w:r>
      <w:proofErr w:type="gramStart"/>
      <w:r w:rsidR="00D413BF"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.-</w:t>
      </w:r>
      <w:proofErr w:type="gramEnd"/>
      <w:r w:rsidR="00D413BF"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 </w:t>
      </w:r>
      <w:r w:rsidR="00D413BF" w:rsidRPr="00802F53">
        <w:rPr>
          <w:rFonts w:ascii="Times New Roman" w:eastAsiaTheme="majorEastAsia" w:hAnsi="Times New Roman"/>
          <w:bCs/>
          <w:sz w:val="24"/>
          <w:szCs w:val="24"/>
        </w:rPr>
        <w:t xml:space="preserve">СПб.: </w:t>
      </w:r>
      <w:hyperlink r:id="rId41" w:history="1">
        <w:r w:rsidR="00D413BF" w:rsidRPr="00802F53">
          <w:rPr>
            <w:rFonts w:ascii="Times New Roman" w:eastAsiaTheme="majorEastAsia" w:hAnsi="Times New Roman"/>
            <w:bCs/>
            <w:sz w:val="24"/>
            <w:szCs w:val="24"/>
            <w:u w:val="single"/>
          </w:rPr>
          <w:t>Антология</w:t>
        </w:r>
      </w:hyperlink>
      <w:r w:rsidR="00D413BF" w:rsidRPr="00802F53">
        <w:rPr>
          <w:rFonts w:ascii="Times New Roman" w:eastAsiaTheme="majorEastAsia" w:hAnsi="Times New Roman"/>
          <w:bCs/>
          <w:sz w:val="24"/>
          <w:szCs w:val="24"/>
        </w:rPr>
        <w:t>, 2012</w:t>
      </w:r>
    </w:p>
    <w:p w:rsidR="00D413BF" w:rsidRPr="00802F53" w:rsidRDefault="00D413BF" w:rsidP="00D413BF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2. </w:t>
      </w:r>
      <w:hyperlink r:id="rId42" w:history="1"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://</w:t>
        </w:r>
        <w:proofErr w:type="spellStart"/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biblioclub</w:t>
        </w:r>
        <w:proofErr w:type="spellEnd"/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proofErr w:type="spellStart"/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ru</w:t>
        </w:r>
        <w:proofErr w:type="spellEnd"/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index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proofErr w:type="spellStart"/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php</w:t>
        </w:r>
        <w:proofErr w:type="spellEnd"/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?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page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=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book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_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red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&amp;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id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=253593&amp;</w:t>
        </w:r>
        <w:proofErr w:type="spellStart"/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sr</w:t>
        </w:r>
        <w:proofErr w:type="spellEnd"/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=1</w:t>
        </w:r>
      </w:hyperlink>
    </w:p>
    <w:p w:rsidR="00D413BF" w:rsidRPr="00802F53" w:rsidRDefault="00D413BF" w:rsidP="00D413BF">
      <w:pPr>
        <w:keepNext/>
        <w:keepLines/>
        <w:spacing w:after="0" w:line="360" w:lineRule="auto"/>
        <w:contextualSpacing/>
        <w:jc w:val="both"/>
        <w:outlineLvl w:val="0"/>
        <w:rPr>
          <w:rFonts w:ascii="Times New Roman" w:eastAsiaTheme="majorEastAsia" w:hAnsi="Times New Roman"/>
          <w:bCs/>
          <w:sz w:val="24"/>
          <w:szCs w:val="24"/>
        </w:rPr>
      </w:pPr>
      <w:r w:rsidRPr="00802F53">
        <w:rPr>
          <w:rFonts w:ascii="Times New Roman" w:eastAsiaTheme="majorEastAsia" w:hAnsi="Times New Roman"/>
          <w:bCs/>
          <w:sz w:val="24"/>
          <w:szCs w:val="24"/>
        </w:rPr>
        <w:lastRenderedPageBreak/>
        <w:t>Васильева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 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Е.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 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 xml:space="preserve">А. 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English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 xml:space="preserve"> 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grammar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 xml:space="preserve">: 100 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main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 xml:space="preserve"> 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rules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: справочник. - М.: Проспект, 2014</w:t>
      </w:r>
    </w:p>
    <w:p w:rsidR="00D413BF" w:rsidRPr="00802F53" w:rsidRDefault="00D413BF" w:rsidP="00D413BF">
      <w:pPr>
        <w:spacing w:line="360" w:lineRule="auto"/>
        <w:ind w:firstLine="720"/>
        <w:contextualSpacing/>
        <w:jc w:val="both"/>
        <w:rPr>
          <w:rFonts w:ascii="Times New Roman" w:hAnsi="Times New Roman"/>
          <w:sz w:val="24"/>
          <w:szCs w:val="24"/>
        </w:rPr>
      </w:pPr>
      <w:r w:rsidRPr="00802F53">
        <w:rPr>
          <w:rFonts w:ascii="Times New Roman" w:hAnsi="Times New Roman"/>
          <w:sz w:val="24"/>
          <w:szCs w:val="24"/>
        </w:rPr>
        <w:t xml:space="preserve">3. </w:t>
      </w:r>
      <w:hyperlink r:id="rId43" w:history="1"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http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://</w:t>
        </w:r>
        <w:proofErr w:type="spellStart"/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biblioclub</w:t>
        </w:r>
        <w:proofErr w:type="spellEnd"/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proofErr w:type="spellStart"/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ru</w:t>
        </w:r>
        <w:proofErr w:type="spellEnd"/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/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index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proofErr w:type="spellStart"/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php</w:t>
        </w:r>
        <w:proofErr w:type="spellEnd"/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?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page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=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book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_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red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&amp;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id</w:t>
        </w:r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=220163&amp;</w:t>
        </w:r>
        <w:proofErr w:type="spellStart"/>
        <w:r w:rsidRPr="00802F5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sr</w:t>
        </w:r>
        <w:proofErr w:type="spellEnd"/>
        <w:r w:rsidRPr="00802F53">
          <w:rPr>
            <w:rFonts w:ascii="Times New Roman" w:hAnsi="Times New Roman"/>
            <w:color w:val="0000FF"/>
            <w:sz w:val="24"/>
            <w:szCs w:val="24"/>
            <w:u w:val="single"/>
          </w:rPr>
          <w:t>=1</w:t>
        </w:r>
      </w:hyperlink>
    </w:p>
    <w:p w:rsidR="00D413BF" w:rsidRPr="00802F53" w:rsidRDefault="00D413BF" w:rsidP="00D413BF">
      <w:pPr>
        <w:keepNext/>
        <w:keepLines/>
        <w:spacing w:after="0" w:line="360" w:lineRule="auto"/>
        <w:contextualSpacing/>
        <w:jc w:val="both"/>
        <w:outlineLvl w:val="0"/>
        <w:rPr>
          <w:rFonts w:ascii="Times New Roman" w:eastAsiaTheme="majorEastAsia" w:hAnsi="Times New Roman"/>
          <w:bCs/>
          <w:sz w:val="24"/>
          <w:szCs w:val="24"/>
        </w:rPr>
      </w:pPr>
      <w:proofErr w:type="spellStart"/>
      <w:r w:rsidRPr="00802F53">
        <w:rPr>
          <w:rFonts w:ascii="Times New Roman" w:eastAsiaTheme="majorEastAsia" w:hAnsi="Times New Roman"/>
          <w:bCs/>
          <w:sz w:val="24"/>
          <w:szCs w:val="24"/>
        </w:rPr>
        <w:t>Утевская</w:t>
      </w:r>
      <w:proofErr w:type="spellEnd"/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 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Н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>. </w:t>
      </w:r>
      <w:r w:rsidRPr="00802F53">
        <w:rPr>
          <w:rFonts w:ascii="Times New Roman" w:eastAsiaTheme="majorEastAsia" w:hAnsi="Times New Roman"/>
          <w:bCs/>
          <w:sz w:val="24"/>
          <w:szCs w:val="24"/>
        </w:rPr>
        <w:t>Л</w:t>
      </w:r>
      <w:r w:rsidRPr="00802F53">
        <w:rPr>
          <w:rFonts w:ascii="Times New Roman" w:eastAsiaTheme="majorEastAsia" w:hAnsi="Times New Roman"/>
          <w:bCs/>
          <w:sz w:val="24"/>
          <w:szCs w:val="24"/>
          <w:lang w:val="en-US"/>
        </w:rPr>
        <w:t xml:space="preserve">. English Grammar Book. </w:t>
      </w:r>
      <w:proofErr w:type="spellStart"/>
      <w:r w:rsidRPr="00802F53">
        <w:rPr>
          <w:rFonts w:ascii="Times New Roman" w:eastAsiaTheme="majorEastAsia" w:hAnsi="Times New Roman"/>
          <w:bCs/>
          <w:sz w:val="24"/>
          <w:szCs w:val="24"/>
        </w:rPr>
        <w:t>Version</w:t>
      </w:r>
      <w:proofErr w:type="spellEnd"/>
      <w:r w:rsidRPr="00802F53">
        <w:rPr>
          <w:rFonts w:ascii="Times New Roman" w:eastAsiaTheme="majorEastAsia" w:hAnsi="Times New Roman"/>
          <w:bCs/>
          <w:sz w:val="24"/>
          <w:szCs w:val="24"/>
        </w:rPr>
        <w:t xml:space="preserve"> 2.0 = Грамматика английского языка. Версия 2.0: учебное пособие. - СПб</w:t>
      </w:r>
      <w:proofErr w:type="gramStart"/>
      <w:r w:rsidRPr="00802F53">
        <w:rPr>
          <w:rFonts w:ascii="Times New Roman" w:eastAsiaTheme="majorEastAsia" w:hAnsi="Times New Roman"/>
          <w:bCs/>
          <w:sz w:val="24"/>
          <w:szCs w:val="24"/>
        </w:rPr>
        <w:t xml:space="preserve">.: </w:t>
      </w:r>
      <w:proofErr w:type="gramEnd"/>
      <w:r w:rsidRPr="00802F53">
        <w:rPr>
          <w:rFonts w:ascii="Times New Roman" w:eastAsiaTheme="majorEastAsia" w:hAnsi="Times New Roman"/>
          <w:bCs/>
          <w:sz w:val="24"/>
          <w:szCs w:val="24"/>
        </w:rPr>
        <w:t>Антология, 2012</w:t>
      </w:r>
    </w:p>
    <w:p w:rsidR="00D413BF" w:rsidRPr="00802F53" w:rsidRDefault="00D413BF" w:rsidP="00D413BF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56F66" w:rsidRDefault="00B56F66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413BF" w:rsidRPr="00802F53" w:rsidRDefault="00D413BF" w:rsidP="00D413BF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413BF" w:rsidRDefault="00D413BF" w:rsidP="00D413BF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02F5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802F5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802F5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413BF" w:rsidRPr="009E5D5C" w:rsidRDefault="00D413BF" w:rsidP="00D413BF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DA051B" w:rsidRPr="00DA051B" w:rsidRDefault="00DA051B" w:rsidP="00DA051B">
      <w:pPr>
        <w:spacing w:after="0" w:line="240" w:lineRule="auto"/>
        <w:ind w:firstLine="360"/>
        <w:jc w:val="both"/>
        <w:outlineLvl w:val="2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051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A051B" w:rsidRPr="00DA051B" w:rsidRDefault="00DA051B" w:rsidP="00DA051B">
      <w:pPr>
        <w:spacing w:after="0" w:line="360" w:lineRule="auto"/>
        <w:ind w:firstLine="360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A051B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</w:p>
    <w:p w:rsidR="00DA051B" w:rsidRPr="00DA051B" w:rsidRDefault="00DA051B" w:rsidP="00DA051B">
      <w:pPr>
        <w:spacing w:after="0" w:line="360" w:lineRule="auto"/>
        <w:ind w:firstLine="36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DA051B" w:rsidRPr="00DA051B" w:rsidRDefault="00DA051B" w:rsidP="00DA051B">
      <w:pPr>
        <w:spacing w:after="0" w:line="360" w:lineRule="auto"/>
        <w:ind w:firstLine="360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A051B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A051B" w:rsidRPr="00DA051B" w:rsidRDefault="00DA051B" w:rsidP="00DA051B">
      <w:pPr>
        <w:spacing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>Word</w:t>
      </w:r>
      <w:proofErr w:type="spellEnd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>Power</w:t>
      </w:r>
      <w:proofErr w:type="spellEnd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>Point</w:t>
      </w:r>
      <w:proofErr w:type="spellEnd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>Internet</w:t>
      </w:r>
      <w:proofErr w:type="spellEnd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>Explorer</w:t>
      </w:r>
      <w:proofErr w:type="spellEnd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 в ЭИОС </w:t>
      </w:r>
      <w:proofErr w:type="spellStart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 w:rsidRPr="00DA051B">
        <w:rPr>
          <w:rFonts w:ascii="Times New Roman" w:eastAsia="Times New Roman" w:hAnsi="Times New Roman"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ресурсов, например Google-сервисов.</w:t>
      </w:r>
    </w:p>
    <w:p w:rsidR="00D413BF" w:rsidRPr="00F54572" w:rsidRDefault="00D413BF" w:rsidP="00A247AF">
      <w:pPr>
        <w:pStyle w:val="a4"/>
        <w:numPr>
          <w:ilvl w:val="0"/>
          <w:numId w:val="10"/>
        </w:num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5457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ИТОГОВОЙ АТТЕСТАЦИИ</w:t>
      </w:r>
    </w:p>
    <w:p w:rsidR="00D413BF" w:rsidRPr="009C3D35" w:rsidRDefault="00D413BF" w:rsidP="00D413BF">
      <w:pPr>
        <w:pStyle w:val="a4"/>
        <w:autoSpaceDE w:val="0"/>
        <w:autoSpaceDN w:val="0"/>
        <w:adjustRightInd w:val="0"/>
        <w:spacing w:after="0" w:line="360" w:lineRule="auto"/>
        <w:ind w:left="78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152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D413BF" w:rsidRPr="009C3D35" w:rsidRDefault="00D413BF" w:rsidP="00D413BF">
      <w:pPr>
        <w:pStyle w:val="a4"/>
        <w:autoSpaceDE w:val="0"/>
        <w:autoSpaceDN w:val="0"/>
        <w:adjustRightInd w:val="0"/>
        <w:spacing w:after="0" w:line="360" w:lineRule="auto"/>
        <w:ind w:left="78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Рейтинговая оценка по модулю рассчитывается по формуле: </w:t>
      </w:r>
    </w:p>
    <w:p w:rsidR="00D413BF" w:rsidRPr="009C3D35" w:rsidRDefault="00D413BF" w:rsidP="00D413BF">
      <w:pPr>
        <w:pStyle w:val="a4"/>
        <w:autoSpaceDE w:val="0"/>
        <w:autoSpaceDN w:val="0"/>
        <w:adjustRightInd w:val="0"/>
        <w:spacing w:after="0" w:line="360" w:lineRule="auto"/>
        <w:ind w:left="78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Rjмод</w:t>
      </w:r>
      <w:proofErr w:type="spellEnd"/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. = (k_(1 )· R_1+k_(2 )· R_2+k_(3 )· R_3+</w:t>
      </w:r>
      <w:r w:rsidRPr="009C3D35">
        <w:rPr>
          <w:rFonts w:ascii="Cambria Math" w:eastAsia="Times New Roman" w:hAnsi="Cambria Math" w:cs="Cambria Math"/>
          <w:bCs/>
          <w:sz w:val="24"/>
          <w:szCs w:val="24"/>
          <w:lang w:eastAsia="ru-RU"/>
        </w:rPr>
        <w:t>⋯</w:t>
      </w: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+k_(n )</w:t>
      </w:r>
      <w:r w:rsidRPr="009C3D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·</w:t>
      </w: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R_n</w:t>
      </w:r>
      <w:proofErr w:type="spellEnd"/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+ k_(</w:t>
      </w:r>
      <w:proofErr w:type="spellStart"/>
      <w:proofErr w:type="gramStart"/>
      <w:r w:rsidRPr="009C3D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</w:t>
      </w:r>
      <w:proofErr w:type="spellEnd"/>
      <w:proofErr w:type="gramEnd"/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)</w:t>
      </w:r>
      <w:r w:rsidRPr="009C3D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·</w:t>
      </w: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R_</w:t>
      </w:r>
      <w:r w:rsidRPr="009C3D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</w:t>
      </w:r>
      <w:proofErr w:type="spellEnd"/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+ k_(</w:t>
      </w:r>
      <w:r w:rsidRPr="009C3D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кур</w:t>
      </w: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)</w:t>
      </w:r>
      <w:r w:rsidRPr="009C3D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·</w:t>
      </w: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R_</w:t>
      </w:r>
      <w:r w:rsidRPr="009C3D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кур</w:t>
      </w:r>
      <w:proofErr w:type="spellEnd"/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)/(k_(1  )+k_(2 )+k_3+</w:t>
      </w:r>
      <w:r w:rsidRPr="009C3D35">
        <w:rPr>
          <w:rFonts w:ascii="Cambria Math" w:eastAsia="Times New Roman" w:hAnsi="Cambria Math" w:cs="Cambria Math"/>
          <w:bCs/>
          <w:sz w:val="24"/>
          <w:szCs w:val="24"/>
          <w:lang w:eastAsia="ru-RU"/>
        </w:rPr>
        <w:t>⋯</w:t>
      </w: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+k_(n )+ k_(</w:t>
      </w:r>
      <w:proofErr w:type="spellStart"/>
      <w:r w:rsidRPr="009C3D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</w:t>
      </w:r>
      <w:proofErr w:type="spellEnd"/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)+k_</w:t>
      </w:r>
      <w:r w:rsidRPr="009C3D3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кур</w:t>
      </w: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1 )</w:t>
      </w:r>
    </w:p>
    <w:p w:rsidR="00D413BF" w:rsidRPr="009C3D35" w:rsidRDefault="00D413BF" w:rsidP="00D413BF">
      <w:pPr>
        <w:pStyle w:val="a4"/>
        <w:autoSpaceDE w:val="0"/>
        <w:autoSpaceDN w:val="0"/>
        <w:adjustRightInd w:val="0"/>
        <w:spacing w:after="0" w:line="360" w:lineRule="auto"/>
        <w:ind w:left="78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proofErr w:type="gramStart"/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Rj</w:t>
      </w:r>
      <w:proofErr w:type="gramEnd"/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мод</w:t>
      </w:r>
      <w:proofErr w:type="spellEnd"/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–  рейтинговый балл студента j по модулю; </w:t>
      </w:r>
    </w:p>
    <w:p w:rsidR="00D413BF" w:rsidRPr="009C3D35" w:rsidRDefault="00D413BF" w:rsidP="00D413BF">
      <w:pPr>
        <w:pStyle w:val="a4"/>
        <w:autoSpaceDE w:val="0"/>
        <w:autoSpaceDN w:val="0"/>
        <w:adjustRightInd w:val="0"/>
        <w:spacing w:after="0" w:line="360" w:lineRule="auto"/>
        <w:ind w:left="78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k_1, k_2,…</w:t>
      </w:r>
      <w:proofErr w:type="spellStart"/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k_n</w:t>
      </w:r>
      <w:proofErr w:type="spellEnd"/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зачетные единицы дисциплин, входящих в модуль, </w:t>
      </w:r>
    </w:p>
    <w:p w:rsidR="00D413BF" w:rsidRPr="009C3D35" w:rsidRDefault="00D413BF" w:rsidP="00D413BF">
      <w:pPr>
        <w:pStyle w:val="a4"/>
        <w:autoSpaceDE w:val="0"/>
        <w:autoSpaceDN w:val="0"/>
        <w:adjustRightInd w:val="0"/>
        <w:spacing w:after="0" w:line="360" w:lineRule="auto"/>
        <w:ind w:left="78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k_</w:t>
      </w:r>
      <w:proofErr w:type="gramStart"/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пр</w:t>
      </w:r>
      <w:proofErr w:type="spellEnd"/>
      <w:proofErr w:type="gramEnd"/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зачетная единица по практике, </w:t>
      </w:r>
      <w:proofErr w:type="spellStart"/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k_кур</w:t>
      </w:r>
      <w:proofErr w:type="spellEnd"/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 зачетная единица по курсовой работе;</w:t>
      </w:r>
    </w:p>
    <w:p w:rsidR="00D413BF" w:rsidRPr="009C3D35" w:rsidRDefault="00D413BF" w:rsidP="00D413BF">
      <w:pPr>
        <w:pStyle w:val="a4"/>
        <w:autoSpaceDE w:val="0"/>
        <w:autoSpaceDN w:val="0"/>
        <w:adjustRightInd w:val="0"/>
        <w:spacing w:after="0" w:line="360" w:lineRule="auto"/>
        <w:ind w:left="78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R_1, R_2, … </w:t>
      </w:r>
      <w:proofErr w:type="spellStart"/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R_n</w:t>
      </w:r>
      <w:proofErr w:type="spellEnd"/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рейтинговые баллы студента по дисциплинам модуля,</w:t>
      </w:r>
    </w:p>
    <w:p w:rsidR="00D413BF" w:rsidRPr="009C3D35" w:rsidRDefault="00D413BF" w:rsidP="00D413BF">
      <w:pPr>
        <w:pStyle w:val="a4"/>
        <w:autoSpaceDE w:val="0"/>
        <w:autoSpaceDN w:val="0"/>
        <w:adjustRightInd w:val="0"/>
        <w:spacing w:after="0" w:line="360" w:lineRule="auto"/>
        <w:ind w:left="78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R_</w:t>
      </w:r>
      <w:proofErr w:type="gramStart"/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пр</w:t>
      </w:r>
      <w:proofErr w:type="spellEnd"/>
      <w:proofErr w:type="gramEnd"/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R_кур</w:t>
      </w:r>
      <w:proofErr w:type="spellEnd"/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D413BF" w:rsidRPr="009C3D35" w:rsidRDefault="00D413BF" w:rsidP="00D413BF">
      <w:pPr>
        <w:pStyle w:val="a4"/>
        <w:autoSpaceDE w:val="0"/>
        <w:autoSpaceDN w:val="0"/>
        <w:adjustRightInd w:val="0"/>
        <w:spacing w:after="0" w:line="360" w:lineRule="auto"/>
        <w:ind w:left="78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3D35">
        <w:rPr>
          <w:rFonts w:ascii="Times New Roman" w:eastAsia="Times New Roman" w:hAnsi="Times New Roman"/>
          <w:bCs/>
          <w:sz w:val="24"/>
          <w:szCs w:val="24"/>
          <w:lang w:eastAsia="ru-RU"/>
        </w:rPr>
        <w:t>Величина среднего рейтинга студента по модулю лежит в пределах от 55 до 100 баллов.</w:t>
      </w:r>
    </w:p>
    <w:p w:rsidR="00182AC3" w:rsidRPr="00D413BF" w:rsidRDefault="00182AC3" w:rsidP="00D413BF">
      <w:pPr>
        <w:jc w:val="both"/>
        <w:rPr>
          <w:rFonts w:ascii="Times New Roman" w:hAnsi="Times New Roman"/>
          <w:sz w:val="24"/>
          <w:szCs w:val="24"/>
        </w:rPr>
      </w:pPr>
    </w:p>
    <w:sectPr w:rsidR="00182AC3" w:rsidRPr="00D413BF" w:rsidSect="00A00423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C1FDE" w:rsidRDefault="000C1FDE">
      <w:pPr>
        <w:spacing w:after="0" w:line="240" w:lineRule="auto"/>
      </w:pPr>
      <w:r>
        <w:separator/>
      </w:r>
    </w:p>
  </w:endnote>
  <w:endnote w:type="continuationSeparator" w:id="0">
    <w:p w:rsidR="000C1FDE" w:rsidRDefault="000C1F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Times New Roman"/>
    <w:charset w:val="00"/>
    <w:family w:val="auto"/>
    <w:pitch w:val="variable"/>
    <w:sig w:usb0="800000AF" w:usb1="1001ECEA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ont221">
    <w:altName w:val="Times New Roman"/>
    <w:charset w:val="CC"/>
    <w:family w:val="auto"/>
    <w:pitch w:val="variable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57325656"/>
      <w:docPartObj>
        <w:docPartGallery w:val="Page Numbers (Bottom of Page)"/>
        <w:docPartUnique/>
      </w:docPartObj>
    </w:sdtPr>
    <w:sdtEndPr/>
    <w:sdtContent>
      <w:p w:rsidR="006F54B6" w:rsidRDefault="005226CF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6400C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6F54B6" w:rsidRDefault="006F54B6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54B6" w:rsidRDefault="006F54B6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C1FDE" w:rsidRDefault="000C1FDE">
      <w:pPr>
        <w:spacing w:after="0" w:line="240" w:lineRule="auto"/>
      </w:pPr>
      <w:r>
        <w:separator/>
      </w:r>
    </w:p>
  </w:footnote>
  <w:footnote w:type="continuationSeparator" w:id="0">
    <w:p w:rsidR="000C1FDE" w:rsidRDefault="000C1FD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4"/>
    <w:multiLevelType w:val="multilevel"/>
    <w:tmpl w:val="49025332"/>
    <w:name w:val="WW8Num4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eastAsia="Times New Roman" w:hAnsi="Times New Roman" w:cs="Times New Roman"/>
        <w:bCs/>
        <w:i w:val="0"/>
        <w:iCs/>
        <w:sz w:val="24"/>
        <w:szCs w:val="24"/>
        <w:lang w:val="en-US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2.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2.%3.%4.%5.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2.%3.%4.%5.%6.%7.%8.%9."/>
      <w:lvlJc w:val="right"/>
      <w:pPr>
        <w:tabs>
          <w:tab w:val="num" w:pos="0"/>
        </w:tabs>
        <w:ind w:left="6480" w:hanging="180"/>
      </w:pPr>
    </w:lvl>
  </w:abstractNum>
  <w:abstractNum w:abstractNumId="1">
    <w:nsid w:val="00000005"/>
    <w:multiLevelType w:val="multi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eastAsia="Times New Roman CYR" w:hAnsi="Times New Roman" w:cs="Times New Roman"/>
        <w:b w:val="0"/>
        <w:i w:val="0"/>
        <w:caps w:val="0"/>
        <w:smallCaps w:val="0"/>
        <w:color w:val="000000"/>
        <w:spacing w:val="0"/>
        <w:sz w:val="24"/>
        <w:szCs w:val="24"/>
        <w:shd w:val="clear" w:color="auto" w:fill="auto"/>
        <w:lang w:val="en-US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07"/>
        </w:tabs>
        <w:ind w:left="707" w:hanging="283"/>
      </w:pPr>
      <w:rPr>
        <w:rFonts w:ascii="Symbol" w:hAnsi="Symbol" w:cs="OpenSymbol"/>
      </w:rPr>
    </w:lvl>
    <w:lvl w:ilvl="1">
      <w:start w:val="1"/>
      <w:numFmt w:val="bullet"/>
      <w:lvlText w:val=""/>
      <w:lvlJc w:val="left"/>
      <w:pPr>
        <w:tabs>
          <w:tab w:val="num" w:pos="1414"/>
        </w:tabs>
        <w:ind w:left="1414" w:hanging="283"/>
      </w:pPr>
      <w:rPr>
        <w:rFonts w:ascii="Symbol" w:hAnsi="Symbol" w:cs="OpenSymbol"/>
      </w:rPr>
    </w:lvl>
    <w:lvl w:ilvl="2">
      <w:start w:val="1"/>
      <w:numFmt w:val="bullet"/>
      <w:lvlText w:val=""/>
      <w:lvlJc w:val="left"/>
      <w:pPr>
        <w:tabs>
          <w:tab w:val="num" w:pos="2121"/>
        </w:tabs>
        <w:ind w:left="2121" w:hanging="283"/>
      </w:pPr>
      <w:rPr>
        <w:rFonts w:ascii="Symbol" w:hAnsi="Symbol" w:cs="OpenSymbol"/>
      </w:rPr>
    </w:lvl>
    <w:lvl w:ilvl="3">
      <w:start w:val="1"/>
      <w:numFmt w:val="bullet"/>
      <w:lvlText w:val=""/>
      <w:lvlJc w:val="left"/>
      <w:pPr>
        <w:tabs>
          <w:tab w:val="num" w:pos="2828"/>
        </w:tabs>
        <w:ind w:left="2828" w:hanging="283"/>
      </w:pPr>
      <w:rPr>
        <w:rFonts w:ascii="Symbol" w:hAnsi="Symbol" w:cs="OpenSymbol"/>
      </w:rPr>
    </w:lvl>
    <w:lvl w:ilvl="4">
      <w:start w:val="1"/>
      <w:numFmt w:val="bullet"/>
      <w:lvlText w:val=""/>
      <w:lvlJc w:val="left"/>
      <w:pPr>
        <w:tabs>
          <w:tab w:val="num" w:pos="3535"/>
        </w:tabs>
        <w:ind w:left="3535" w:hanging="283"/>
      </w:pPr>
      <w:rPr>
        <w:rFonts w:ascii="Symbol" w:hAnsi="Symbol" w:cs="OpenSymbol"/>
      </w:rPr>
    </w:lvl>
    <w:lvl w:ilvl="5">
      <w:start w:val="1"/>
      <w:numFmt w:val="bullet"/>
      <w:lvlText w:val=""/>
      <w:lvlJc w:val="left"/>
      <w:pPr>
        <w:tabs>
          <w:tab w:val="num" w:pos="4242"/>
        </w:tabs>
        <w:ind w:left="4242" w:hanging="283"/>
      </w:pPr>
      <w:rPr>
        <w:rFonts w:ascii="Symbol" w:hAnsi="Symbol" w:cs="OpenSymbol"/>
      </w:rPr>
    </w:lvl>
    <w:lvl w:ilvl="6">
      <w:start w:val="1"/>
      <w:numFmt w:val="bullet"/>
      <w:lvlText w:val=""/>
      <w:lvlJc w:val="left"/>
      <w:pPr>
        <w:tabs>
          <w:tab w:val="num" w:pos="4949"/>
        </w:tabs>
        <w:ind w:left="4949" w:hanging="283"/>
      </w:pPr>
      <w:rPr>
        <w:rFonts w:ascii="Symbol" w:hAnsi="Symbol" w:cs="OpenSymbol"/>
      </w:rPr>
    </w:lvl>
    <w:lvl w:ilvl="7">
      <w:start w:val="1"/>
      <w:numFmt w:val="bullet"/>
      <w:lvlText w:val=""/>
      <w:lvlJc w:val="left"/>
      <w:pPr>
        <w:tabs>
          <w:tab w:val="num" w:pos="5656"/>
        </w:tabs>
        <w:ind w:left="5656" w:hanging="283"/>
      </w:pPr>
      <w:rPr>
        <w:rFonts w:ascii="Symbol" w:hAnsi="Symbol" w:cs="OpenSymbol"/>
      </w:rPr>
    </w:lvl>
    <w:lvl w:ilvl="8">
      <w:start w:val="1"/>
      <w:numFmt w:val="bullet"/>
      <w:lvlText w:val=""/>
      <w:lvlJc w:val="left"/>
      <w:pPr>
        <w:tabs>
          <w:tab w:val="num" w:pos="6363"/>
        </w:tabs>
        <w:ind w:left="6363" w:hanging="283"/>
      </w:pPr>
      <w:rPr>
        <w:rFonts w:ascii="Symbol" w:hAnsi="Symbol" w:cs="OpenSymbol"/>
      </w:rPr>
    </w:lvl>
  </w:abstractNum>
  <w:abstractNum w:abstractNumId="3">
    <w:nsid w:val="00000007"/>
    <w:multiLevelType w:val="multi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750"/>
        </w:tabs>
        <w:ind w:left="75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110"/>
        </w:tabs>
        <w:ind w:left="111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70"/>
        </w:tabs>
        <w:ind w:left="147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30"/>
        </w:tabs>
        <w:ind w:left="183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90"/>
        </w:tabs>
        <w:ind w:left="219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50"/>
        </w:tabs>
        <w:ind w:left="255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910"/>
        </w:tabs>
        <w:ind w:left="291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70"/>
        </w:tabs>
        <w:ind w:left="327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30"/>
        </w:tabs>
        <w:ind w:left="3630" w:hanging="360"/>
      </w:pPr>
      <w:rPr>
        <w:rFonts w:ascii="OpenSymbol" w:hAnsi="OpenSymbol" w:cs="OpenSymbol"/>
      </w:rPr>
    </w:lvl>
  </w:abstractNum>
  <w:abstractNum w:abstractNumId="4">
    <w:nsid w:val="00000008"/>
    <w:multiLevelType w:val="multi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5">
    <w:nsid w:val="00000009"/>
    <w:multiLevelType w:val="multilevel"/>
    <w:tmpl w:val="E4449B2E"/>
    <w:name w:val="WW8Num9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2"/>
      <w:numFmt w:val="decimal"/>
      <w:lvlText w:val="%1.%2.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 w:hint="default"/>
        <w:i/>
        <w:color w:val="000000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ascii="Times New Roman" w:eastAsia="Times New Roman CYR" w:hAnsi="Times New Roman" w:cs="Times New Roman CYR"/>
        <w:color w:val="000000"/>
        <w:lang w:val="en-US"/>
      </w:rPr>
    </w:lvl>
    <w:lvl w:ilvl="1">
      <w:start w:val="1"/>
      <w:numFmt w:val="decimal"/>
      <w:lvlText w:val="%2."/>
      <w:lvlJc w:val="left"/>
      <w:pPr>
        <w:tabs>
          <w:tab w:val="num" w:pos="1140"/>
        </w:tabs>
        <w:ind w:left="1140" w:hanging="360"/>
      </w:pPr>
    </w:lvl>
    <w:lvl w:ilvl="2">
      <w:start w:val="1"/>
      <w:numFmt w:val="decimal"/>
      <w:lvlText w:val="%3."/>
      <w:lvlJc w:val="left"/>
      <w:pPr>
        <w:tabs>
          <w:tab w:val="num" w:pos="1500"/>
        </w:tabs>
        <w:ind w:left="1500" w:hanging="360"/>
      </w:pPr>
    </w:lvl>
    <w:lvl w:ilvl="3">
      <w:start w:val="1"/>
      <w:numFmt w:val="decimal"/>
      <w:lvlText w:val="%4."/>
      <w:lvlJc w:val="left"/>
      <w:pPr>
        <w:tabs>
          <w:tab w:val="num" w:pos="1860"/>
        </w:tabs>
        <w:ind w:left="1860" w:hanging="360"/>
      </w:pPr>
    </w:lvl>
    <w:lvl w:ilvl="4">
      <w:start w:val="1"/>
      <w:numFmt w:val="decimal"/>
      <w:lvlText w:val="%5."/>
      <w:lvlJc w:val="left"/>
      <w:pPr>
        <w:tabs>
          <w:tab w:val="num" w:pos="2220"/>
        </w:tabs>
        <w:ind w:left="2220" w:hanging="360"/>
      </w:pPr>
    </w:lvl>
    <w:lvl w:ilvl="5">
      <w:start w:val="1"/>
      <w:numFmt w:val="decimal"/>
      <w:lvlText w:val="%6."/>
      <w:lvlJc w:val="left"/>
      <w:pPr>
        <w:tabs>
          <w:tab w:val="num" w:pos="2580"/>
        </w:tabs>
        <w:ind w:left="2580" w:hanging="36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360"/>
      </w:pPr>
    </w:lvl>
    <w:lvl w:ilvl="7">
      <w:start w:val="1"/>
      <w:numFmt w:val="decimal"/>
      <w:lvlText w:val="%8."/>
      <w:lvlJc w:val="left"/>
      <w:pPr>
        <w:tabs>
          <w:tab w:val="num" w:pos="3300"/>
        </w:tabs>
        <w:ind w:left="3300" w:hanging="360"/>
      </w:pPr>
    </w:lvl>
    <w:lvl w:ilvl="8">
      <w:start w:val="1"/>
      <w:numFmt w:val="decimal"/>
      <w:lvlText w:val="%9."/>
      <w:lvlJc w:val="left"/>
      <w:pPr>
        <w:tabs>
          <w:tab w:val="num" w:pos="3660"/>
        </w:tabs>
        <w:ind w:left="3660" w:hanging="360"/>
      </w:pPr>
    </w:lvl>
  </w:abstractNum>
  <w:abstractNum w:abstractNumId="7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2771FC7"/>
    <w:multiLevelType w:val="hybridMultilevel"/>
    <w:tmpl w:val="044C14CA"/>
    <w:lvl w:ilvl="0" w:tplc="0419000F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9">
    <w:nsid w:val="15C425D6"/>
    <w:multiLevelType w:val="hybridMultilevel"/>
    <w:tmpl w:val="D2C0C656"/>
    <w:lvl w:ilvl="0" w:tplc="34562D5A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  <w:b w:val="0"/>
        <w:i w:val="0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3331138F"/>
    <w:multiLevelType w:val="hybridMultilevel"/>
    <w:tmpl w:val="5B16C7C2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4F438E4"/>
    <w:multiLevelType w:val="hybridMultilevel"/>
    <w:tmpl w:val="9B9886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357B7C91"/>
    <w:multiLevelType w:val="hybridMultilevel"/>
    <w:tmpl w:val="63F06E7A"/>
    <w:lvl w:ilvl="0" w:tplc="BFAE2F5A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4B4F52DB"/>
    <w:multiLevelType w:val="hybridMultilevel"/>
    <w:tmpl w:val="BEA41BB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597366DD"/>
    <w:multiLevelType w:val="multilevel"/>
    <w:tmpl w:val="0E96D218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54" w:hanging="720"/>
      </w:pPr>
      <w:rPr>
        <w:rFonts w:ascii="Times New Roman" w:hAnsi="Times New Roman" w:cs="Times New Roman" w:hint="default"/>
        <w:sz w:val="24"/>
        <w:szCs w:val="24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5">
    <w:nsid w:val="5B336A80"/>
    <w:multiLevelType w:val="singleLevel"/>
    <w:tmpl w:val="3816080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color w:val="auto"/>
      </w:rPr>
    </w:lvl>
  </w:abstractNum>
  <w:abstractNum w:abstractNumId="16">
    <w:nsid w:val="65456051"/>
    <w:multiLevelType w:val="hybridMultilevel"/>
    <w:tmpl w:val="044C14CA"/>
    <w:lvl w:ilvl="0" w:tplc="0419000F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17">
    <w:nsid w:val="717143E8"/>
    <w:multiLevelType w:val="hybridMultilevel"/>
    <w:tmpl w:val="07628DA4"/>
    <w:lvl w:ilvl="0" w:tplc="4DF8AC3C">
      <w:start w:val="1"/>
      <w:numFmt w:val="decimal"/>
      <w:lvlText w:val="%1."/>
      <w:lvlJc w:val="left"/>
      <w:pPr>
        <w:ind w:left="927" w:hanging="360"/>
      </w:pPr>
      <w:rPr>
        <w:rFonts w:hint="default"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A3629C8"/>
    <w:multiLevelType w:val="hybridMultilevel"/>
    <w:tmpl w:val="2DCA13A8"/>
    <w:lvl w:ilvl="0" w:tplc="0419000F">
      <w:start w:val="1"/>
      <w:numFmt w:val="decimal"/>
      <w:lvlText w:val="%1."/>
      <w:lvlJc w:val="left"/>
      <w:pPr>
        <w:ind w:left="7307" w:hanging="360"/>
      </w:pPr>
    </w:lvl>
    <w:lvl w:ilvl="1" w:tplc="04190019" w:tentative="1">
      <w:start w:val="1"/>
      <w:numFmt w:val="lowerLetter"/>
      <w:lvlText w:val="%2."/>
      <w:lvlJc w:val="left"/>
      <w:pPr>
        <w:ind w:left="8027" w:hanging="360"/>
      </w:pPr>
    </w:lvl>
    <w:lvl w:ilvl="2" w:tplc="0419001B" w:tentative="1">
      <w:start w:val="1"/>
      <w:numFmt w:val="lowerRoman"/>
      <w:lvlText w:val="%3."/>
      <w:lvlJc w:val="right"/>
      <w:pPr>
        <w:ind w:left="8747" w:hanging="180"/>
      </w:pPr>
    </w:lvl>
    <w:lvl w:ilvl="3" w:tplc="0419000F" w:tentative="1">
      <w:start w:val="1"/>
      <w:numFmt w:val="decimal"/>
      <w:lvlText w:val="%4."/>
      <w:lvlJc w:val="left"/>
      <w:pPr>
        <w:ind w:left="9467" w:hanging="360"/>
      </w:pPr>
    </w:lvl>
    <w:lvl w:ilvl="4" w:tplc="04190019" w:tentative="1">
      <w:start w:val="1"/>
      <w:numFmt w:val="lowerLetter"/>
      <w:lvlText w:val="%5."/>
      <w:lvlJc w:val="left"/>
      <w:pPr>
        <w:ind w:left="10187" w:hanging="360"/>
      </w:pPr>
    </w:lvl>
    <w:lvl w:ilvl="5" w:tplc="0419001B" w:tentative="1">
      <w:start w:val="1"/>
      <w:numFmt w:val="lowerRoman"/>
      <w:lvlText w:val="%6."/>
      <w:lvlJc w:val="right"/>
      <w:pPr>
        <w:ind w:left="10907" w:hanging="180"/>
      </w:pPr>
    </w:lvl>
    <w:lvl w:ilvl="6" w:tplc="0419000F" w:tentative="1">
      <w:start w:val="1"/>
      <w:numFmt w:val="decimal"/>
      <w:lvlText w:val="%7."/>
      <w:lvlJc w:val="left"/>
      <w:pPr>
        <w:ind w:left="11627" w:hanging="360"/>
      </w:pPr>
    </w:lvl>
    <w:lvl w:ilvl="7" w:tplc="04190019" w:tentative="1">
      <w:start w:val="1"/>
      <w:numFmt w:val="lowerLetter"/>
      <w:lvlText w:val="%8."/>
      <w:lvlJc w:val="left"/>
      <w:pPr>
        <w:ind w:left="12347" w:hanging="360"/>
      </w:pPr>
    </w:lvl>
    <w:lvl w:ilvl="8" w:tplc="0419001B" w:tentative="1">
      <w:start w:val="1"/>
      <w:numFmt w:val="lowerRoman"/>
      <w:lvlText w:val="%9."/>
      <w:lvlJc w:val="right"/>
      <w:pPr>
        <w:ind w:left="13067" w:hanging="180"/>
      </w:pPr>
    </w:lvl>
  </w:abstractNum>
  <w:abstractNum w:abstractNumId="19">
    <w:nsid w:val="7CA34165"/>
    <w:multiLevelType w:val="hybridMultilevel"/>
    <w:tmpl w:val="9B9886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7"/>
  </w:num>
  <w:num w:numId="2">
    <w:abstractNumId w:val="14"/>
  </w:num>
  <w:num w:numId="3">
    <w:abstractNumId w:val="15"/>
    <w:lvlOverride w:ilvl="0">
      <w:startOverride w:val="1"/>
    </w:lvlOverride>
  </w:num>
  <w:num w:numId="4">
    <w:abstractNumId w:val="9"/>
  </w:num>
  <w:num w:numId="5">
    <w:abstractNumId w:val="0"/>
  </w:num>
  <w:num w:numId="6">
    <w:abstractNumId w:val="1"/>
  </w:num>
  <w:num w:numId="7">
    <w:abstractNumId w:val="3"/>
  </w:num>
  <w:num w:numId="8">
    <w:abstractNumId w:val="4"/>
  </w:num>
  <w:num w:numId="9">
    <w:abstractNumId w:val="5"/>
  </w:num>
  <w:num w:numId="10">
    <w:abstractNumId w:val="6"/>
  </w:num>
  <w:num w:numId="1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3"/>
  </w:num>
  <w:num w:numId="13">
    <w:abstractNumId w:val="18"/>
  </w:num>
  <w:num w:numId="14">
    <w:abstractNumId w:val="11"/>
  </w:num>
  <w:num w:numId="15">
    <w:abstractNumId w:val="12"/>
  </w:num>
  <w:num w:numId="16">
    <w:abstractNumId w:val="10"/>
  </w:num>
  <w:num w:numId="17">
    <w:abstractNumId w:val="8"/>
  </w:num>
  <w:num w:numId="18">
    <w:abstractNumId w:val="19"/>
  </w:num>
  <w:num w:numId="19">
    <w:abstractNumId w:val="16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413BF"/>
    <w:rsid w:val="00013BE8"/>
    <w:rsid w:val="0002232D"/>
    <w:rsid w:val="0002592F"/>
    <w:rsid w:val="00032BD1"/>
    <w:rsid w:val="00045C3E"/>
    <w:rsid w:val="000568B8"/>
    <w:rsid w:val="00071A5D"/>
    <w:rsid w:val="0008264B"/>
    <w:rsid w:val="000A4939"/>
    <w:rsid w:val="000A73DE"/>
    <w:rsid w:val="000A7704"/>
    <w:rsid w:val="000C1FDE"/>
    <w:rsid w:val="000C285C"/>
    <w:rsid w:val="000C37EF"/>
    <w:rsid w:val="000C5678"/>
    <w:rsid w:val="000D1ACC"/>
    <w:rsid w:val="000D5873"/>
    <w:rsid w:val="000E5CAC"/>
    <w:rsid w:val="000F4B5F"/>
    <w:rsid w:val="000F6B99"/>
    <w:rsid w:val="000F7137"/>
    <w:rsid w:val="00104240"/>
    <w:rsid w:val="00133EE1"/>
    <w:rsid w:val="001358A2"/>
    <w:rsid w:val="00141340"/>
    <w:rsid w:val="0016103C"/>
    <w:rsid w:val="0017110A"/>
    <w:rsid w:val="0017658D"/>
    <w:rsid w:val="00182AC3"/>
    <w:rsid w:val="00190ED4"/>
    <w:rsid w:val="00195F9F"/>
    <w:rsid w:val="001A7C67"/>
    <w:rsid w:val="001B0097"/>
    <w:rsid w:val="001D3836"/>
    <w:rsid w:val="001D5E78"/>
    <w:rsid w:val="00234AF2"/>
    <w:rsid w:val="00236EFA"/>
    <w:rsid w:val="00241E21"/>
    <w:rsid w:val="00245412"/>
    <w:rsid w:val="00250EC6"/>
    <w:rsid w:val="002536FD"/>
    <w:rsid w:val="00272924"/>
    <w:rsid w:val="002A3ABC"/>
    <w:rsid w:val="002A734F"/>
    <w:rsid w:val="002E6274"/>
    <w:rsid w:val="002F4D89"/>
    <w:rsid w:val="00320B04"/>
    <w:rsid w:val="003451CB"/>
    <w:rsid w:val="00350406"/>
    <w:rsid w:val="00352B80"/>
    <w:rsid w:val="00356F82"/>
    <w:rsid w:val="00377FE0"/>
    <w:rsid w:val="003B6679"/>
    <w:rsid w:val="003D14F9"/>
    <w:rsid w:val="003E18DA"/>
    <w:rsid w:val="003E7B0E"/>
    <w:rsid w:val="003F22DE"/>
    <w:rsid w:val="00402499"/>
    <w:rsid w:val="004071C5"/>
    <w:rsid w:val="00415EA5"/>
    <w:rsid w:val="00430B6B"/>
    <w:rsid w:val="00434E20"/>
    <w:rsid w:val="00440E8E"/>
    <w:rsid w:val="00450F97"/>
    <w:rsid w:val="00480D73"/>
    <w:rsid w:val="00482651"/>
    <w:rsid w:val="004904DE"/>
    <w:rsid w:val="004A4240"/>
    <w:rsid w:val="004A73A8"/>
    <w:rsid w:val="004C2FFC"/>
    <w:rsid w:val="004C78C0"/>
    <w:rsid w:val="004E08FF"/>
    <w:rsid w:val="004E2A0C"/>
    <w:rsid w:val="004E2C92"/>
    <w:rsid w:val="00513284"/>
    <w:rsid w:val="00515A4D"/>
    <w:rsid w:val="005226CF"/>
    <w:rsid w:val="00576F78"/>
    <w:rsid w:val="0057729C"/>
    <w:rsid w:val="005A5529"/>
    <w:rsid w:val="005C34EA"/>
    <w:rsid w:val="005D7B31"/>
    <w:rsid w:val="00641FED"/>
    <w:rsid w:val="00652CF2"/>
    <w:rsid w:val="0065403A"/>
    <w:rsid w:val="006570D6"/>
    <w:rsid w:val="00666866"/>
    <w:rsid w:val="006E4663"/>
    <w:rsid w:val="006F54B6"/>
    <w:rsid w:val="006F603B"/>
    <w:rsid w:val="00703B64"/>
    <w:rsid w:val="00707EBA"/>
    <w:rsid w:val="00725BBE"/>
    <w:rsid w:val="007368C9"/>
    <w:rsid w:val="00741E9A"/>
    <w:rsid w:val="00743B37"/>
    <w:rsid w:val="00744639"/>
    <w:rsid w:val="007567CB"/>
    <w:rsid w:val="0077256A"/>
    <w:rsid w:val="007734B4"/>
    <w:rsid w:val="00782A24"/>
    <w:rsid w:val="007951F0"/>
    <w:rsid w:val="00796A2D"/>
    <w:rsid w:val="007A040E"/>
    <w:rsid w:val="007B4346"/>
    <w:rsid w:val="007B795F"/>
    <w:rsid w:val="007E4FD8"/>
    <w:rsid w:val="007F0E0A"/>
    <w:rsid w:val="00807E7F"/>
    <w:rsid w:val="008350E8"/>
    <w:rsid w:val="0084330F"/>
    <w:rsid w:val="00852A86"/>
    <w:rsid w:val="00867CDE"/>
    <w:rsid w:val="00884A7A"/>
    <w:rsid w:val="008A77D0"/>
    <w:rsid w:val="008B4BCE"/>
    <w:rsid w:val="008B4FDB"/>
    <w:rsid w:val="008C4595"/>
    <w:rsid w:val="008C5888"/>
    <w:rsid w:val="008D0E29"/>
    <w:rsid w:val="008F461B"/>
    <w:rsid w:val="008F5B40"/>
    <w:rsid w:val="00912DD1"/>
    <w:rsid w:val="00937E21"/>
    <w:rsid w:val="00957BAA"/>
    <w:rsid w:val="00957C0F"/>
    <w:rsid w:val="00974BA5"/>
    <w:rsid w:val="00975141"/>
    <w:rsid w:val="00975F9C"/>
    <w:rsid w:val="00985D9E"/>
    <w:rsid w:val="0099219A"/>
    <w:rsid w:val="009E7592"/>
    <w:rsid w:val="00A00423"/>
    <w:rsid w:val="00A247AF"/>
    <w:rsid w:val="00A3531A"/>
    <w:rsid w:val="00A51C8F"/>
    <w:rsid w:val="00A84173"/>
    <w:rsid w:val="00A859E8"/>
    <w:rsid w:val="00A864E0"/>
    <w:rsid w:val="00A956E7"/>
    <w:rsid w:val="00AA190C"/>
    <w:rsid w:val="00AA3A92"/>
    <w:rsid w:val="00AC1A37"/>
    <w:rsid w:val="00AC29DA"/>
    <w:rsid w:val="00AC78A4"/>
    <w:rsid w:val="00AD5A68"/>
    <w:rsid w:val="00AE7BE7"/>
    <w:rsid w:val="00B22B7F"/>
    <w:rsid w:val="00B371AC"/>
    <w:rsid w:val="00B414D5"/>
    <w:rsid w:val="00B47693"/>
    <w:rsid w:val="00B56F66"/>
    <w:rsid w:val="00B61707"/>
    <w:rsid w:val="00B670DC"/>
    <w:rsid w:val="00B74AFC"/>
    <w:rsid w:val="00B8776C"/>
    <w:rsid w:val="00B95A0E"/>
    <w:rsid w:val="00B977BA"/>
    <w:rsid w:val="00BD3ABE"/>
    <w:rsid w:val="00BE77DD"/>
    <w:rsid w:val="00C04422"/>
    <w:rsid w:val="00C06D3E"/>
    <w:rsid w:val="00C41C89"/>
    <w:rsid w:val="00C4231F"/>
    <w:rsid w:val="00C50FB7"/>
    <w:rsid w:val="00C57B13"/>
    <w:rsid w:val="00C67749"/>
    <w:rsid w:val="00C847A1"/>
    <w:rsid w:val="00CA0569"/>
    <w:rsid w:val="00CB0D73"/>
    <w:rsid w:val="00CD03A6"/>
    <w:rsid w:val="00CF1182"/>
    <w:rsid w:val="00CF144A"/>
    <w:rsid w:val="00D0471E"/>
    <w:rsid w:val="00D16BF4"/>
    <w:rsid w:val="00D227BE"/>
    <w:rsid w:val="00D36B78"/>
    <w:rsid w:val="00D413BF"/>
    <w:rsid w:val="00D50DE2"/>
    <w:rsid w:val="00D5144E"/>
    <w:rsid w:val="00D66274"/>
    <w:rsid w:val="00D72CFD"/>
    <w:rsid w:val="00D77A96"/>
    <w:rsid w:val="00D8163B"/>
    <w:rsid w:val="00DA051B"/>
    <w:rsid w:val="00DA7A19"/>
    <w:rsid w:val="00DF4AEA"/>
    <w:rsid w:val="00E14578"/>
    <w:rsid w:val="00E166BC"/>
    <w:rsid w:val="00E22532"/>
    <w:rsid w:val="00E233C2"/>
    <w:rsid w:val="00E54241"/>
    <w:rsid w:val="00E57C95"/>
    <w:rsid w:val="00E95F7D"/>
    <w:rsid w:val="00EA46AF"/>
    <w:rsid w:val="00EA6B39"/>
    <w:rsid w:val="00EB27A5"/>
    <w:rsid w:val="00EB5D84"/>
    <w:rsid w:val="00EF718D"/>
    <w:rsid w:val="00F004E1"/>
    <w:rsid w:val="00F02666"/>
    <w:rsid w:val="00F06CF6"/>
    <w:rsid w:val="00F322F6"/>
    <w:rsid w:val="00F50BB8"/>
    <w:rsid w:val="00F53AF5"/>
    <w:rsid w:val="00F6400C"/>
    <w:rsid w:val="00F66059"/>
    <w:rsid w:val="00F75B30"/>
    <w:rsid w:val="00F867C4"/>
    <w:rsid w:val="00F8719A"/>
    <w:rsid w:val="00F93E5C"/>
    <w:rsid w:val="00FA56AA"/>
    <w:rsid w:val="00FC02E0"/>
    <w:rsid w:val="00FC371C"/>
    <w:rsid w:val="00FD063B"/>
    <w:rsid w:val="00FF22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7EBA"/>
    <w:pPr>
      <w:spacing w:after="200" w:line="276" w:lineRule="auto"/>
    </w:pPr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D413B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B371AC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B371AC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413BF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table" w:styleId="a3">
    <w:name w:val="Table Grid"/>
    <w:basedOn w:val="a1"/>
    <w:uiPriority w:val="59"/>
    <w:rsid w:val="00D413B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D413B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D413BF"/>
  </w:style>
  <w:style w:type="paragraph" w:styleId="a6">
    <w:name w:val="Balloon Text"/>
    <w:basedOn w:val="a"/>
    <w:link w:val="a7"/>
    <w:uiPriority w:val="99"/>
    <w:semiHidden/>
    <w:unhideWhenUsed/>
    <w:rsid w:val="00D413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413BF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D413BF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D413BF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D413BF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qFormat/>
    <w:rsid w:val="00D413BF"/>
    <w:rPr>
      <w:i/>
      <w:iCs/>
    </w:rPr>
  </w:style>
  <w:style w:type="paragraph" w:styleId="ac">
    <w:name w:val="header"/>
    <w:basedOn w:val="a"/>
    <w:link w:val="ad"/>
    <w:uiPriority w:val="99"/>
    <w:unhideWhenUsed/>
    <w:rsid w:val="00D413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D413BF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D413B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D413BF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D413BF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D413BF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D413BF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D413BF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D413BF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D413BF"/>
  </w:style>
  <w:style w:type="paragraph" w:customStyle="1" w:styleId="Default">
    <w:name w:val="Default"/>
    <w:rsid w:val="00D413B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customStyle="1" w:styleId="11">
    <w:name w:val="Сетка таблицы1"/>
    <w:basedOn w:val="a1"/>
    <w:next w:val="a3"/>
    <w:uiPriority w:val="59"/>
    <w:rsid w:val="00D413B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D413B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unhideWhenUsed/>
    <w:rsid w:val="00D413BF"/>
    <w:rPr>
      <w:color w:val="0563C1" w:themeColor="hyperlink"/>
      <w:u w:val="single"/>
    </w:rPr>
  </w:style>
  <w:style w:type="paragraph" w:customStyle="1" w:styleId="12">
    <w:name w:val="Абзац списка1"/>
    <w:basedOn w:val="a"/>
    <w:rsid w:val="00D413BF"/>
    <w:pPr>
      <w:suppressAutoHyphens/>
      <w:spacing w:after="160" w:line="252" w:lineRule="auto"/>
      <w:ind w:left="720"/>
    </w:pPr>
    <w:rPr>
      <w:rFonts w:cs="font221"/>
      <w:lang w:eastAsia="ar-SA"/>
    </w:rPr>
  </w:style>
  <w:style w:type="paragraph" w:customStyle="1" w:styleId="WW-">
    <w:name w:val="WW-???????"/>
    <w:rsid w:val="00D413BF"/>
    <w:pPr>
      <w:widowControl w:val="0"/>
      <w:suppressAutoHyphens/>
      <w:spacing w:after="0" w:line="240" w:lineRule="auto"/>
    </w:pPr>
    <w:rPr>
      <w:rFonts w:ascii="Calibri" w:eastAsia="Calibri" w:hAnsi="Calibri" w:cs="Calibri"/>
      <w:sz w:val="24"/>
      <w:szCs w:val="24"/>
      <w:lang w:eastAsia="hi-IN" w:bidi="hi-IN"/>
    </w:rPr>
  </w:style>
  <w:style w:type="paragraph" w:styleId="af6">
    <w:name w:val="No Spacing"/>
    <w:link w:val="af7"/>
    <w:uiPriority w:val="1"/>
    <w:qFormat/>
    <w:rsid w:val="00D413BF"/>
    <w:pPr>
      <w:spacing w:after="0" w:line="240" w:lineRule="auto"/>
    </w:pPr>
    <w:rPr>
      <w:rFonts w:eastAsiaTheme="minorEastAsia"/>
      <w:lang w:eastAsia="ru-RU"/>
    </w:rPr>
  </w:style>
  <w:style w:type="character" w:customStyle="1" w:styleId="af7">
    <w:name w:val="Без интервала Знак"/>
    <w:basedOn w:val="a0"/>
    <w:link w:val="af6"/>
    <w:uiPriority w:val="1"/>
    <w:rsid w:val="00D413BF"/>
    <w:rPr>
      <w:rFonts w:eastAsiaTheme="minorEastAsia"/>
      <w:lang w:eastAsia="ru-RU"/>
    </w:rPr>
  </w:style>
  <w:style w:type="paragraph" w:styleId="af8">
    <w:name w:val="TOC Heading"/>
    <w:basedOn w:val="1"/>
    <w:next w:val="a"/>
    <w:uiPriority w:val="39"/>
    <w:unhideWhenUsed/>
    <w:qFormat/>
    <w:rsid w:val="00D413BF"/>
    <w:pPr>
      <w:spacing w:before="240" w:line="259" w:lineRule="auto"/>
      <w:outlineLvl w:val="9"/>
    </w:pPr>
    <w:rPr>
      <w:b w:val="0"/>
      <w:bCs w:val="0"/>
      <w:sz w:val="32"/>
      <w:szCs w:val="32"/>
      <w:lang w:eastAsia="ru-RU"/>
    </w:rPr>
  </w:style>
  <w:style w:type="paragraph" w:styleId="13">
    <w:name w:val="toc 1"/>
    <w:basedOn w:val="a"/>
    <w:next w:val="a"/>
    <w:autoRedefine/>
    <w:uiPriority w:val="39"/>
    <w:unhideWhenUsed/>
    <w:rsid w:val="00D413BF"/>
    <w:pPr>
      <w:spacing w:after="100"/>
    </w:pPr>
  </w:style>
  <w:style w:type="paragraph" w:styleId="20">
    <w:name w:val="toc 2"/>
    <w:basedOn w:val="a"/>
    <w:next w:val="a"/>
    <w:autoRedefine/>
    <w:uiPriority w:val="39"/>
    <w:unhideWhenUsed/>
    <w:rsid w:val="00D413BF"/>
    <w:pPr>
      <w:spacing w:after="100" w:line="259" w:lineRule="auto"/>
      <w:ind w:left="220"/>
    </w:pPr>
    <w:rPr>
      <w:rFonts w:asciiTheme="minorHAnsi" w:eastAsiaTheme="minorEastAsia" w:hAnsiTheme="minorHAnsi"/>
      <w:lang w:eastAsia="ru-RU"/>
    </w:rPr>
  </w:style>
  <w:style w:type="paragraph" w:styleId="31">
    <w:name w:val="toc 3"/>
    <w:basedOn w:val="a"/>
    <w:next w:val="a"/>
    <w:autoRedefine/>
    <w:uiPriority w:val="39"/>
    <w:unhideWhenUsed/>
    <w:rsid w:val="00D413BF"/>
    <w:pPr>
      <w:spacing w:after="100" w:line="259" w:lineRule="auto"/>
      <w:ind w:left="440"/>
    </w:pPr>
    <w:rPr>
      <w:rFonts w:asciiTheme="minorHAnsi" w:eastAsiaTheme="minorEastAsia" w:hAnsiTheme="minorHAnsi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B371AC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40">
    <w:name w:val="Заголовок 4 Знак"/>
    <w:basedOn w:val="a0"/>
    <w:link w:val="4"/>
    <w:uiPriority w:val="9"/>
    <w:semiHidden/>
    <w:rsid w:val="00B371AC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table" w:customStyle="1" w:styleId="110">
    <w:name w:val="Сетка таблицы11"/>
    <w:basedOn w:val="a1"/>
    <w:uiPriority w:val="59"/>
    <w:rsid w:val="00707EB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706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3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86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154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385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030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852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5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27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640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1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219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97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8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3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07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studfiles.net/preview/2627255/" TargetMode="External"/><Relationship Id="rId18" Type="http://schemas.openxmlformats.org/officeDocument/2006/relationships/hyperlink" Target="http://www.rusedu.ru/" TargetMode="External"/><Relationship Id="rId26" Type="http://schemas.openxmlformats.org/officeDocument/2006/relationships/hyperlink" Target="http://biblioclub.ru/index.php?page=publisher_red&amp;pub_id=15213" TargetMode="External"/><Relationship Id="rId39" Type="http://schemas.openxmlformats.org/officeDocument/2006/relationships/hyperlink" Target="http://biblioclub.ru/index.php?page=author_red&amp;id=54453" TargetMode="External"/><Relationship Id="rId3" Type="http://schemas.microsoft.com/office/2007/relationships/stylesWithEffects" Target="stylesWithEffects.xml"/><Relationship Id="rId21" Type="http://schemas.openxmlformats.org/officeDocument/2006/relationships/hyperlink" Target="http://elibrary.ru/" TargetMode="External"/><Relationship Id="rId34" Type="http://schemas.openxmlformats.org/officeDocument/2006/relationships/hyperlink" Target="http://tourism-london.ru/velikobritaniya/britanskaya-literatura" TargetMode="External"/><Relationship Id="rId42" Type="http://schemas.openxmlformats.org/officeDocument/2006/relationships/hyperlink" Target="http://biblioclub.ru/index.php?page=book_red&amp;id=253593&amp;sr=1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literarydevices.net/" TargetMode="External"/><Relationship Id="rId17" Type="http://schemas.openxmlformats.org/officeDocument/2006/relationships/hyperlink" Target="http://www.rsl.ru/" TargetMode="External"/><Relationship Id="rId25" Type="http://schemas.openxmlformats.org/officeDocument/2006/relationships/hyperlink" Target="http://biblioclub.ru/index.php?page=author_red&amp;id=54530" TargetMode="External"/><Relationship Id="rId33" Type="http://schemas.openxmlformats.org/officeDocument/2006/relationships/hyperlink" Target="http://englishstory.ru/english-literature.html" TargetMode="External"/><Relationship Id="rId38" Type="http://schemas.openxmlformats.org/officeDocument/2006/relationships/hyperlink" Target="http://biblioclub.ru/index.php?page=author_red&amp;id=54484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ebiblioteka.ru/" TargetMode="External"/><Relationship Id="rId20" Type="http://schemas.openxmlformats.org/officeDocument/2006/relationships/hyperlink" Target="http://elibrary.ru/" TargetMode="External"/><Relationship Id="rId29" Type="http://schemas.openxmlformats.org/officeDocument/2006/relationships/hyperlink" Target="http://englishstory.ru/english-literature.html" TargetMode="External"/><Relationship Id="rId41" Type="http://schemas.openxmlformats.org/officeDocument/2006/relationships/hyperlink" Target="http://biblioclub.ru/index.php?page=publisher_red&amp;pub_id=15213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author_red&amp;id=54453" TargetMode="External"/><Relationship Id="rId32" Type="http://schemas.openxmlformats.org/officeDocument/2006/relationships/hyperlink" Target="http://l.120-bal.ru/literatura/46680/index.html" TargetMode="External"/><Relationship Id="rId37" Type="http://schemas.openxmlformats.org/officeDocument/2006/relationships/hyperlink" Target="http://biblioclub.ru/index.php?page=book_red&amp;id=213154&amp;sr=1" TargetMode="External"/><Relationship Id="rId40" Type="http://schemas.openxmlformats.org/officeDocument/2006/relationships/hyperlink" Target="http://biblioclub.ru/index.php?page=author_red&amp;id=54530" TargetMode="External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hyperlink" Target="http://www.elibrary.ru/" TargetMode="External"/><Relationship Id="rId23" Type="http://schemas.openxmlformats.org/officeDocument/2006/relationships/hyperlink" Target="http://biblioclub.ru/index.php?page=author_red&amp;id=54484" TargetMode="External"/><Relationship Id="rId28" Type="http://schemas.openxmlformats.org/officeDocument/2006/relationships/hyperlink" Target="http://biblioclub.ru/index.php?page=book_red&amp;id=220163&amp;sr=1" TargetMode="External"/><Relationship Id="rId36" Type="http://schemas.openxmlformats.org/officeDocument/2006/relationships/hyperlink" Target="http://l.120-bal.ru/literatura/46680/index.html" TargetMode="External"/><Relationship Id="rId10" Type="http://schemas.openxmlformats.org/officeDocument/2006/relationships/footer" Target="footer1.xml"/><Relationship Id="rId19" Type="http://schemas.openxmlformats.org/officeDocument/2006/relationships/hyperlink" Target="http://dictionary.cambridge.org/" TargetMode="External"/><Relationship Id="rId31" Type="http://schemas.openxmlformats.org/officeDocument/2006/relationships/hyperlink" Target="https://englandlife.ru/literatura-anglii/" TargetMode="External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studopedia.ru/10_226468_Lecture--Devices-Based-on-the-Interaction-of-Primary-and-Derivative-Logical-Meanings-Devices-Giving-Additional-Characteristics-to-the-Objects-Described.html" TargetMode="External"/><Relationship Id="rId22" Type="http://schemas.openxmlformats.org/officeDocument/2006/relationships/hyperlink" Target="http://biblioclub.ru/index.php?page=book_red&amp;id=213154&amp;sr=1" TargetMode="External"/><Relationship Id="rId27" Type="http://schemas.openxmlformats.org/officeDocument/2006/relationships/hyperlink" Target="http://biblioclub.ru/index.php?page=book_red&amp;id=253593&amp;sr=1" TargetMode="External"/><Relationship Id="rId30" Type="http://schemas.openxmlformats.org/officeDocument/2006/relationships/hyperlink" Target="http://tourism-london.ru/velikobritaniya/britanskaya-literatura" TargetMode="External"/><Relationship Id="rId35" Type="http://schemas.openxmlformats.org/officeDocument/2006/relationships/hyperlink" Target="https://englandlife.ru/literatura-anglii/" TargetMode="External"/><Relationship Id="rId43" Type="http://schemas.openxmlformats.org/officeDocument/2006/relationships/hyperlink" Target="http://biblioclub.ru/index.php?page=book_red&amp;id=220163&amp;sr=1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367</TotalTime>
  <Pages>51</Pages>
  <Words>12380</Words>
  <Characters>70570</Characters>
  <Application>Microsoft Office Word</Application>
  <DocSecurity>0</DocSecurity>
  <Lines>588</Lines>
  <Paragraphs>165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82785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user</cp:lastModifiedBy>
  <cp:revision>141</cp:revision>
  <cp:lastPrinted>2019-09-03T07:49:00Z</cp:lastPrinted>
  <dcterms:created xsi:type="dcterms:W3CDTF">2020-05-21T20:09:00Z</dcterms:created>
  <dcterms:modified xsi:type="dcterms:W3CDTF">2020-09-17T12:30:00Z</dcterms:modified>
</cp:coreProperties>
</file>